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2485" w:rsidRDefault="00DA2485" w:rsidP="00DA2485">
      <w:pPr>
        <w:keepNext/>
        <w:keepLines/>
        <w:spacing w:after="120" w:line="240" w:lineRule="auto"/>
        <w:jc w:val="center"/>
        <w:outlineLvl w:val="3"/>
        <w:rPr>
          <w:rFonts w:ascii="Times New Roman" w:eastAsia="Arial Unicode MS" w:hAnsi="Times New Roman"/>
          <w:color w:val="000000"/>
          <w:sz w:val="24"/>
          <w:szCs w:val="24"/>
        </w:rPr>
      </w:pPr>
      <w:bookmarkStart w:id="0" w:name="_Hlk180944356"/>
      <w:bookmarkStart w:id="1" w:name="_Hlk150376755"/>
      <w:bookmarkStart w:id="2" w:name="_Toc49564595"/>
      <w:r>
        <w:rPr>
          <w:rFonts w:ascii="Times New Roman" w:eastAsia="Arial Unicode MS" w:hAnsi="Times New Roman"/>
          <w:color w:val="000000"/>
          <w:sz w:val="24"/>
          <w:szCs w:val="24"/>
        </w:rPr>
        <w:t>МИНИСТЕРСТВО ОБРАЗОВАНИЯ И НАУКИ РЕСПУБЛИКИ ДАГЕСТАН</w:t>
      </w:r>
    </w:p>
    <w:p w:rsidR="00DA2485" w:rsidRDefault="00DA2485" w:rsidP="00DA2485">
      <w:pPr>
        <w:keepNext/>
        <w:keepLines/>
        <w:spacing w:after="0" w:line="240" w:lineRule="auto"/>
        <w:jc w:val="center"/>
        <w:outlineLvl w:val="3"/>
        <w:rPr>
          <w:rFonts w:ascii="Times New Roman" w:eastAsia="Arial Unicode MS" w:hAnsi="Times New Roman"/>
          <w:color w:val="000000"/>
          <w:sz w:val="24"/>
          <w:szCs w:val="24"/>
        </w:rPr>
      </w:pPr>
      <w:r>
        <w:rPr>
          <w:rFonts w:ascii="Times New Roman" w:eastAsia="Arial Unicode MS" w:hAnsi="Times New Roman"/>
          <w:color w:val="000000"/>
          <w:sz w:val="24"/>
          <w:szCs w:val="24"/>
        </w:rPr>
        <w:t xml:space="preserve">Государственное бюджетное профессиональное образовательное учреждение </w:t>
      </w:r>
      <w:r>
        <w:rPr>
          <w:rFonts w:ascii="Times New Roman" w:eastAsia="Arial Unicode MS" w:hAnsi="Times New Roman"/>
          <w:color w:val="000000"/>
          <w:sz w:val="24"/>
          <w:szCs w:val="24"/>
        </w:rPr>
        <w:br/>
        <w:t>Республики Дагестан «Технический колледж имени Р.Н. Ашуралиева»</w:t>
      </w:r>
    </w:p>
    <w:p w:rsidR="00DA2485" w:rsidRDefault="00DA2485" w:rsidP="00DA2485">
      <w:pPr>
        <w:keepNext/>
        <w:keepLines/>
        <w:spacing w:after="0" w:line="240" w:lineRule="auto"/>
        <w:jc w:val="center"/>
        <w:outlineLvl w:val="3"/>
        <w:rPr>
          <w:rFonts w:ascii="Times New Roman" w:eastAsia="Arial Unicode MS" w:hAnsi="Times New Roman"/>
          <w:color w:val="000000"/>
          <w:sz w:val="24"/>
          <w:szCs w:val="24"/>
        </w:rPr>
      </w:pPr>
    </w:p>
    <w:p w:rsidR="00DA2485" w:rsidRDefault="00DA2485" w:rsidP="00DA2485">
      <w:pPr>
        <w:keepNext/>
        <w:keepLines/>
        <w:spacing w:after="0" w:line="240" w:lineRule="auto"/>
        <w:jc w:val="center"/>
        <w:outlineLvl w:val="3"/>
        <w:rPr>
          <w:rFonts w:ascii="Times New Roman" w:eastAsia="Arial Unicode MS" w:hAnsi="Times New Roman"/>
          <w:color w:val="000000"/>
          <w:sz w:val="24"/>
          <w:szCs w:val="24"/>
        </w:rPr>
      </w:pPr>
    </w:p>
    <w:p w:rsidR="00DA2485" w:rsidRDefault="00DA2485" w:rsidP="00DA2485">
      <w:pPr>
        <w:keepNext/>
        <w:keepLines/>
        <w:spacing w:after="0" w:line="240" w:lineRule="auto"/>
        <w:jc w:val="center"/>
        <w:outlineLvl w:val="3"/>
        <w:rPr>
          <w:rFonts w:ascii="Times New Roman" w:eastAsia="Arial Unicode MS" w:hAnsi="Times New Roman"/>
          <w:b/>
          <w:sz w:val="32"/>
          <w:szCs w:val="32"/>
        </w:rPr>
      </w:pPr>
    </w:p>
    <w:p w:rsidR="00DA2485" w:rsidRDefault="00DA2485" w:rsidP="00DA2485">
      <w:pPr>
        <w:keepNext/>
        <w:keepLines/>
        <w:spacing w:after="0" w:line="240" w:lineRule="auto"/>
        <w:jc w:val="center"/>
        <w:outlineLvl w:val="3"/>
        <w:rPr>
          <w:rFonts w:ascii="Times New Roman" w:eastAsia="Arial Unicode MS" w:hAnsi="Times New Roman"/>
          <w:b/>
          <w:sz w:val="32"/>
          <w:szCs w:val="32"/>
        </w:rPr>
      </w:pPr>
    </w:p>
    <w:p w:rsidR="00DA2485" w:rsidRDefault="00DA2485" w:rsidP="00DA2485">
      <w:pPr>
        <w:keepNext/>
        <w:keepLines/>
        <w:spacing w:after="0" w:line="240" w:lineRule="auto"/>
        <w:jc w:val="center"/>
        <w:outlineLvl w:val="3"/>
        <w:rPr>
          <w:rFonts w:ascii="Times New Roman" w:eastAsia="Arial Unicode MS" w:hAnsi="Times New Roman"/>
          <w:b/>
          <w:sz w:val="32"/>
          <w:szCs w:val="32"/>
        </w:rPr>
      </w:pPr>
    </w:p>
    <w:p w:rsidR="00DA2485" w:rsidRDefault="00DA2485" w:rsidP="00DA2485">
      <w:pPr>
        <w:keepNext/>
        <w:keepLines/>
        <w:spacing w:after="0" w:line="240" w:lineRule="auto"/>
        <w:jc w:val="center"/>
        <w:outlineLvl w:val="3"/>
        <w:rPr>
          <w:rFonts w:ascii="Times New Roman" w:eastAsia="Arial Unicode MS" w:hAnsi="Times New Roman"/>
          <w:b/>
          <w:sz w:val="32"/>
          <w:szCs w:val="32"/>
        </w:rPr>
      </w:pPr>
    </w:p>
    <w:p w:rsidR="00DA2485" w:rsidRDefault="00DA2485" w:rsidP="00DA2485">
      <w:pPr>
        <w:keepNext/>
        <w:keepLines/>
        <w:spacing w:after="0" w:line="240" w:lineRule="auto"/>
        <w:jc w:val="center"/>
        <w:outlineLvl w:val="3"/>
        <w:rPr>
          <w:rFonts w:ascii="Times New Roman" w:eastAsia="Arial Unicode MS" w:hAnsi="Times New Roman"/>
          <w:b/>
          <w:sz w:val="32"/>
          <w:szCs w:val="32"/>
        </w:rPr>
      </w:pPr>
    </w:p>
    <w:p w:rsidR="00DA2485" w:rsidRDefault="00DA2485" w:rsidP="00DA2485">
      <w:pPr>
        <w:keepNext/>
        <w:keepLines/>
        <w:spacing w:after="0" w:line="240" w:lineRule="auto"/>
        <w:jc w:val="center"/>
        <w:outlineLvl w:val="3"/>
        <w:rPr>
          <w:rFonts w:ascii="Times New Roman" w:eastAsia="Arial Unicode MS" w:hAnsi="Times New Roman"/>
          <w:b/>
          <w:sz w:val="32"/>
          <w:szCs w:val="32"/>
        </w:rPr>
      </w:pPr>
    </w:p>
    <w:p w:rsidR="00DA2485" w:rsidRDefault="00DA2485" w:rsidP="00DA2485">
      <w:pPr>
        <w:keepNext/>
        <w:keepLines/>
        <w:spacing w:after="0" w:line="240" w:lineRule="auto"/>
        <w:jc w:val="center"/>
        <w:outlineLvl w:val="3"/>
        <w:rPr>
          <w:rFonts w:ascii="Times New Roman" w:eastAsia="Arial Unicode MS" w:hAnsi="Times New Roman"/>
          <w:b/>
          <w:sz w:val="32"/>
          <w:szCs w:val="32"/>
        </w:rPr>
      </w:pPr>
    </w:p>
    <w:p w:rsidR="00DA2485" w:rsidRDefault="00DA2485" w:rsidP="00DA2485">
      <w:pPr>
        <w:keepNext/>
        <w:keepLines/>
        <w:spacing w:after="0" w:line="240" w:lineRule="auto"/>
        <w:jc w:val="center"/>
        <w:outlineLvl w:val="3"/>
        <w:rPr>
          <w:rFonts w:ascii="Times New Roman" w:eastAsia="Arial Unicode MS" w:hAnsi="Times New Roman"/>
          <w:b/>
          <w:sz w:val="32"/>
          <w:szCs w:val="32"/>
        </w:rPr>
      </w:pPr>
    </w:p>
    <w:p w:rsidR="00DA2485" w:rsidRDefault="00DA2485" w:rsidP="00DA2485">
      <w:pPr>
        <w:keepNext/>
        <w:keepLines/>
        <w:spacing w:after="0" w:line="240" w:lineRule="auto"/>
        <w:jc w:val="center"/>
        <w:outlineLvl w:val="3"/>
        <w:rPr>
          <w:rFonts w:ascii="Times New Roman" w:eastAsia="Arial Unicode MS" w:hAnsi="Times New Roman"/>
          <w:b/>
          <w:sz w:val="32"/>
          <w:szCs w:val="32"/>
        </w:rPr>
      </w:pPr>
    </w:p>
    <w:p w:rsidR="00DA2485" w:rsidRDefault="00DA2485" w:rsidP="00DA2485">
      <w:pPr>
        <w:keepNext/>
        <w:keepLines/>
        <w:spacing w:after="0" w:line="240" w:lineRule="auto"/>
        <w:jc w:val="center"/>
        <w:outlineLvl w:val="3"/>
        <w:rPr>
          <w:rFonts w:ascii="Times New Roman" w:eastAsia="Arial Unicode MS" w:hAnsi="Times New Roman"/>
          <w:b/>
          <w:sz w:val="32"/>
          <w:szCs w:val="32"/>
        </w:rPr>
      </w:pPr>
      <w:r>
        <w:rPr>
          <w:rFonts w:ascii="Times New Roman" w:eastAsia="Arial Unicode MS" w:hAnsi="Times New Roman"/>
          <w:b/>
          <w:sz w:val="32"/>
          <w:szCs w:val="32"/>
        </w:rPr>
        <w:t>ФОНД ОЦЕНОЧНЫХ СРЕДСТВ</w:t>
      </w:r>
    </w:p>
    <w:p w:rsidR="0073261E" w:rsidRDefault="00DA2485" w:rsidP="00DA2485">
      <w:pPr>
        <w:keepNext/>
        <w:keepLines/>
        <w:spacing w:after="0" w:line="240" w:lineRule="auto"/>
        <w:jc w:val="center"/>
        <w:outlineLvl w:val="3"/>
        <w:rPr>
          <w:rFonts w:ascii="Times New Roman" w:eastAsia="Arial Unicode MS" w:hAnsi="Times New Roman"/>
          <w:b/>
          <w:sz w:val="32"/>
          <w:szCs w:val="32"/>
        </w:rPr>
      </w:pPr>
      <w:r>
        <w:rPr>
          <w:rFonts w:ascii="Times New Roman" w:eastAsia="Arial Unicode MS" w:hAnsi="Times New Roman"/>
          <w:b/>
          <w:sz w:val="32"/>
          <w:szCs w:val="32"/>
        </w:rPr>
        <w:t>УЧЕБНОГО ПРЕДМЕТА</w:t>
      </w:r>
    </w:p>
    <w:p w:rsidR="00DA2485" w:rsidRDefault="00DA2485" w:rsidP="00DA2485">
      <w:pPr>
        <w:keepNext/>
        <w:keepLines/>
        <w:spacing w:after="0" w:line="240" w:lineRule="auto"/>
        <w:jc w:val="center"/>
        <w:outlineLvl w:val="3"/>
        <w:rPr>
          <w:rFonts w:ascii="Times New Roman" w:eastAsia="Arial Unicode MS" w:hAnsi="Times New Roman"/>
          <w:b/>
          <w:sz w:val="32"/>
          <w:szCs w:val="32"/>
        </w:rPr>
      </w:pPr>
      <w:r>
        <w:rPr>
          <w:rFonts w:ascii="Times New Roman" w:eastAsia="Arial Unicode MS" w:hAnsi="Times New Roman"/>
          <w:b/>
          <w:sz w:val="32"/>
          <w:szCs w:val="32"/>
        </w:rPr>
        <w:t xml:space="preserve"> </w:t>
      </w:r>
      <w:bookmarkStart w:id="3" w:name="_GoBack"/>
      <w:r>
        <w:rPr>
          <w:rFonts w:ascii="Times New Roman" w:eastAsia="Arial Unicode MS" w:hAnsi="Times New Roman"/>
          <w:b/>
          <w:sz w:val="32"/>
          <w:szCs w:val="32"/>
        </w:rPr>
        <w:t>ОУП.07 Х</w:t>
      </w:r>
      <w:r w:rsidR="0073261E">
        <w:rPr>
          <w:rFonts w:ascii="Times New Roman" w:eastAsia="Arial Unicode MS" w:hAnsi="Times New Roman"/>
          <w:b/>
          <w:sz w:val="32"/>
          <w:szCs w:val="32"/>
        </w:rPr>
        <w:t>имия</w:t>
      </w:r>
      <w:bookmarkEnd w:id="3"/>
    </w:p>
    <w:p w:rsidR="00DA2485" w:rsidRDefault="00DA2485" w:rsidP="00DA2485">
      <w:pPr>
        <w:keepNext/>
        <w:keepLines/>
        <w:spacing w:after="0" w:line="240" w:lineRule="auto"/>
        <w:outlineLvl w:val="3"/>
        <w:rPr>
          <w:rFonts w:ascii="Times New Roman" w:eastAsia="Arial Unicode MS" w:hAnsi="Times New Roman"/>
          <w:sz w:val="32"/>
          <w:szCs w:val="32"/>
        </w:rPr>
      </w:pPr>
    </w:p>
    <w:p w:rsidR="00DA2485" w:rsidRDefault="00DA2485" w:rsidP="00DA2485">
      <w:pPr>
        <w:keepNext/>
        <w:keepLines/>
        <w:spacing w:after="0" w:line="240" w:lineRule="auto"/>
        <w:ind w:left="426"/>
        <w:outlineLvl w:val="3"/>
        <w:rPr>
          <w:rFonts w:ascii="Times New Roman" w:eastAsia="Arial Unicode MS" w:hAnsi="Times New Roman"/>
          <w:sz w:val="24"/>
          <w:szCs w:val="24"/>
          <w:u w:val="single"/>
        </w:rPr>
      </w:pPr>
    </w:p>
    <w:p w:rsidR="00A5788A" w:rsidRPr="00A5788A" w:rsidRDefault="00A5788A" w:rsidP="00A5788A">
      <w:pPr>
        <w:keepNext/>
        <w:keepLines/>
        <w:ind w:left="3119" w:hanging="2693"/>
        <w:jc w:val="both"/>
        <w:outlineLvl w:val="3"/>
        <w:rPr>
          <w:rFonts w:ascii="Times New Roman" w:eastAsia="Arial Unicode MS" w:hAnsi="Times New Roman"/>
          <w:sz w:val="24"/>
          <w:szCs w:val="24"/>
          <w:u w:val="single"/>
        </w:rPr>
      </w:pPr>
      <w:r w:rsidRPr="00A5788A">
        <w:rPr>
          <w:rFonts w:ascii="Times New Roman" w:eastAsia="Arial Unicode MS" w:hAnsi="Times New Roman"/>
          <w:sz w:val="24"/>
          <w:szCs w:val="24"/>
        </w:rPr>
        <w:t xml:space="preserve">Специальность: </w:t>
      </w:r>
      <w:r w:rsidRPr="00A5788A">
        <w:rPr>
          <w:rFonts w:ascii="Times New Roman" w:eastAsia="Arial Unicode MS" w:hAnsi="Times New Roman"/>
          <w:sz w:val="24"/>
          <w:szCs w:val="24"/>
          <w:u w:val="single"/>
        </w:rPr>
        <w:t>38.02.01 Экономика и бухгалтерский учет (по отраслям)</w:t>
      </w:r>
    </w:p>
    <w:p w:rsidR="00A5788A" w:rsidRPr="00A5788A" w:rsidRDefault="00A5788A" w:rsidP="00A5788A">
      <w:pPr>
        <w:keepNext/>
        <w:keepLines/>
        <w:ind w:left="3119" w:hanging="2693"/>
        <w:jc w:val="both"/>
        <w:outlineLvl w:val="3"/>
        <w:rPr>
          <w:rFonts w:ascii="Times New Roman" w:eastAsia="Arial Unicode MS" w:hAnsi="Times New Roman"/>
          <w:sz w:val="24"/>
          <w:szCs w:val="24"/>
        </w:rPr>
      </w:pPr>
      <w:r w:rsidRPr="00A5788A">
        <w:rPr>
          <w:rFonts w:ascii="Times New Roman" w:eastAsia="Arial Unicode MS" w:hAnsi="Times New Roman"/>
          <w:sz w:val="24"/>
          <w:szCs w:val="24"/>
        </w:rPr>
        <w:t>Квалификация выпускника:</w:t>
      </w:r>
      <w:r w:rsidRPr="00A5788A">
        <w:rPr>
          <w:rFonts w:ascii="Times New Roman" w:eastAsia="Arial Unicode MS" w:hAnsi="Times New Roman"/>
          <w:sz w:val="24"/>
          <w:szCs w:val="24"/>
          <w:u w:val="single"/>
        </w:rPr>
        <w:t xml:space="preserve"> бухгалтер</w:t>
      </w:r>
    </w:p>
    <w:p w:rsidR="00A5788A" w:rsidRPr="00A5788A" w:rsidRDefault="00A5788A" w:rsidP="00A5788A">
      <w:pPr>
        <w:keepNext/>
        <w:keepLines/>
        <w:spacing w:after="0" w:line="240" w:lineRule="auto"/>
        <w:ind w:left="426"/>
        <w:outlineLvl w:val="3"/>
        <w:rPr>
          <w:rFonts w:ascii="Times New Roman" w:eastAsia="Arial Unicode MS" w:hAnsi="Times New Roman"/>
          <w:sz w:val="24"/>
          <w:szCs w:val="24"/>
        </w:rPr>
      </w:pPr>
      <w:r w:rsidRPr="00A5788A">
        <w:rPr>
          <w:rFonts w:ascii="Times New Roman" w:eastAsia="Arial Unicode MS" w:hAnsi="Times New Roman"/>
          <w:sz w:val="24"/>
          <w:szCs w:val="24"/>
        </w:rPr>
        <w:t xml:space="preserve">Профиль получаемого профессионального образования: </w:t>
      </w:r>
      <w:r w:rsidRPr="00A5788A">
        <w:rPr>
          <w:rFonts w:ascii="Times New Roman" w:hAnsi="Times New Roman"/>
          <w:sz w:val="24"/>
          <w:szCs w:val="24"/>
          <w:u w:val="single"/>
        </w:rPr>
        <w:t>социально-экономический</w:t>
      </w:r>
    </w:p>
    <w:p w:rsidR="00DA2485" w:rsidRPr="00F360E7" w:rsidRDefault="00DA2485" w:rsidP="00DA2485">
      <w:pPr>
        <w:keepNext/>
        <w:keepLines/>
        <w:spacing w:after="0" w:line="240" w:lineRule="auto"/>
        <w:outlineLvl w:val="3"/>
        <w:rPr>
          <w:rFonts w:ascii="Times New Roman" w:eastAsia="Arial Unicode MS" w:hAnsi="Times New Roman"/>
          <w:color w:val="000000"/>
          <w:sz w:val="24"/>
          <w:szCs w:val="24"/>
        </w:rPr>
      </w:pPr>
    </w:p>
    <w:p w:rsidR="00DA2485" w:rsidRDefault="00DA2485" w:rsidP="00DA2485">
      <w:pPr>
        <w:keepNext/>
        <w:keepLines/>
        <w:spacing w:after="0" w:line="240" w:lineRule="auto"/>
        <w:outlineLvl w:val="3"/>
        <w:rPr>
          <w:rFonts w:ascii="Times New Roman" w:eastAsia="Arial Unicode MS" w:hAnsi="Times New Roman"/>
          <w:color w:val="000000"/>
          <w:sz w:val="24"/>
          <w:szCs w:val="24"/>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2C1D6D" w:rsidRDefault="002C1D6D"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A5788A" w:rsidRDefault="00A5788A"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693F" w:rsidRDefault="00B7693F" w:rsidP="0082506B">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olor w:val="000000"/>
          <w:sz w:val="28"/>
          <w:szCs w:val="28"/>
        </w:rPr>
      </w:pPr>
    </w:p>
    <w:p w:rsidR="00264B5C" w:rsidRPr="00B7693F" w:rsidRDefault="00B7693F" w:rsidP="00B769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Cs/>
          <w:sz w:val="24"/>
          <w:szCs w:val="24"/>
        </w:rPr>
      </w:pPr>
      <w:r>
        <w:rPr>
          <w:rFonts w:ascii="Times New Roman" w:hAnsi="Times New Roman"/>
          <w:bCs/>
          <w:sz w:val="24"/>
          <w:szCs w:val="24"/>
        </w:rPr>
        <w:lastRenderedPageBreak/>
        <w:t>Махачкала, 2025 г</w:t>
      </w:r>
    </w:p>
    <w:p w:rsidR="00264B5C" w:rsidRPr="007E4A29" w:rsidRDefault="00264B5C" w:rsidP="00264B5C">
      <w:pPr>
        <w:jc w:val="both"/>
        <w:rPr>
          <w:rFonts w:ascii="Times New Roman" w:hAnsi="Times New Roman"/>
          <w:bCs/>
          <w:sz w:val="24"/>
          <w:szCs w:val="24"/>
        </w:rPr>
      </w:pPr>
      <w:r w:rsidRPr="007E4A29">
        <w:rPr>
          <w:rFonts w:ascii="Times New Roman" w:hAnsi="Times New Roman"/>
          <w:sz w:val="24"/>
          <w:szCs w:val="24"/>
        </w:rPr>
        <w:t>ОДОБРЕНО</w:t>
      </w:r>
    </w:p>
    <w:p w:rsidR="00264B5C" w:rsidRPr="007E4A29" w:rsidRDefault="00264B5C" w:rsidP="00264B5C">
      <w:pPr>
        <w:jc w:val="both"/>
        <w:rPr>
          <w:rFonts w:ascii="Times New Roman" w:hAnsi="Times New Roman"/>
          <w:sz w:val="24"/>
          <w:szCs w:val="24"/>
        </w:rPr>
      </w:pPr>
      <w:r w:rsidRPr="007E4A29">
        <w:rPr>
          <w:rFonts w:ascii="Times New Roman" w:hAnsi="Times New Roman"/>
          <w:sz w:val="24"/>
          <w:szCs w:val="24"/>
        </w:rPr>
        <w:t xml:space="preserve">предметной (цикловой) комиссией естественно-научного цикла. </w:t>
      </w:r>
    </w:p>
    <w:p w:rsidR="00264B5C" w:rsidRPr="007E4A29" w:rsidRDefault="00264B5C" w:rsidP="00264B5C">
      <w:pPr>
        <w:jc w:val="both"/>
        <w:rPr>
          <w:rFonts w:ascii="Times New Roman" w:hAnsi="Times New Roman"/>
          <w:sz w:val="24"/>
          <w:szCs w:val="24"/>
        </w:rPr>
      </w:pPr>
      <w:r w:rsidRPr="007E4A29">
        <w:rPr>
          <w:rFonts w:ascii="Times New Roman" w:hAnsi="Times New Roman"/>
          <w:sz w:val="24"/>
          <w:szCs w:val="24"/>
        </w:rPr>
        <w:t>Председатель П(Ц)К</w:t>
      </w:r>
    </w:p>
    <w:p w:rsidR="00264B5C" w:rsidRPr="007E4A29" w:rsidRDefault="00264B5C" w:rsidP="00264B5C">
      <w:pPr>
        <w:spacing w:after="120"/>
        <w:jc w:val="both"/>
        <w:rPr>
          <w:rFonts w:ascii="Times New Roman" w:hAnsi="Times New Roman"/>
          <w:sz w:val="24"/>
          <w:szCs w:val="24"/>
        </w:rPr>
      </w:pPr>
      <w:r w:rsidRPr="007E4A29">
        <w:rPr>
          <w:rFonts w:ascii="Times New Roman" w:hAnsi="Times New Roman"/>
          <w:noProof/>
          <w:sz w:val="24"/>
          <w:szCs w:val="24"/>
        </w:rPr>
        <w:drawing>
          <wp:anchor distT="0" distB="0" distL="114300" distR="114300" simplePos="0" relativeHeight="251661312" behindDoc="1" locked="0" layoutInCell="1" allowOverlap="1" wp14:anchorId="4FC20F14" wp14:editId="62C95BFD">
            <wp:simplePos x="0" y="0"/>
            <wp:positionH relativeFrom="column">
              <wp:posOffset>-74295</wp:posOffset>
            </wp:positionH>
            <wp:positionV relativeFrom="paragraph">
              <wp:posOffset>160020</wp:posOffset>
            </wp:positionV>
            <wp:extent cx="1569720" cy="323215"/>
            <wp:effectExtent l="0" t="0" r="0" b="635"/>
            <wp:wrapTight wrapText="bothSides">
              <wp:wrapPolygon edited="0">
                <wp:start x="0" y="0"/>
                <wp:lineTo x="0" y="20369"/>
                <wp:lineTo x="21233" y="20369"/>
                <wp:lineTo x="21233"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a:extLst>
                        <a:ext uri="{28A0092B-C50C-407E-A947-70E740481C1C}">
                          <a14:useLocalDpi xmlns:a14="http://schemas.microsoft.com/office/drawing/2010/main" val="0"/>
                        </a:ext>
                      </a:extLst>
                    </a:blip>
                    <a:srcRect t="14445"/>
                    <a:stretch>
                      <a:fillRect/>
                    </a:stretch>
                  </pic:blipFill>
                  <pic:spPr bwMode="auto">
                    <a:xfrm>
                      <a:off x="0" y="0"/>
                      <a:ext cx="1569720" cy="3232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E4A29">
        <w:rPr>
          <w:rFonts w:ascii="Times New Roman" w:hAnsi="Times New Roman"/>
          <w:sz w:val="24"/>
          <w:szCs w:val="24"/>
        </w:rPr>
        <w:t xml:space="preserve">    </w:t>
      </w:r>
    </w:p>
    <w:p w:rsidR="00264B5C" w:rsidRPr="007E4A29" w:rsidRDefault="00264B5C" w:rsidP="00264B5C">
      <w:pPr>
        <w:spacing w:after="120"/>
        <w:jc w:val="both"/>
        <w:rPr>
          <w:rFonts w:ascii="Times New Roman" w:hAnsi="Times New Roman"/>
          <w:sz w:val="24"/>
          <w:szCs w:val="24"/>
        </w:rPr>
      </w:pPr>
      <w:r w:rsidRPr="007E4A29">
        <w:rPr>
          <w:rFonts w:ascii="Times New Roman" w:hAnsi="Times New Roman"/>
          <w:sz w:val="24"/>
          <w:szCs w:val="24"/>
          <w:u w:val="single"/>
        </w:rPr>
        <w:t>А.А. Османова</w:t>
      </w:r>
    </w:p>
    <w:p w:rsidR="00264B5C" w:rsidRPr="007E4A29" w:rsidRDefault="00E348EE" w:rsidP="00264B5C">
      <w:pPr>
        <w:spacing w:after="120"/>
        <w:jc w:val="both"/>
        <w:rPr>
          <w:rFonts w:ascii="Times New Roman" w:hAnsi="Times New Roman"/>
          <w:sz w:val="24"/>
          <w:szCs w:val="24"/>
        </w:rPr>
      </w:pPr>
      <w:r>
        <w:rPr>
          <w:rFonts w:ascii="Times New Roman" w:hAnsi="Times New Roman"/>
          <w:sz w:val="24"/>
          <w:szCs w:val="24"/>
        </w:rPr>
        <w:t>Протокол №8</w:t>
      </w:r>
      <w:r w:rsidR="00264B5C">
        <w:rPr>
          <w:rFonts w:ascii="Times New Roman" w:hAnsi="Times New Roman"/>
          <w:sz w:val="24"/>
          <w:szCs w:val="24"/>
        </w:rPr>
        <w:t xml:space="preserve"> от 30 </w:t>
      </w:r>
      <w:r>
        <w:rPr>
          <w:rFonts w:ascii="Times New Roman" w:hAnsi="Times New Roman"/>
          <w:sz w:val="24"/>
          <w:szCs w:val="24"/>
        </w:rPr>
        <w:t>апреля</w:t>
      </w:r>
      <w:r w:rsidR="00264B5C">
        <w:rPr>
          <w:rFonts w:ascii="Times New Roman" w:hAnsi="Times New Roman"/>
          <w:sz w:val="24"/>
          <w:szCs w:val="24"/>
        </w:rPr>
        <w:t xml:space="preserve"> 2025</w:t>
      </w:r>
      <w:r w:rsidR="00264B5C" w:rsidRPr="007E4A29">
        <w:rPr>
          <w:rFonts w:ascii="Times New Roman" w:hAnsi="Times New Roman"/>
          <w:sz w:val="24"/>
          <w:szCs w:val="24"/>
        </w:rPr>
        <w:t xml:space="preserve"> г.</w:t>
      </w:r>
    </w:p>
    <w:p w:rsidR="00264B5C" w:rsidRPr="007E4A29" w:rsidRDefault="00875D78" w:rsidP="00264B5C">
      <w:pPr>
        <w:ind w:firstLine="540"/>
        <w:jc w:val="both"/>
        <w:rPr>
          <w:rFonts w:ascii="Times New Roman" w:hAnsi="Times New Roman"/>
          <w:bCs/>
          <w:sz w:val="24"/>
          <w:szCs w:val="24"/>
        </w:rPr>
      </w:pPr>
      <w:r w:rsidRPr="00875D78">
        <w:rPr>
          <w:rFonts w:ascii="Times New Roman" w:hAnsi="Times New Roman"/>
          <w:sz w:val="24"/>
          <w:szCs w:val="24"/>
        </w:rPr>
        <w:t xml:space="preserve">Фонд оценочных средств </w:t>
      </w:r>
      <w:r>
        <w:rPr>
          <w:rFonts w:ascii="Times New Roman" w:hAnsi="Times New Roman"/>
          <w:sz w:val="24"/>
          <w:szCs w:val="24"/>
        </w:rPr>
        <w:t>по учебному предмету</w:t>
      </w:r>
      <w:r w:rsidR="00264B5C" w:rsidRPr="007E4A29">
        <w:rPr>
          <w:rFonts w:ascii="Times New Roman" w:hAnsi="Times New Roman"/>
          <w:sz w:val="24"/>
          <w:szCs w:val="24"/>
        </w:rPr>
        <w:t xml:space="preserve"> </w:t>
      </w:r>
      <w:r w:rsidR="00264B5C" w:rsidRPr="007E4A29">
        <w:rPr>
          <w:rFonts w:ascii="Times New Roman" w:hAnsi="Times New Roman"/>
          <w:sz w:val="24"/>
          <w:szCs w:val="24"/>
          <w:u w:val="single"/>
        </w:rPr>
        <w:t>ОУП.07 Химия</w:t>
      </w:r>
      <w:r w:rsidR="00264B5C" w:rsidRPr="007E4A29">
        <w:rPr>
          <w:rFonts w:ascii="Times New Roman" w:hAnsi="Times New Roman"/>
          <w:sz w:val="24"/>
          <w:szCs w:val="24"/>
        </w:rPr>
        <w:t xml:space="preserve"> разработана на основе требований</w:t>
      </w:r>
      <w:r w:rsidR="00264B5C" w:rsidRPr="007E4A29">
        <w:rPr>
          <w:rFonts w:ascii="Times New Roman" w:hAnsi="Times New Roman"/>
          <w:bCs/>
          <w:sz w:val="24"/>
          <w:szCs w:val="24"/>
        </w:rPr>
        <w:t>:</w:t>
      </w:r>
    </w:p>
    <w:p w:rsidR="00A5788A" w:rsidRPr="00A5788A" w:rsidRDefault="00264B5C" w:rsidP="00A5788A">
      <w:pPr>
        <w:numPr>
          <w:ilvl w:val="0"/>
          <w:numId w:val="4"/>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hAnsi="Times New Roman"/>
          <w:sz w:val="24"/>
          <w:szCs w:val="24"/>
        </w:rPr>
      </w:pPr>
      <w:r w:rsidRPr="00A5788A">
        <w:rPr>
          <w:rFonts w:ascii="Times New Roman" w:hAnsi="Times New Roman"/>
          <w:sz w:val="24"/>
          <w:szCs w:val="24"/>
        </w:rPr>
        <w:t xml:space="preserve">федерального государственного образовательного стандарта среднего профессионального образования по специальности </w:t>
      </w:r>
      <w:r w:rsidR="00A5788A" w:rsidRPr="00A5788A">
        <w:rPr>
          <w:rFonts w:ascii="Times New Roman" w:hAnsi="Times New Roman"/>
          <w:sz w:val="24"/>
          <w:szCs w:val="24"/>
        </w:rPr>
        <w:t>38.02.01 Экономика и бухгалтерский учет (по отраслям), утвержденного приказом Министерства образования и науки Российской Федерации № 69 от 5 февраля 2018 г., (зарегистрирован Министерством юстиции РФ 26 февраля 2018 г. N 50137);</w:t>
      </w:r>
    </w:p>
    <w:p w:rsidR="00264B5C" w:rsidRPr="00A5788A" w:rsidRDefault="00264B5C" w:rsidP="001A34C1">
      <w:pPr>
        <w:numPr>
          <w:ilvl w:val="0"/>
          <w:numId w:val="4"/>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hAnsi="Times New Roman"/>
          <w:sz w:val="24"/>
          <w:szCs w:val="24"/>
        </w:rPr>
      </w:pPr>
      <w:r w:rsidRPr="00A5788A">
        <w:rPr>
          <w:rFonts w:ascii="Times New Roman" w:hAnsi="Times New Roman"/>
          <w:sz w:val="24"/>
          <w:szCs w:val="24"/>
        </w:rPr>
        <w:t>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17.05.2012 N 413 (зарегистрировано в Минюсте России 07.06.2012 N 24480);</w:t>
      </w:r>
    </w:p>
    <w:p w:rsidR="00264B5C" w:rsidRPr="007E4A29" w:rsidRDefault="00264B5C" w:rsidP="00264B5C">
      <w:pPr>
        <w:numPr>
          <w:ilvl w:val="0"/>
          <w:numId w:val="4"/>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hAnsi="Times New Roman"/>
          <w:sz w:val="24"/>
          <w:szCs w:val="24"/>
        </w:rPr>
      </w:pPr>
      <w:r w:rsidRPr="007E4A29">
        <w:rPr>
          <w:rFonts w:ascii="Times New Roman" w:hAnsi="Times New Roman"/>
          <w:sz w:val="24"/>
          <w:szCs w:val="24"/>
        </w:rPr>
        <w:t>положений Федеральной образовательной программы среднего общего образования, утвержденной приказом Минпросвещения России от 18 мая 2023 г. N 371 (Зарегистрировано в Минюсте России 12 июля 2023 г. N 74228), в т.ч. Федеральной рабочей программы по учебному предмету "Химия" (базовый уровень);</w:t>
      </w:r>
    </w:p>
    <w:p w:rsidR="00264B5C" w:rsidRPr="007E4A29" w:rsidRDefault="00264B5C" w:rsidP="00264B5C">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635"/>
        <w:jc w:val="both"/>
        <w:rPr>
          <w:rFonts w:ascii="Times New Roman" w:hAnsi="Times New Roman"/>
          <w:sz w:val="24"/>
          <w:szCs w:val="24"/>
        </w:rPr>
      </w:pPr>
      <w:r w:rsidRPr="007E4A29">
        <w:rPr>
          <w:rFonts w:ascii="Times New Roman" w:eastAsia="MS Mincho" w:hAnsi="Times New Roman"/>
          <w:sz w:val="24"/>
          <w:szCs w:val="24"/>
        </w:rPr>
        <w:t xml:space="preserve">с учетом </w:t>
      </w:r>
      <w:r w:rsidRPr="007E4A29">
        <w:rPr>
          <w:rFonts w:ascii="Times New Roman" w:hAnsi="Times New Roman"/>
          <w:sz w:val="24"/>
          <w:szCs w:val="24"/>
        </w:rPr>
        <w:t>получаемой специальности.</w:t>
      </w:r>
    </w:p>
    <w:p w:rsidR="00264B5C" w:rsidRPr="007E4A29" w:rsidRDefault="00264B5C" w:rsidP="00875D7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sz w:val="24"/>
          <w:szCs w:val="24"/>
        </w:rPr>
      </w:pPr>
      <w:r w:rsidRPr="007E4A29">
        <w:rPr>
          <w:rFonts w:ascii="Times New Roman" w:hAnsi="Times New Roman"/>
          <w:sz w:val="24"/>
          <w:szCs w:val="24"/>
        </w:rPr>
        <w:t>в соотве</w:t>
      </w:r>
      <w:r w:rsidR="00875D78">
        <w:rPr>
          <w:rFonts w:ascii="Times New Roman" w:hAnsi="Times New Roman"/>
          <w:sz w:val="24"/>
          <w:szCs w:val="24"/>
        </w:rPr>
        <w:t>тствии с рабочим учебным планом</w:t>
      </w:r>
    </w:p>
    <w:p w:rsidR="00DA6760" w:rsidRPr="007E4A29" w:rsidRDefault="00DA6760" w:rsidP="00DA67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24"/>
          <w:szCs w:val="24"/>
        </w:rPr>
      </w:pPr>
      <w:r w:rsidRPr="007E4A29">
        <w:rPr>
          <w:rFonts w:ascii="Times New Roman" w:hAnsi="Times New Roman"/>
          <w:sz w:val="24"/>
          <w:szCs w:val="24"/>
        </w:rPr>
        <w:t>Разработчик:</w:t>
      </w:r>
    </w:p>
    <w:p w:rsidR="00DA6760" w:rsidRPr="007E4A29" w:rsidRDefault="00DA6760" w:rsidP="00DA6760">
      <w:pPr>
        <w:widowControl w:val="0"/>
        <w:numPr>
          <w:ilvl w:val="0"/>
          <w:numId w:val="7"/>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line="240" w:lineRule="auto"/>
        <w:jc w:val="both"/>
        <w:rPr>
          <w:rFonts w:ascii="Times New Roman" w:eastAsia="SimSun" w:hAnsi="Times New Roman"/>
          <w:sz w:val="24"/>
          <w:szCs w:val="24"/>
          <w:u w:val="single"/>
        </w:rPr>
      </w:pPr>
      <w:r w:rsidRPr="00A41E83">
        <w:rPr>
          <w:rFonts w:ascii="Times New Roman" w:eastAsia="SimSun" w:hAnsi="Times New Roman"/>
          <w:sz w:val="24"/>
          <w:szCs w:val="24"/>
        </w:rPr>
        <w:t>Будаева Загидат Пастаминовна</w:t>
      </w:r>
      <w:r w:rsidRPr="007E4A29">
        <w:rPr>
          <w:rFonts w:ascii="Times New Roman" w:eastAsia="SimSun" w:hAnsi="Times New Roman"/>
          <w:sz w:val="24"/>
          <w:szCs w:val="24"/>
        </w:rPr>
        <w:t>, преподаватель ГБПОУ РД «Технический колледж</w:t>
      </w:r>
      <w:r w:rsidRPr="007E4A29">
        <w:rPr>
          <w:rFonts w:ascii="Times New Roman" w:hAnsi="Times New Roman"/>
          <w:sz w:val="24"/>
          <w:szCs w:val="24"/>
        </w:rPr>
        <w:t xml:space="preserve"> имени Р.Н. Ашуралиева</w:t>
      </w:r>
      <w:r w:rsidRPr="007E4A29">
        <w:rPr>
          <w:rFonts w:ascii="Times New Roman" w:eastAsia="SimSun" w:hAnsi="Times New Roman"/>
          <w:sz w:val="24"/>
          <w:szCs w:val="24"/>
        </w:rPr>
        <w:t>»</w:t>
      </w:r>
    </w:p>
    <w:p w:rsidR="00DA6760" w:rsidRPr="007E4A29" w:rsidRDefault="00DA6760" w:rsidP="00DA6760">
      <w:pPr>
        <w:widowControl w:val="0"/>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left="720"/>
        <w:jc w:val="both"/>
        <w:rPr>
          <w:rFonts w:ascii="Times New Roman" w:eastAsia="SimSun" w:hAnsi="Times New Roman"/>
          <w:sz w:val="24"/>
          <w:szCs w:val="24"/>
          <w:u w:val="single"/>
        </w:rPr>
      </w:pPr>
    </w:p>
    <w:p w:rsidR="00DA6760" w:rsidRPr="007E4A29" w:rsidRDefault="00DA6760" w:rsidP="00DA6760">
      <w:pPr>
        <w:widowControl w:val="0"/>
        <w:tabs>
          <w:tab w:val="left" w:pos="0"/>
        </w:tabs>
        <w:suppressAutoHyphens/>
        <w:ind w:firstLine="3060"/>
        <w:rPr>
          <w:rFonts w:ascii="Times New Roman" w:hAnsi="Times New Roman"/>
          <w:b/>
          <w:i/>
          <w:sz w:val="24"/>
          <w:szCs w:val="24"/>
        </w:rPr>
      </w:pPr>
    </w:p>
    <w:p w:rsidR="00DA6760" w:rsidRPr="007E4A29" w:rsidRDefault="00DA6760" w:rsidP="00DA6760">
      <w:pPr>
        <w:widowControl w:val="0"/>
        <w:tabs>
          <w:tab w:val="left" w:pos="0"/>
        </w:tabs>
        <w:suppressAutoHyphens/>
        <w:spacing w:after="240"/>
        <w:ind w:firstLine="2268"/>
        <w:rPr>
          <w:rFonts w:ascii="Times New Roman" w:hAnsi="Times New Roman"/>
          <w:sz w:val="24"/>
          <w:szCs w:val="24"/>
        </w:rPr>
      </w:pPr>
      <w:r w:rsidRPr="007E4A29">
        <w:rPr>
          <w:rFonts w:ascii="Times New Roman" w:hAnsi="Times New Roman"/>
          <w:b/>
          <w:i/>
          <w:sz w:val="24"/>
          <w:szCs w:val="24"/>
        </w:rPr>
        <w:t>©</w:t>
      </w:r>
      <w:r>
        <w:rPr>
          <w:rFonts w:ascii="Times New Roman" w:hAnsi="Times New Roman"/>
          <w:sz w:val="24"/>
          <w:szCs w:val="24"/>
        </w:rPr>
        <w:t xml:space="preserve"> </w:t>
      </w:r>
      <w:r w:rsidRPr="00A41E83">
        <w:rPr>
          <w:rFonts w:ascii="Times New Roman" w:eastAsia="SimSun" w:hAnsi="Times New Roman"/>
          <w:sz w:val="24"/>
          <w:szCs w:val="24"/>
        </w:rPr>
        <w:t>Будаева Загидат Пастаминовна</w:t>
      </w:r>
      <w:r>
        <w:rPr>
          <w:rFonts w:ascii="Times New Roman" w:hAnsi="Times New Roman"/>
          <w:sz w:val="24"/>
          <w:szCs w:val="24"/>
        </w:rPr>
        <w:t xml:space="preserve"> 2025</w:t>
      </w:r>
    </w:p>
    <w:p w:rsidR="00DA6760" w:rsidRDefault="00DA6760" w:rsidP="00DA6760">
      <w:pPr>
        <w:widowControl w:val="0"/>
        <w:tabs>
          <w:tab w:val="left" w:pos="0"/>
        </w:tabs>
        <w:suppressAutoHyphens/>
        <w:spacing w:after="240"/>
        <w:ind w:firstLine="2268"/>
        <w:rPr>
          <w:rFonts w:ascii="Times New Roman" w:hAnsi="Times New Roman"/>
          <w:sz w:val="24"/>
          <w:szCs w:val="24"/>
        </w:rPr>
      </w:pPr>
      <w:r w:rsidRPr="007E4A29">
        <w:rPr>
          <w:rFonts w:ascii="Times New Roman" w:hAnsi="Times New Roman"/>
          <w:b/>
          <w:i/>
          <w:sz w:val="24"/>
          <w:szCs w:val="24"/>
        </w:rPr>
        <w:t>©</w:t>
      </w:r>
      <w:r w:rsidRPr="007E4A29">
        <w:rPr>
          <w:rFonts w:ascii="Times New Roman" w:hAnsi="Times New Roman"/>
          <w:sz w:val="24"/>
          <w:szCs w:val="24"/>
        </w:rPr>
        <w:t xml:space="preserve"> ГБПОУ РД «Технический колледж</w:t>
      </w:r>
      <w:r w:rsidRPr="007E4A29">
        <w:rPr>
          <w:rFonts w:ascii="Times New Roman" w:eastAsia="Arial Unicode MS" w:hAnsi="Times New Roman"/>
          <w:sz w:val="24"/>
          <w:szCs w:val="24"/>
        </w:rPr>
        <w:t xml:space="preserve"> </w:t>
      </w:r>
      <w:r w:rsidRPr="007E4A29">
        <w:rPr>
          <w:rFonts w:ascii="Times New Roman" w:hAnsi="Times New Roman"/>
          <w:sz w:val="24"/>
          <w:szCs w:val="24"/>
        </w:rPr>
        <w:t>Р.Н. Ашуралиева» 20</w:t>
      </w:r>
      <w:r>
        <w:rPr>
          <w:rFonts w:ascii="Times New Roman" w:hAnsi="Times New Roman"/>
          <w:sz w:val="24"/>
          <w:szCs w:val="24"/>
        </w:rPr>
        <w:t>25</w:t>
      </w:r>
    </w:p>
    <w:p w:rsidR="00264B5C" w:rsidRDefault="00264B5C" w:rsidP="00264B5C">
      <w:pPr>
        <w:widowControl w:val="0"/>
        <w:tabs>
          <w:tab w:val="left" w:pos="0"/>
        </w:tabs>
        <w:suppressAutoHyphens/>
        <w:spacing w:after="240"/>
        <w:ind w:firstLine="2268"/>
        <w:rPr>
          <w:rFonts w:ascii="Times New Roman" w:hAnsi="Times New Roman"/>
          <w:sz w:val="24"/>
          <w:szCs w:val="24"/>
        </w:rPr>
      </w:pPr>
    </w:p>
    <w:p w:rsidR="00DA2485" w:rsidRDefault="00DA2485" w:rsidP="00264B5C">
      <w:pPr>
        <w:widowControl w:val="0"/>
        <w:tabs>
          <w:tab w:val="left" w:pos="0"/>
        </w:tabs>
        <w:suppressAutoHyphens/>
        <w:spacing w:after="240"/>
        <w:ind w:firstLine="2268"/>
        <w:rPr>
          <w:rFonts w:ascii="Times New Roman" w:hAnsi="Times New Roman"/>
          <w:sz w:val="24"/>
          <w:szCs w:val="24"/>
        </w:rPr>
      </w:pPr>
    </w:p>
    <w:p w:rsidR="00DA2485" w:rsidRPr="00264B5C" w:rsidRDefault="00DA2485" w:rsidP="00264B5C">
      <w:pPr>
        <w:widowControl w:val="0"/>
        <w:tabs>
          <w:tab w:val="left" w:pos="0"/>
        </w:tabs>
        <w:suppressAutoHyphens/>
        <w:spacing w:after="240"/>
        <w:ind w:firstLine="2268"/>
        <w:rPr>
          <w:rFonts w:ascii="Times New Roman" w:hAnsi="Times New Roman"/>
          <w:sz w:val="24"/>
          <w:szCs w:val="24"/>
        </w:rPr>
      </w:pPr>
    </w:p>
    <w:p w:rsidR="00875D78" w:rsidRPr="00875D78" w:rsidRDefault="00875D78" w:rsidP="00875D78">
      <w:pPr>
        <w:keepNext/>
        <w:numPr>
          <w:ilvl w:val="0"/>
          <w:numId w:val="87"/>
        </w:numPr>
        <w:autoSpaceDE w:val="0"/>
        <w:autoSpaceDN w:val="0"/>
        <w:spacing w:after="0" w:line="240" w:lineRule="auto"/>
        <w:jc w:val="center"/>
        <w:outlineLvl w:val="0"/>
        <w:rPr>
          <w:rFonts w:ascii="Times New Roman" w:eastAsia="Calibri" w:hAnsi="Times New Roman"/>
          <w:b/>
          <w:sz w:val="24"/>
          <w:szCs w:val="24"/>
          <w:lang w:eastAsia="en-US"/>
        </w:rPr>
      </w:pPr>
      <w:bookmarkStart w:id="4" w:name="_Toc83586197"/>
      <w:r w:rsidRPr="00875D78">
        <w:rPr>
          <w:rFonts w:ascii="Times New Roman" w:eastAsia="Calibri" w:hAnsi="Times New Roman"/>
          <w:b/>
          <w:sz w:val="24"/>
          <w:szCs w:val="24"/>
          <w:lang w:eastAsia="en-US"/>
        </w:rPr>
        <w:lastRenderedPageBreak/>
        <w:t>ПАСПОРТ ФОНДА ОЦЕНОЧНЫХ СРЕДСТВ</w:t>
      </w:r>
      <w:bookmarkEnd w:id="4"/>
    </w:p>
    <w:p w:rsidR="00875D78" w:rsidRPr="00875D78" w:rsidRDefault="00875D78" w:rsidP="00875D78">
      <w:pPr>
        <w:keepNext/>
        <w:keepLines/>
        <w:spacing w:before="200" w:line="240" w:lineRule="auto"/>
        <w:jc w:val="center"/>
        <w:outlineLvl w:val="1"/>
        <w:rPr>
          <w:rFonts w:ascii="Times New Roman" w:hAnsi="Times New Roman"/>
          <w:b/>
          <w:bCs/>
          <w:sz w:val="24"/>
          <w:szCs w:val="24"/>
        </w:rPr>
      </w:pPr>
      <w:bookmarkStart w:id="5" w:name="_Toc83586198"/>
      <w:r w:rsidRPr="00875D78">
        <w:rPr>
          <w:rFonts w:ascii="Times New Roman" w:hAnsi="Times New Roman"/>
          <w:b/>
          <w:bCs/>
          <w:sz w:val="24"/>
          <w:szCs w:val="24"/>
        </w:rPr>
        <w:t>1.1 Общие положения</w:t>
      </w:r>
      <w:bookmarkEnd w:id="5"/>
    </w:p>
    <w:p w:rsidR="004F577E" w:rsidRPr="00717AD0" w:rsidRDefault="004F577E" w:rsidP="004F577E">
      <w:pPr>
        <w:spacing w:after="0" w:line="360" w:lineRule="auto"/>
        <w:ind w:firstLine="720"/>
        <w:jc w:val="both"/>
        <w:rPr>
          <w:rFonts w:ascii="Times New Roman" w:hAnsi="Times New Roman"/>
          <w:sz w:val="24"/>
          <w:szCs w:val="24"/>
        </w:rPr>
      </w:pPr>
      <w:r w:rsidRPr="00717AD0">
        <w:rPr>
          <w:rFonts w:ascii="Times New Roman" w:hAnsi="Times New Roman"/>
          <w:sz w:val="24"/>
          <w:szCs w:val="24"/>
        </w:rPr>
        <w:t>Оценочные материалы по дисциплине «Химия» предназначены для проведения текущего, тематического контроля и промежуточной аттестации по дисциплине.</w:t>
      </w:r>
    </w:p>
    <w:p w:rsidR="004F577E" w:rsidRPr="00717AD0" w:rsidRDefault="004F577E" w:rsidP="004F577E">
      <w:pPr>
        <w:spacing w:after="0" w:line="360" w:lineRule="auto"/>
        <w:ind w:firstLine="720"/>
        <w:jc w:val="both"/>
        <w:rPr>
          <w:rFonts w:ascii="Times New Roman" w:hAnsi="Times New Roman"/>
          <w:sz w:val="24"/>
          <w:szCs w:val="24"/>
        </w:rPr>
      </w:pPr>
      <w:r w:rsidRPr="00717AD0">
        <w:rPr>
          <w:rFonts w:ascii="Times New Roman" w:hAnsi="Times New Roman"/>
          <w:sz w:val="24"/>
          <w:szCs w:val="24"/>
        </w:rPr>
        <w:t xml:space="preserve">Результаты освоения программы по дисциплине </w:t>
      </w:r>
      <w:bookmarkStart w:id="6" w:name="_Hlk190947971"/>
      <w:r w:rsidRPr="00717AD0">
        <w:rPr>
          <w:rFonts w:ascii="Times New Roman" w:hAnsi="Times New Roman"/>
          <w:sz w:val="24"/>
          <w:szCs w:val="24"/>
        </w:rPr>
        <w:t xml:space="preserve">«Химия», представляющие собой формируемые общие и профессиональные компетенции ФГОС СПО в соотнесении с личностными, метапредметными и предметными результатами обучения базового уровня ФГОС СОО, приведены в </w:t>
      </w:r>
      <w:bookmarkEnd w:id="6"/>
      <w:r w:rsidRPr="00717AD0">
        <w:rPr>
          <w:rFonts w:ascii="Times New Roman" w:hAnsi="Times New Roman"/>
          <w:sz w:val="24"/>
          <w:szCs w:val="24"/>
        </w:rPr>
        <w:t xml:space="preserve">примерной рабочей программе по дисциплине. </w:t>
      </w:r>
    </w:p>
    <w:p w:rsidR="004F577E" w:rsidRPr="00717AD0" w:rsidRDefault="004F577E" w:rsidP="004F577E">
      <w:pPr>
        <w:spacing w:after="0" w:line="360" w:lineRule="auto"/>
        <w:ind w:firstLine="720"/>
        <w:jc w:val="both"/>
        <w:rPr>
          <w:rFonts w:ascii="Times New Roman" w:hAnsi="Times New Roman"/>
          <w:sz w:val="24"/>
          <w:szCs w:val="24"/>
        </w:rPr>
      </w:pPr>
      <w:r w:rsidRPr="00717AD0">
        <w:rPr>
          <w:rFonts w:ascii="Times New Roman" w:hAnsi="Times New Roman"/>
          <w:sz w:val="24"/>
          <w:szCs w:val="24"/>
        </w:rPr>
        <w:t xml:space="preserve">Для формирования, контроля и оценки результатов освоения учебной дисциплины, разрабатывается комплекс учебных оценочных мероприятий. </w:t>
      </w:r>
    </w:p>
    <w:p w:rsidR="004F577E" w:rsidRPr="00717AD0" w:rsidRDefault="004F577E" w:rsidP="004F577E">
      <w:pPr>
        <w:spacing w:after="0" w:line="360" w:lineRule="auto"/>
        <w:ind w:firstLine="720"/>
        <w:jc w:val="both"/>
        <w:rPr>
          <w:rFonts w:ascii="Times New Roman" w:hAnsi="Times New Roman"/>
          <w:sz w:val="24"/>
          <w:szCs w:val="24"/>
        </w:rPr>
      </w:pPr>
      <w:r w:rsidRPr="00717AD0">
        <w:rPr>
          <w:rFonts w:ascii="Times New Roman" w:hAnsi="Times New Roman"/>
          <w:sz w:val="24"/>
          <w:szCs w:val="24"/>
        </w:rPr>
        <w:t>Типы оценочных мероприятий по дисциплине «Химия», спроектированы в примерном учебно-методическом комплексе по дисциплине.</w:t>
      </w:r>
    </w:p>
    <w:p w:rsidR="004F577E" w:rsidRPr="00717AD0" w:rsidRDefault="004F577E" w:rsidP="004F577E">
      <w:pPr>
        <w:spacing w:after="0" w:line="360" w:lineRule="auto"/>
        <w:ind w:firstLine="720"/>
        <w:jc w:val="both"/>
        <w:rPr>
          <w:rFonts w:ascii="Times New Roman" w:hAnsi="Times New Roman"/>
          <w:sz w:val="24"/>
          <w:szCs w:val="24"/>
        </w:rPr>
      </w:pPr>
      <w:r w:rsidRPr="00717AD0">
        <w:rPr>
          <w:rFonts w:ascii="Times New Roman" w:hAnsi="Times New Roman"/>
          <w:sz w:val="24"/>
          <w:szCs w:val="24"/>
        </w:rPr>
        <w:t xml:space="preserve">В примерных оценочных материалах описана система оценочных мероприятий, которая включает задания в тестовой форме, практические задания на составление уравнений реакций, классификацию и номенклатуру химических соединений, расчетные задачи, лабораторные работы, практико-ориентированные задания (расчетные и теоретические). В прикладных модулях в качестве оценочных мероприятий также запланированы кейсы и учебно-исследовательские проекты. </w:t>
      </w:r>
    </w:p>
    <w:p w:rsidR="004F577E" w:rsidRPr="00717AD0" w:rsidRDefault="004F577E" w:rsidP="004F577E">
      <w:pPr>
        <w:spacing w:after="0" w:line="360" w:lineRule="auto"/>
        <w:ind w:firstLine="720"/>
        <w:jc w:val="both"/>
        <w:rPr>
          <w:rFonts w:ascii="Times New Roman" w:hAnsi="Times New Roman"/>
          <w:sz w:val="24"/>
          <w:szCs w:val="24"/>
        </w:rPr>
      </w:pPr>
      <w:r w:rsidRPr="00717AD0">
        <w:rPr>
          <w:rFonts w:ascii="Times New Roman" w:hAnsi="Times New Roman"/>
          <w:sz w:val="24"/>
          <w:szCs w:val="24"/>
        </w:rPr>
        <w:t xml:space="preserve">В примерных оценочных материалах описана система оценочных мероприятий, которая включает предоставление результатов практических и лабораторных занятий, тестирования, а также выполнения обучающимися индивидуальных заданий, проектов, исследований. </w:t>
      </w:r>
    </w:p>
    <w:p w:rsidR="004F577E" w:rsidRPr="00717AD0" w:rsidRDefault="004F577E" w:rsidP="004F577E">
      <w:pPr>
        <w:spacing w:after="0" w:line="360" w:lineRule="auto"/>
        <w:ind w:firstLine="720"/>
        <w:jc w:val="both"/>
        <w:rPr>
          <w:rFonts w:ascii="Times New Roman" w:hAnsi="Times New Roman"/>
          <w:sz w:val="24"/>
          <w:szCs w:val="24"/>
        </w:rPr>
      </w:pPr>
      <w:r w:rsidRPr="00717AD0">
        <w:rPr>
          <w:rFonts w:ascii="Times New Roman" w:hAnsi="Times New Roman"/>
          <w:sz w:val="24"/>
          <w:szCs w:val="24"/>
        </w:rPr>
        <w:t xml:space="preserve">Так же на занятиях преподаватель может использовать в качестве оценочных средств задания учебных пособий и ЭОР, допущенных к использованию при реализации образовательных программ среднего профессионального образования, реализуемых на базе основного общего образования. </w:t>
      </w:r>
    </w:p>
    <w:p w:rsidR="004F577E" w:rsidRPr="00717AD0" w:rsidRDefault="004F577E" w:rsidP="004F577E">
      <w:pPr>
        <w:pStyle w:val="1"/>
        <w:pBdr>
          <w:top w:val="nil"/>
          <w:left w:val="nil"/>
          <w:bottom w:val="nil"/>
          <w:right w:val="nil"/>
          <w:between w:val="nil"/>
        </w:pBdr>
        <w:spacing w:line="360" w:lineRule="auto"/>
        <w:jc w:val="both"/>
        <w:rPr>
          <w:b/>
          <w:color w:val="000000"/>
        </w:rPr>
      </w:pPr>
      <w:bookmarkStart w:id="7" w:name="_Toc199170138"/>
      <w:r w:rsidRPr="00717AD0">
        <w:rPr>
          <w:b/>
          <w:color w:val="000000"/>
        </w:rPr>
        <w:t>Оценочные материалы по дисциплине «Химия»</w:t>
      </w:r>
      <w:bookmarkEnd w:id="7"/>
    </w:p>
    <w:p w:rsidR="004F577E" w:rsidRPr="00717AD0" w:rsidRDefault="004F577E" w:rsidP="004F577E">
      <w:pPr>
        <w:pStyle w:val="2"/>
        <w:spacing w:line="360" w:lineRule="auto"/>
        <w:ind w:firstLine="566"/>
        <w:jc w:val="both"/>
        <w:rPr>
          <w:b w:val="0"/>
          <w:color w:val="000000"/>
          <w:szCs w:val="24"/>
        </w:rPr>
      </w:pPr>
      <w:bookmarkStart w:id="8" w:name="_Toc199170139"/>
      <w:r w:rsidRPr="00717AD0">
        <w:rPr>
          <w:color w:val="000000"/>
          <w:szCs w:val="24"/>
        </w:rPr>
        <w:t>Оценочные материалы текущего контроля по дисциплине «Химия»</w:t>
      </w:r>
      <w:bookmarkEnd w:id="8"/>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Текущий контроль результатов обучения можно осуществлять различными методами и с помощью различных оценочных средств. По дисциплине «Химия» в качестве средств текущего контроля применяются вопросы для организации устного и письменного опроса, системы заданий в тестовой форме, задачи и упражнения, практико-ориентированные задания (теоретические, расчетные, ситуационные), лабораторные работы и другие оценочные мероприятия. Ниже приведем примеры некоторых из них.</w:t>
      </w:r>
    </w:p>
    <w:p w:rsidR="004F577E" w:rsidRPr="00717AD0" w:rsidRDefault="004F577E" w:rsidP="002122C2">
      <w:pPr>
        <w:pStyle w:val="3"/>
        <w:spacing w:before="0" w:beforeAutospacing="0" w:after="0" w:afterAutospacing="0" w:line="360" w:lineRule="auto"/>
        <w:ind w:firstLine="567"/>
        <w:rPr>
          <w:b w:val="0"/>
          <w:color w:val="000000"/>
          <w:sz w:val="24"/>
          <w:szCs w:val="24"/>
        </w:rPr>
      </w:pPr>
      <w:bookmarkStart w:id="9" w:name="_Toc199170140"/>
      <w:r w:rsidRPr="00717AD0">
        <w:rPr>
          <w:color w:val="000000"/>
          <w:sz w:val="24"/>
          <w:szCs w:val="24"/>
        </w:rPr>
        <w:t>Системы заданий в тестовой форме</w:t>
      </w:r>
      <w:bookmarkEnd w:id="9"/>
    </w:p>
    <w:p w:rsidR="004F577E" w:rsidRPr="00717AD0" w:rsidRDefault="004F577E" w:rsidP="002122C2">
      <w:pPr>
        <w:pBdr>
          <w:top w:val="nil"/>
          <w:left w:val="nil"/>
          <w:bottom w:val="nil"/>
          <w:right w:val="nil"/>
          <w:between w:val="nil"/>
        </w:pBdr>
        <w:spacing w:after="0" w:line="360" w:lineRule="auto"/>
        <w:ind w:firstLine="567"/>
        <w:jc w:val="both"/>
        <w:rPr>
          <w:rFonts w:ascii="Times New Roman" w:hAnsi="Times New Roman"/>
          <w:color w:val="000000"/>
          <w:sz w:val="24"/>
          <w:szCs w:val="24"/>
        </w:rPr>
      </w:pPr>
      <w:r w:rsidRPr="00717AD0">
        <w:rPr>
          <w:rFonts w:ascii="Times New Roman" w:hAnsi="Times New Roman"/>
          <w:color w:val="000000"/>
          <w:sz w:val="24"/>
          <w:szCs w:val="24"/>
        </w:rPr>
        <w:lastRenderedPageBreak/>
        <w:t xml:space="preserve">Система заданий в тестовой форме – это содержательная система, охватывающая взаимосвязанные элементы знаний. В отличие от тестов, в системах заданий вероятность правильного ответа на последующее задание может зависеть от вероятности правильного ответа на предыдущие задания. </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color w:val="000000"/>
          <w:sz w:val="24"/>
          <w:szCs w:val="24"/>
        </w:rPr>
      </w:pPr>
      <w:r w:rsidRPr="00717AD0">
        <w:rPr>
          <w:rFonts w:ascii="Times New Roman" w:hAnsi="Times New Roman"/>
          <w:color w:val="000000"/>
          <w:sz w:val="24"/>
          <w:szCs w:val="24"/>
        </w:rPr>
        <w:t>Для того чтобы на одном содержательном материале можно было составить несколько вариантов теста, конструируют базу заданий в тестовой форме. Если есть компьютерн</w:t>
      </w:r>
      <w:r w:rsidR="00264B5C">
        <w:rPr>
          <w:rFonts w:ascii="Times New Roman" w:hAnsi="Times New Roman"/>
          <w:color w:val="000000"/>
          <w:sz w:val="24"/>
          <w:szCs w:val="24"/>
        </w:rPr>
        <w:t xml:space="preserve">ые программы генерации тестов, </w:t>
      </w:r>
      <w:r w:rsidRPr="00717AD0">
        <w:rPr>
          <w:rFonts w:ascii="Times New Roman" w:hAnsi="Times New Roman"/>
          <w:color w:val="000000"/>
          <w:sz w:val="24"/>
          <w:szCs w:val="24"/>
        </w:rPr>
        <w:t>то в программу создания теста вводится база, включающая в себя параллельные по содержанию и трудности варианты одного и того же задания. Это означает, что проверка знания признаков, свойств, состава, функций однотипных объектов может быть организована на базе одного и того же задания, меняющего в своем тексте только название этих объектов. Эти задания называют фасетными, т.е. имеющими переменные элементы.</w:t>
      </w:r>
    </w:p>
    <w:p w:rsidR="00DA2485" w:rsidRPr="00875D78" w:rsidRDefault="00875D78" w:rsidP="00875D78">
      <w:pPr>
        <w:pBdr>
          <w:top w:val="nil"/>
          <w:left w:val="nil"/>
          <w:bottom w:val="nil"/>
          <w:right w:val="nil"/>
          <w:between w:val="nil"/>
        </w:pBdr>
        <w:spacing w:after="0" w:line="360" w:lineRule="auto"/>
        <w:ind w:left="360"/>
        <w:jc w:val="center"/>
        <w:rPr>
          <w:rFonts w:ascii="Times New Roman" w:hAnsi="Times New Roman"/>
          <w:b/>
          <w:sz w:val="24"/>
          <w:szCs w:val="24"/>
        </w:rPr>
      </w:pPr>
      <w:bookmarkStart w:id="10" w:name="_Hlk7822180"/>
      <w:bookmarkStart w:id="11" w:name="_Toc151714378"/>
      <w:r>
        <w:rPr>
          <w:rFonts w:ascii="Times New Roman" w:hAnsi="Times New Roman"/>
          <w:b/>
          <w:sz w:val="24"/>
          <w:szCs w:val="24"/>
        </w:rPr>
        <w:t xml:space="preserve">1.2 </w:t>
      </w:r>
      <w:r w:rsidR="00DA2485" w:rsidRPr="00DA2485">
        <w:rPr>
          <w:rFonts w:ascii="Times New Roman" w:hAnsi="Times New Roman"/>
          <w:b/>
          <w:sz w:val="24"/>
          <w:szCs w:val="24"/>
        </w:rPr>
        <w:t xml:space="preserve">Планируемые результаты освоения </w:t>
      </w:r>
      <w:bookmarkEnd w:id="10"/>
      <w:r w:rsidR="00DA2485" w:rsidRPr="00DA2485">
        <w:rPr>
          <w:rFonts w:ascii="Times New Roman" w:hAnsi="Times New Roman"/>
          <w:b/>
          <w:sz w:val="24"/>
          <w:szCs w:val="24"/>
        </w:rPr>
        <w:t>учебного предмета ХИМИЯ (БАЗОВЫЙ УРОВЕНЬ)</w:t>
      </w:r>
      <w:bookmarkEnd w:id="11"/>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 xml:space="preserve">Личностные результаты отражают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 </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 xml:space="preserve">В результате изучения учебного предмета Химия у обучающегося будут сформированы следующие </w:t>
      </w:r>
      <w:r w:rsidRPr="00DA2485">
        <w:rPr>
          <w:rFonts w:ascii="Times New Roman" w:hAnsi="Times New Roman"/>
          <w:b/>
          <w:bCs/>
          <w:sz w:val="24"/>
          <w:szCs w:val="24"/>
        </w:rPr>
        <w:t>личностные результаты</w:t>
      </w:r>
      <w:r w:rsidRPr="00DA2485">
        <w:rPr>
          <w:rFonts w:ascii="Times New Roman" w:hAnsi="Times New Roman"/>
          <w:sz w:val="24"/>
          <w:szCs w:val="24"/>
        </w:rPr>
        <w:t>:</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p>
    <w:tbl>
      <w:tblPr>
        <w:tblStyle w:val="af2"/>
        <w:tblW w:w="9374" w:type="dxa"/>
        <w:tblLook w:val="04A0" w:firstRow="1" w:lastRow="0" w:firstColumn="1" w:lastColumn="0" w:noHBand="0" w:noVBand="1"/>
      </w:tblPr>
      <w:tblGrid>
        <w:gridCol w:w="5240"/>
        <w:gridCol w:w="4134"/>
      </w:tblGrid>
      <w:tr w:rsidR="00DA2485" w:rsidRPr="00DA2485" w:rsidTr="000B09E7">
        <w:tc>
          <w:tcPr>
            <w:tcW w:w="5240" w:type="dxa"/>
            <w:tcBorders>
              <w:top w:val="single" w:sz="4" w:space="0" w:color="auto"/>
              <w:left w:val="single" w:sz="4" w:space="0" w:color="auto"/>
              <w:bottom w:val="single" w:sz="4" w:space="0" w:color="auto"/>
              <w:right w:val="single" w:sz="4" w:space="0" w:color="auto"/>
            </w:tcBorders>
            <w:hideMark/>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r w:rsidRPr="00DA2485">
              <w:rPr>
                <w:rFonts w:ascii="Times New Roman" w:hAnsi="Times New Roman"/>
                <w:b/>
                <w:bCs/>
                <w:sz w:val="24"/>
                <w:szCs w:val="24"/>
              </w:rPr>
              <w:t>В соответствии с требованиями ФГОС СОО</w:t>
            </w:r>
          </w:p>
        </w:tc>
        <w:tc>
          <w:tcPr>
            <w:tcW w:w="4134" w:type="dxa"/>
            <w:tcBorders>
              <w:top w:val="single" w:sz="4" w:space="0" w:color="auto"/>
              <w:left w:val="single" w:sz="4" w:space="0" w:color="auto"/>
              <w:bottom w:val="single" w:sz="4" w:space="0" w:color="auto"/>
              <w:right w:val="single" w:sz="4" w:space="0" w:color="auto"/>
            </w:tcBorders>
            <w:hideMark/>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r w:rsidRPr="00DA2485">
              <w:rPr>
                <w:rFonts w:ascii="Times New Roman" w:hAnsi="Times New Roman"/>
                <w:b/>
                <w:bCs/>
                <w:sz w:val="24"/>
                <w:szCs w:val="24"/>
              </w:rPr>
              <w:t>Уточненные личностные результаты ФОП СОО</w:t>
            </w:r>
          </w:p>
        </w:tc>
      </w:tr>
      <w:tr w:rsidR="00DA2485" w:rsidRPr="00DA2485" w:rsidTr="000B09E7">
        <w:tc>
          <w:tcPr>
            <w:tcW w:w="5240"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гражданского воспитания: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сформированность гражданской позиции обучающегося как активного и ответственного члена российского общества;</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осознание своих конституционных прав и обязанностей, уважение закона и правопорядка;</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lastRenderedPageBreak/>
              <w:t>принятие традиционных национальных, общечеловеческих гуманистических и демократических ценностей;</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умение взаимодействовать с социальными институтами в соответствии с их функциями и назначением;</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b/>
                <w:bCs/>
                <w:sz w:val="24"/>
                <w:szCs w:val="24"/>
              </w:rPr>
            </w:pPr>
            <w:r w:rsidRPr="00DA2485">
              <w:rPr>
                <w:rFonts w:ascii="Times New Roman" w:hAnsi="Times New Roman"/>
                <w:sz w:val="24"/>
                <w:szCs w:val="24"/>
              </w:rPr>
              <w:t>готовность к гуманитарной и волонтерской деятельности;</w:t>
            </w:r>
          </w:p>
        </w:tc>
        <w:tc>
          <w:tcPr>
            <w:tcW w:w="4134"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1) гражданского воспитания: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осознания обучающимися своих конституционных прав и обязанностей, уважения к закону и правопорядку;</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представления о социальных нормах и правилах межличностных отношений в коллективе;</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lastRenderedPageBreak/>
              <w:t>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способности понимать и принимать мотивы, намерения, логику и аргументы других при анализе различных видов учебной деятельности;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r>
      <w:tr w:rsidR="00DA2485" w:rsidRPr="00DA2485" w:rsidTr="000B09E7">
        <w:tc>
          <w:tcPr>
            <w:tcW w:w="5240"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патриотического воспитания: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ценностное отношение к государственным символам, историческому и природному </w:t>
            </w:r>
            <w:r w:rsidRPr="00DA2485">
              <w:rPr>
                <w:rFonts w:ascii="Times New Roman" w:hAnsi="Times New Roman"/>
                <w:sz w:val="24"/>
                <w:szCs w:val="24"/>
              </w:rPr>
              <w:lastRenderedPageBreak/>
              <w:t>наследию, памятникам, традициям народов России, достижениям России в науке, искусстве, спорте, технологиях и труде;</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идейная убежденность, готовность к служению и защите Отечества, ответственность за его судьбу;</w:t>
            </w:r>
          </w:p>
        </w:tc>
        <w:tc>
          <w:tcPr>
            <w:tcW w:w="4134"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2) патриотического воспитания: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ценностного отношения к историческому и научному наследию отечественной химии;</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w:t>
            </w:r>
            <w:r w:rsidRPr="00DA2485">
              <w:rPr>
                <w:rFonts w:ascii="Times New Roman" w:hAnsi="Times New Roman"/>
                <w:sz w:val="24"/>
                <w:szCs w:val="24"/>
              </w:rPr>
              <w:lastRenderedPageBreak/>
              <w:t>наблюдений, кропотливых экспериментальных поисков, постоянного труда ученых и практиков;</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интереса и познавательных мотивов в получении и последующем анализе информации о передовых достижениях современной отечественной химии;</w:t>
            </w:r>
          </w:p>
        </w:tc>
      </w:tr>
      <w:tr w:rsidR="00DA2485" w:rsidRPr="00DA2485" w:rsidTr="000B09E7">
        <w:tc>
          <w:tcPr>
            <w:tcW w:w="5240"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духовно-нравственного воспитания: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осознание духовных ценностей российского народа;</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сформированность нравственного сознания, этического поведения;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способность оценивать ситуацию и принимать осознанные решения, ориентируясь на морально-нравственные нормы и ценности;</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осознание личного вклада в построение устойчивого будущего;</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4134"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3) духовно-нравственного воспитания: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нравственного сознания, этического поведения;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готовности оценивать свое поведение и поступки своих товарищей с позиций нравственных и правовых норм и осознание последствий этих поступков;</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r>
      <w:tr w:rsidR="00DA2485" w:rsidRPr="00DA2485" w:rsidTr="000B09E7">
        <w:tc>
          <w:tcPr>
            <w:tcW w:w="5240"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физического воспитания: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сформированность здорового и безопасного образа жизни, ответственного отношения к своему здоровью;</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потребность в физическом совершенствовании, занятиях спортивно-оздоровительной деятельностью;</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активное неприятие вредных привычек и иных форм причинения вреда физическому и психическому здоровью;</w:t>
            </w:r>
          </w:p>
        </w:tc>
        <w:tc>
          <w:tcPr>
            <w:tcW w:w="4134"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4) формирования культуры здоровья: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соблюдения правил безопасного обращения с веществами в быту, повседневной жизни и в трудовой деятельности;</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понимания ценности правил индивидуального и коллективного безопасного поведения в ситуациях, угрожающих здоровью и жизни людей;</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осознания последствий и неприятия вредных привычек (употребления алкоголя, наркотиков, курения);</w:t>
            </w:r>
          </w:p>
        </w:tc>
      </w:tr>
      <w:tr w:rsidR="00DA2485" w:rsidRPr="00DA2485" w:rsidTr="000B09E7">
        <w:tc>
          <w:tcPr>
            <w:tcW w:w="5240"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трудового воспитания: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готовность к труду, осознание ценности мастерства, трудолюбие;</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готовность к активной деятельности технологической и социальной направленности, способность </w:t>
            </w:r>
            <w:r w:rsidRPr="00DA2485">
              <w:rPr>
                <w:rFonts w:ascii="Times New Roman" w:hAnsi="Times New Roman"/>
                <w:sz w:val="24"/>
                <w:szCs w:val="24"/>
              </w:rPr>
              <w:lastRenderedPageBreak/>
              <w:t>инициировать, планировать и самостоятельно выполнять такую деятельность;</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интерес к различным сферам профессиональной деятельности, умение реализовывать собственные жизненные планы;</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готовность и способность к образованию и самообразованию на протяжении всей жизни;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c>
          <w:tcPr>
            <w:tcW w:w="4134"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5) трудового воспитания: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коммуникативной компетентности в учебно-исследовательской деятельности, общественно полезной, </w:t>
            </w:r>
            <w:r w:rsidRPr="00DA2485">
              <w:rPr>
                <w:rFonts w:ascii="Times New Roman" w:hAnsi="Times New Roman"/>
                <w:sz w:val="24"/>
                <w:szCs w:val="24"/>
              </w:rPr>
              <w:lastRenderedPageBreak/>
              <w:t>творческой и других видах деятельности;</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установки на активное участие в решении практических задач социальной направленности (в рамках своего класса, школы);</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интереса к практическому изучению профессий различного рода, в том числе на основе применения предметных знаний по химии;</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уважения к труду, людям труда и результатам трудовой деятельности;</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готовности к осознанному выбору индивидуальной траектории образования, будущей профессии и реализации собственных жизненных планов с учетом личностных интересов, способностей к химии, интересов и потребностей общества;</w:t>
            </w:r>
          </w:p>
        </w:tc>
      </w:tr>
      <w:tr w:rsidR="00DA2485" w:rsidRPr="00DA2485" w:rsidTr="000B09E7">
        <w:tc>
          <w:tcPr>
            <w:tcW w:w="5240"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экологического воспитания: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сформированность экологической культуры, понимание влияния социально-экономических процессов на состояние природной и </w:t>
            </w:r>
            <w:r w:rsidRPr="00DA2485">
              <w:rPr>
                <w:rFonts w:ascii="Times New Roman" w:hAnsi="Times New Roman"/>
                <w:sz w:val="24"/>
                <w:szCs w:val="24"/>
              </w:rPr>
              <w:lastRenderedPageBreak/>
              <w:t>социальной среды, осознание глобального характера экологических проблем;</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планирование и осуществление действий в окружающей среде на основе знания целей устойчивого развития человечества;</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активное неприятие действий, приносящих вред окружающей среде;</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умение прогнозировать неблагоприятные экологические последствия предпринимаемых действий, предотвращать их;</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расширение опыта деятельности экологической направленности;</w:t>
            </w:r>
          </w:p>
        </w:tc>
        <w:tc>
          <w:tcPr>
            <w:tcW w:w="4134"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6) экологического воспитания: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экологически целесообразного отношения к природе, как источнику </w:t>
            </w:r>
            <w:r w:rsidRPr="00DA2485">
              <w:rPr>
                <w:rFonts w:ascii="Times New Roman" w:hAnsi="Times New Roman"/>
                <w:sz w:val="24"/>
                <w:szCs w:val="24"/>
              </w:rPr>
              <w:lastRenderedPageBreak/>
              <w:t>существования жизни на Земле;</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понимания глобального характера экологических проблем, влияния экономических процессов на состояние природной и социальной среды;</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осознания необходимости использования достижений химии для решения вопросов рационального природопользования;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наличия развитого экологического мышления, экологической культуры, опыта деятельности экологической направленности, умения </w:t>
            </w:r>
            <w:r w:rsidRPr="00DA2485">
              <w:rPr>
                <w:rFonts w:ascii="Times New Roman" w:hAnsi="Times New Roman"/>
                <w:sz w:val="24"/>
                <w:szCs w:val="24"/>
              </w:rPr>
              <w:lastRenderedPageBreak/>
              <w:t>руководствоваться ими в познавательной, коммуникативной и социальной практике, способности и умения активно противостоять идеологии хемофобии;</w:t>
            </w:r>
          </w:p>
        </w:tc>
      </w:tr>
      <w:tr w:rsidR="00DA2485" w:rsidRPr="00DA2485" w:rsidTr="000B09E7">
        <w:tc>
          <w:tcPr>
            <w:tcW w:w="5240"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ценности научного познания: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совершенствование языковой и читательской культуры как средства взаимодействия между людьми и познания мира;</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134"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7) ценности научного познания: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сформированное мировоззрения, соответствующего современному уровню развития науки и общественной практики;</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понимания специфики химии как науки, осознания ее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убежденности в особой значимости химии для современной цивилизации: в ее </w:t>
            </w:r>
            <w:r w:rsidRPr="00DA2485">
              <w:rPr>
                <w:rFonts w:ascii="Times New Roman" w:hAnsi="Times New Roman"/>
                <w:sz w:val="24"/>
                <w:szCs w:val="24"/>
              </w:rPr>
              <w:lastRenderedPageBreak/>
              <w:t>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естественно-научной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нем изменений, умения делать обоснованные заключения на основе научных фактов и имеющихся данных с целью получения достоверных выводов;</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lastRenderedPageBreak/>
              <w:t>способности самостоятельно использовать химические знания для решения проблем в реальных жизненных ситуациях;</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интереса к познанию и исследовательской деятельности;</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интереса к особенностям труда в различных сферах профессиональной деятельности.</w:t>
            </w:r>
          </w:p>
        </w:tc>
      </w:tr>
    </w:tbl>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lastRenderedPageBreak/>
        <w:t>Метапредметные результаты освоения учебного предмета "Химия" включают:</w:t>
      </w:r>
    </w:p>
    <w:p w:rsidR="00DA2485" w:rsidRPr="00DA2485" w:rsidRDefault="00DA2485" w:rsidP="00DA2485">
      <w:pPr>
        <w:numPr>
          <w:ilvl w:val="0"/>
          <w:numId w:val="12"/>
        </w:numPr>
        <w:pBdr>
          <w:top w:val="nil"/>
          <w:left w:val="nil"/>
          <w:bottom w:val="nil"/>
          <w:right w:val="nil"/>
          <w:between w:val="nil"/>
        </w:pBdr>
        <w:spacing w:after="0" w:line="360" w:lineRule="auto"/>
        <w:jc w:val="both"/>
        <w:rPr>
          <w:rFonts w:ascii="Times New Roman" w:hAnsi="Times New Roman"/>
          <w:sz w:val="24"/>
          <w:szCs w:val="24"/>
        </w:rPr>
      </w:pPr>
      <w:r w:rsidRPr="00DA2485">
        <w:rPr>
          <w:rFonts w:ascii="Times New Roman" w:hAnsi="Times New Roman"/>
          <w:sz w:val="24"/>
          <w:szCs w:val="24"/>
        </w:rPr>
        <w:t>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w:t>
      </w:r>
    </w:p>
    <w:p w:rsidR="00DA2485" w:rsidRPr="00DA2485" w:rsidRDefault="00DA2485" w:rsidP="00DA2485">
      <w:pPr>
        <w:numPr>
          <w:ilvl w:val="0"/>
          <w:numId w:val="12"/>
        </w:numPr>
        <w:pBdr>
          <w:top w:val="nil"/>
          <w:left w:val="nil"/>
          <w:bottom w:val="nil"/>
          <w:right w:val="nil"/>
          <w:between w:val="nil"/>
        </w:pBdr>
        <w:spacing w:after="0" w:line="360" w:lineRule="auto"/>
        <w:jc w:val="both"/>
        <w:rPr>
          <w:rFonts w:ascii="Times New Roman" w:hAnsi="Times New Roman"/>
          <w:sz w:val="24"/>
          <w:szCs w:val="24"/>
        </w:rPr>
      </w:pPr>
      <w:r w:rsidRPr="00DA2485">
        <w:rPr>
          <w:rFonts w:ascii="Times New Roman" w:hAnsi="Times New Roman"/>
          <w:sz w:val="24"/>
          <w:szCs w:val="24"/>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w:t>
      </w:r>
    </w:p>
    <w:p w:rsidR="00DA2485" w:rsidRPr="00DA2485" w:rsidRDefault="00DA2485" w:rsidP="00DA2485">
      <w:pPr>
        <w:numPr>
          <w:ilvl w:val="0"/>
          <w:numId w:val="12"/>
        </w:numPr>
        <w:pBdr>
          <w:top w:val="nil"/>
          <w:left w:val="nil"/>
          <w:bottom w:val="nil"/>
          <w:right w:val="nil"/>
          <w:between w:val="nil"/>
        </w:pBdr>
        <w:spacing w:after="0" w:line="360" w:lineRule="auto"/>
        <w:jc w:val="both"/>
        <w:rPr>
          <w:rFonts w:ascii="Times New Roman" w:hAnsi="Times New Roman"/>
          <w:sz w:val="24"/>
          <w:szCs w:val="24"/>
        </w:rPr>
      </w:pPr>
      <w:r w:rsidRPr="00DA2485">
        <w:rPr>
          <w:rFonts w:ascii="Times New Roman" w:hAnsi="Times New Roman"/>
          <w:sz w:val="24"/>
          <w:szCs w:val="24"/>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lastRenderedPageBreak/>
        <w:t xml:space="preserve">В результате изучения учебного предмета Химия у обучающегося будут сформированы </w:t>
      </w:r>
      <w:r w:rsidRPr="00DA2485">
        <w:rPr>
          <w:rFonts w:ascii="Times New Roman" w:hAnsi="Times New Roman"/>
          <w:b/>
          <w:bCs/>
          <w:sz w:val="24"/>
          <w:szCs w:val="24"/>
        </w:rPr>
        <w:t>метапредметные результаты</w:t>
      </w:r>
      <w:r w:rsidRPr="00DA2485">
        <w:rPr>
          <w:rFonts w:ascii="Times New Roman" w:hAnsi="Times New Roman"/>
          <w:sz w:val="24"/>
          <w:szCs w:val="24"/>
        </w:rPr>
        <w:t>, отраженные в универсальных учебных действиях, а именно –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bCs/>
          <w:sz w:val="24"/>
          <w:szCs w:val="24"/>
        </w:rPr>
      </w:pPr>
      <w:r w:rsidRPr="00DA2485">
        <w:rPr>
          <w:rFonts w:ascii="Times New Roman" w:hAnsi="Times New Roman"/>
          <w:bCs/>
          <w:sz w:val="24"/>
          <w:szCs w:val="24"/>
        </w:rPr>
        <w:t>Метапредметные результаты освоения предмета:</w:t>
      </w:r>
    </w:p>
    <w:tbl>
      <w:tblPr>
        <w:tblStyle w:val="af2"/>
        <w:tblW w:w="0" w:type="auto"/>
        <w:tblLayout w:type="fixed"/>
        <w:tblLook w:val="04A0" w:firstRow="1" w:lastRow="0" w:firstColumn="1" w:lastColumn="0" w:noHBand="0" w:noVBand="1"/>
      </w:tblPr>
      <w:tblGrid>
        <w:gridCol w:w="1838"/>
        <w:gridCol w:w="4111"/>
        <w:gridCol w:w="3396"/>
      </w:tblGrid>
      <w:tr w:rsidR="00DA2485" w:rsidRPr="00DA2485" w:rsidTr="000B09E7">
        <w:tc>
          <w:tcPr>
            <w:tcW w:w="1838" w:type="dxa"/>
            <w:tcBorders>
              <w:top w:val="single" w:sz="4" w:space="0" w:color="auto"/>
              <w:left w:val="single" w:sz="4" w:space="0" w:color="auto"/>
              <w:bottom w:val="single" w:sz="4" w:space="0" w:color="auto"/>
              <w:right w:val="single" w:sz="4" w:space="0" w:color="auto"/>
            </w:tcBorders>
            <w:hideMark/>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r w:rsidRPr="00DA2485">
              <w:rPr>
                <w:rFonts w:ascii="Times New Roman" w:hAnsi="Times New Roman"/>
                <w:b/>
                <w:bCs/>
                <w:sz w:val="24"/>
                <w:szCs w:val="24"/>
              </w:rPr>
              <w:t>Метапредметные результаты, отраженные в универсальных учебных действиях</w:t>
            </w:r>
          </w:p>
        </w:tc>
        <w:tc>
          <w:tcPr>
            <w:tcW w:w="4111"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r w:rsidRPr="00DA2485">
              <w:rPr>
                <w:rFonts w:ascii="Times New Roman" w:hAnsi="Times New Roman"/>
                <w:b/>
                <w:bCs/>
                <w:sz w:val="24"/>
                <w:szCs w:val="24"/>
              </w:rPr>
              <w:t>Универсальные учебные действия (УУД) ФГОС СОО</w:t>
            </w:r>
          </w:p>
        </w:tc>
        <w:tc>
          <w:tcPr>
            <w:tcW w:w="3396" w:type="dxa"/>
            <w:tcBorders>
              <w:top w:val="single" w:sz="4" w:space="0" w:color="auto"/>
              <w:left w:val="single" w:sz="4" w:space="0" w:color="auto"/>
              <w:bottom w:val="single" w:sz="4" w:space="0" w:color="auto"/>
              <w:right w:val="single" w:sz="4" w:space="0" w:color="auto"/>
            </w:tcBorders>
            <w:hideMark/>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r w:rsidRPr="00DA2485">
              <w:rPr>
                <w:rFonts w:ascii="Times New Roman" w:hAnsi="Times New Roman"/>
                <w:b/>
                <w:bCs/>
                <w:sz w:val="24"/>
                <w:szCs w:val="24"/>
              </w:rPr>
              <w:t>Уточненные универсальные учебные действия (УУД) ФОП СОО</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r>
      <w:tr w:rsidR="00DA2485" w:rsidRPr="00DA2485" w:rsidTr="000B09E7">
        <w:tc>
          <w:tcPr>
            <w:tcW w:w="1838" w:type="dxa"/>
            <w:vMerge w:val="restart"/>
            <w:tcBorders>
              <w:top w:val="single" w:sz="4" w:space="0" w:color="auto"/>
              <w:left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Овладение универсальными учебными познавательными действиями: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c>
          <w:tcPr>
            <w:tcW w:w="4111"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а) базовые логические действия: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самостоятельно формулировать и актуализировать проблему, рассматривать ее всесторонне;</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устанавливать существенный признак или основания для сравнения, классификации и обобщения;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определять цели деятельности, задавать параметры и критерии их достижения;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выявлять закономерности и противоречия в рассматриваемых явлениях;</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вносить коррективы в деятельность, оценивать соответствие результатов целям, оценивать риски последствий деятельности;</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lastRenderedPageBreak/>
              <w:t>развивать креативное мышление при решении жизненных проблем;</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c>
          <w:tcPr>
            <w:tcW w:w="3396"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1) базовые логические действия:</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t>самостоятельно формулировать и актуализировать проблему, всесторонне ее рассматривать;</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t>определять цели деятельности, задавая параметры и критерии их достижения, соотносить результаты деятельности с поставленными целями;</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t xml:space="preserve">использовать при освоении знаний приемы логического мышления - выделять характерные признаки понятий и устанавливать их взаимосвязь, использовать соответствующие понятия </w:t>
            </w:r>
            <w:r w:rsidRPr="00DA2485">
              <w:rPr>
                <w:rFonts w:ascii="Times New Roman" w:hAnsi="Times New Roman"/>
                <w:sz w:val="24"/>
                <w:szCs w:val="24"/>
              </w:rPr>
              <w:lastRenderedPageBreak/>
              <w:t>для объяснения отдельных фактов и явлений;</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t>выбирать основания и критерии для классификации веществ и химических реакций;</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t>устанавливать причинно-следственные связи между изучаемыми явлениями;</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t xml:space="preserve">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w:t>
            </w:r>
            <w:r w:rsidRPr="00DA2485">
              <w:rPr>
                <w:rFonts w:ascii="Times New Roman" w:hAnsi="Times New Roman"/>
                <w:sz w:val="24"/>
                <w:szCs w:val="24"/>
              </w:rPr>
              <w:lastRenderedPageBreak/>
              <w:t>для выявления характерных признаков изучаемых веществ и химических реакций.</w:t>
            </w:r>
          </w:p>
        </w:tc>
      </w:tr>
      <w:tr w:rsidR="00DA2485" w:rsidRPr="00DA2485" w:rsidTr="000B09E7">
        <w:tc>
          <w:tcPr>
            <w:tcW w:w="1838" w:type="dxa"/>
            <w:vMerge/>
            <w:tcBorders>
              <w:left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c>
          <w:tcPr>
            <w:tcW w:w="4111"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б) базовые исследовательские действия: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владеть навыками учебно-исследовательской и проектной деятельности, навыками разрешения проблем;</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способность и готовность к самостоятельному поиску методов решения практических задач, применению различных методов познания;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формирование научного типа мышления, владение научной терминологией, ключевыми понятиями и методами;</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ставить и формулировать собственные задачи в образовательной деятельности и жизненных ситуациях;</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lastRenderedPageBreak/>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давать оценку новым ситуациям, оценивать приобретенный опыт;</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разрабатывать план решения проблемы с учетом анализа имеющихся материальных и нематериальных ресурсов;</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осуществлять целенаправленный поиск переноса средств и способов действия в профессиональную среду;</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уметь переносить знания в познавательную и практическую области жизнедеятельности;</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уметь интегрировать знания из разных предметных областей;</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lastRenderedPageBreak/>
              <w:t>выдвигать новые идеи, предлагать оригинальные подходы и решения;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ставить проблемы и задачи, допускающие альтернативные решения;</w:t>
            </w:r>
          </w:p>
        </w:tc>
        <w:tc>
          <w:tcPr>
            <w:tcW w:w="3396"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2) базовые исследовательские действия:</w:t>
            </w:r>
          </w:p>
          <w:p w:rsidR="00DA2485" w:rsidRPr="00DA2485" w:rsidRDefault="00DA2485" w:rsidP="00875D78">
            <w:pPr>
              <w:numPr>
                <w:ilvl w:val="0"/>
                <w:numId w:val="14"/>
              </w:numPr>
              <w:pBdr>
                <w:top w:val="nil"/>
                <w:left w:val="nil"/>
                <w:bottom w:val="nil"/>
                <w:right w:val="nil"/>
                <w:between w:val="nil"/>
              </w:pBdr>
              <w:spacing w:line="360" w:lineRule="auto"/>
              <w:ind w:left="175" w:hanging="175"/>
              <w:jc w:val="both"/>
              <w:rPr>
                <w:rFonts w:ascii="Times New Roman" w:hAnsi="Times New Roman"/>
                <w:sz w:val="24"/>
                <w:szCs w:val="24"/>
              </w:rPr>
            </w:pPr>
            <w:r w:rsidRPr="00DA2485">
              <w:rPr>
                <w:rFonts w:ascii="Times New Roman" w:hAnsi="Times New Roman"/>
                <w:sz w:val="24"/>
                <w:szCs w:val="24"/>
              </w:rPr>
              <w:t>владеть основами методов научного познания веществ и химических реакций;</w:t>
            </w:r>
          </w:p>
          <w:p w:rsidR="00DA2485" w:rsidRPr="00DA2485" w:rsidRDefault="00DA2485" w:rsidP="00875D78">
            <w:pPr>
              <w:numPr>
                <w:ilvl w:val="0"/>
                <w:numId w:val="14"/>
              </w:numPr>
              <w:pBdr>
                <w:top w:val="nil"/>
                <w:left w:val="nil"/>
                <w:bottom w:val="nil"/>
                <w:right w:val="nil"/>
                <w:between w:val="nil"/>
              </w:pBdr>
              <w:spacing w:line="360" w:lineRule="auto"/>
              <w:ind w:left="175" w:hanging="175"/>
              <w:jc w:val="both"/>
              <w:rPr>
                <w:rFonts w:ascii="Times New Roman" w:hAnsi="Times New Roman"/>
                <w:sz w:val="24"/>
                <w:szCs w:val="24"/>
              </w:rPr>
            </w:pPr>
            <w:r w:rsidRPr="00DA2485">
              <w:rPr>
                <w:rFonts w:ascii="Times New Roman" w:hAnsi="Times New Roman"/>
                <w:sz w:val="24"/>
                <w:szCs w:val="24"/>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DA2485" w:rsidRPr="00DA2485" w:rsidRDefault="00DA2485" w:rsidP="00875D78">
            <w:pPr>
              <w:numPr>
                <w:ilvl w:val="0"/>
                <w:numId w:val="14"/>
              </w:numPr>
              <w:pBdr>
                <w:top w:val="nil"/>
                <w:left w:val="nil"/>
                <w:bottom w:val="nil"/>
                <w:right w:val="nil"/>
                <w:between w:val="nil"/>
              </w:pBdr>
              <w:spacing w:line="360" w:lineRule="auto"/>
              <w:ind w:left="175" w:hanging="175"/>
              <w:jc w:val="both"/>
              <w:rPr>
                <w:rFonts w:ascii="Times New Roman" w:hAnsi="Times New Roman"/>
                <w:sz w:val="24"/>
                <w:szCs w:val="24"/>
              </w:rPr>
            </w:pPr>
            <w:r w:rsidRPr="00DA2485">
              <w:rPr>
                <w:rFonts w:ascii="Times New Roman" w:hAnsi="Times New Roman"/>
                <w:sz w:val="24"/>
                <w:szCs w:val="24"/>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отчет о проделанной работе;</w:t>
            </w:r>
          </w:p>
          <w:p w:rsidR="00DA2485" w:rsidRPr="00DA2485" w:rsidRDefault="00DA2485" w:rsidP="00875D78">
            <w:pPr>
              <w:numPr>
                <w:ilvl w:val="0"/>
                <w:numId w:val="14"/>
              </w:numPr>
              <w:pBdr>
                <w:top w:val="nil"/>
                <w:left w:val="nil"/>
                <w:bottom w:val="nil"/>
                <w:right w:val="nil"/>
                <w:between w:val="nil"/>
              </w:pBdr>
              <w:spacing w:line="360" w:lineRule="auto"/>
              <w:ind w:left="175" w:hanging="175"/>
              <w:jc w:val="both"/>
              <w:rPr>
                <w:rFonts w:ascii="Times New Roman" w:hAnsi="Times New Roman"/>
                <w:sz w:val="24"/>
                <w:szCs w:val="24"/>
              </w:rPr>
            </w:pPr>
            <w:r w:rsidRPr="00DA2485">
              <w:rPr>
                <w:rFonts w:ascii="Times New Roman" w:hAnsi="Times New Roman"/>
                <w:sz w:val="24"/>
                <w:szCs w:val="24"/>
              </w:rPr>
              <w:lastRenderedPageBreak/>
              <w:t>приобретать опыт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познания.владеть научной терминологией, ключевыми понятиями и методами физической науки;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r>
      <w:tr w:rsidR="00DA2485" w:rsidRPr="00DA2485" w:rsidTr="000B09E7">
        <w:tc>
          <w:tcPr>
            <w:tcW w:w="1838" w:type="dxa"/>
            <w:vMerge/>
            <w:tcBorders>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c>
          <w:tcPr>
            <w:tcW w:w="4111"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в) работа с информацией:</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оценивать достоверность, легитимность информации, ее соответствие правовым и морально-этическим нормам;</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w:t>
            </w:r>
            <w:r w:rsidRPr="00DA2485">
              <w:rPr>
                <w:rFonts w:ascii="Times New Roman" w:hAnsi="Times New Roman"/>
                <w:sz w:val="24"/>
                <w:szCs w:val="24"/>
              </w:rPr>
              <w:lastRenderedPageBreak/>
              <w:t>эргономики, техники безопасности, гигиены, ресурсосбережения, правовых и этических норм, норм информационной безопасности;</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владеть навыками распознавания и защиты информации, информационной безопасности личности.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c>
          <w:tcPr>
            <w:tcW w:w="3396"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3) работа с информацией:</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t>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ее достоверность и непротиворечивость;</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t>формулировать запросы и применять различные методы при поиске и отборе информации, необходимой для выполнения учебных задач определенного типа;</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t>приобретать опыт использования информационно-коммуникативных технологий и различных поисковых систем;</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lastRenderedPageBreak/>
              <w:t>самостоятельно выбирать оптимальную форму представления информации (схемы, графики, диаграммы, таблицы, рисунки и другие);</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t>использовать и преобразовывать знаково-символические средства наглядности.</w:t>
            </w:r>
          </w:p>
        </w:tc>
      </w:tr>
      <w:tr w:rsidR="00DA2485" w:rsidRPr="00DA2485" w:rsidTr="000B09E7">
        <w:tc>
          <w:tcPr>
            <w:tcW w:w="1838" w:type="dxa"/>
            <w:vMerge w:val="restart"/>
            <w:tcBorders>
              <w:top w:val="single" w:sz="4" w:space="0" w:color="auto"/>
              <w:left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Овладение универсальными коммуникативными действиями: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c>
          <w:tcPr>
            <w:tcW w:w="4111"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а) общение:</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осуществлять коммуникации во всех сферах жизни;</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владеть различными способами общения и взаимодействия;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lastRenderedPageBreak/>
              <w:t>аргументированно вести диалог, уметь смягчать конфликтные ситуации;</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развернуто и логично излагать свою точку зрения с использованием языковых средств;</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c>
          <w:tcPr>
            <w:tcW w:w="3396"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1) общение:</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r>
      <w:tr w:rsidR="00DA2485" w:rsidRPr="00DA2485" w:rsidTr="000B09E7">
        <w:tc>
          <w:tcPr>
            <w:tcW w:w="1838" w:type="dxa"/>
            <w:vMerge/>
            <w:tcBorders>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c>
          <w:tcPr>
            <w:tcW w:w="4111"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б) совместная деятельность:</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понимать и использовать преимущества командной и индивидуальной работы;</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выбирать тематику и методы совместных действий с учетом общих интересов и возможностей каждого члена коллектива;</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оценивать качество своего вклада и каждого участника команды в общий результат по разработанным критериям;</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предлагать новые проекты, оценивать идеи с позиции новизны, оригинальности, практической значимости;</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lastRenderedPageBreak/>
              <w:t>координировать и выполнять работу в условиях реального, виртуального и комбинированного взаимодействия;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b/>
                <w:bCs/>
                <w:sz w:val="24"/>
                <w:szCs w:val="24"/>
              </w:rPr>
            </w:pPr>
            <w:r w:rsidRPr="00DA2485">
              <w:rPr>
                <w:rFonts w:ascii="Times New Roman" w:hAnsi="Times New Roman"/>
                <w:sz w:val="24"/>
                <w:szCs w:val="24"/>
              </w:rPr>
              <w:t>осуществлять позитивное стратегическое поведение в различных ситуациях, проявлять творчество и воображение, быть инициативным</w:t>
            </w:r>
          </w:p>
        </w:tc>
        <w:tc>
          <w:tcPr>
            <w:tcW w:w="3396"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2) совместная деятельность:</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проведенных исследований путем согласования позиций в ходе обсуждения и обмена мнениями.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r>
      <w:tr w:rsidR="00DA2485" w:rsidRPr="00DA2485" w:rsidTr="000B09E7">
        <w:tc>
          <w:tcPr>
            <w:tcW w:w="1838"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r w:rsidRPr="00DA2485">
              <w:rPr>
                <w:rFonts w:ascii="Times New Roman" w:hAnsi="Times New Roman"/>
                <w:sz w:val="24"/>
                <w:szCs w:val="24"/>
              </w:rPr>
              <w:lastRenderedPageBreak/>
              <w:t>Овладение универсальными регулятивными действиями</w:t>
            </w:r>
          </w:p>
        </w:tc>
        <w:tc>
          <w:tcPr>
            <w:tcW w:w="4111"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а) самоорганизация: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самостоятельно составлять план решения проблемы с учетом имеющихся ресурсов, собственных возможностей и предпочтений;</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давать оценку новым ситуациям;</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расширять рамки учебного предмета на основе личных предпочтений;</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делать осознанный выбор, аргументировать его, брать ответственность за решение;</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оценивать приобретенный опыт;</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lastRenderedPageBreak/>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c>
          <w:tcPr>
            <w:tcW w:w="3396"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1) самоорганизация: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самостоятельно планировать и осуществлять свою познавательную деятельность, определяя ее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учетом получения новых знаний о веществах и химических реакциях;</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r>
      <w:tr w:rsidR="00DA2485" w:rsidRPr="00DA2485" w:rsidTr="000B09E7">
        <w:tc>
          <w:tcPr>
            <w:tcW w:w="1838"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c>
          <w:tcPr>
            <w:tcW w:w="4111"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б) самоконтроль:</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давать оценку новым ситуациям, вносить коррективы в деятельность, оценивать соответствие результатов целям;</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владеть навыками познавательной рефлексии как осознания совершаемых действий и мыслительных процессов, их результатов и оснований;</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использовать приемы рефлексии для оценки ситуации, выбора верного решения;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уметь оценивать риски и своевременно принимать решения по их снижению;</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в) эмоциональный интеллект, предполагающий сформированность:</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самосознания, включающего способность понимать свое эмоциональное состояние, видеть направления развития </w:t>
            </w:r>
            <w:r w:rsidRPr="00DA2485">
              <w:rPr>
                <w:rFonts w:ascii="Times New Roman" w:hAnsi="Times New Roman"/>
                <w:sz w:val="24"/>
                <w:szCs w:val="24"/>
              </w:rPr>
              <w:lastRenderedPageBreak/>
              <w:t>собственной эмоциональной сферы, быть уверенным в себе;</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3396"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2) самоконтроль:</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b/>
                <w:bCs/>
                <w:sz w:val="24"/>
                <w:szCs w:val="24"/>
              </w:rPr>
            </w:pPr>
            <w:r w:rsidRPr="00DA2485">
              <w:rPr>
                <w:rFonts w:ascii="Times New Roman" w:hAnsi="Times New Roman"/>
                <w:sz w:val="24"/>
                <w:szCs w:val="24"/>
              </w:rPr>
              <w:t xml:space="preserve">осуществлять самоконтроль своей деятельности на основе самоанализа и самооценки. </w:t>
            </w:r>
          </w:p>
        </w:tc>
      </w:tr>
      <w:tr w:rsidR="00DA2485" w:rsidRPr="00DA2485" w:rsidTr="000B09E7">
        <w:tc>
          <w:tcPr>
            <w:tcW w:w="1838"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c>
          <w:tcPr>
            <w:tcW w:w="4111"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г) принятие себя и других людей:</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принимать себя, понимая свои недостатки и достоинства;</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lastRenderedPageBreak/>
              <w:t>принимать мотивы и аргументы других людей при анализе результатов деятельности;</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признавать свое право и право других людей на ошибки;</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b/>
                <w:bCs/>
                <w:sz w:val="24"/>
                <w:szCs w:val="24"/>
              </w:rPr>
            </w:pPr>
            <w:r w:rsidRPr="00DA2485">
              <w:rPr>
                <w:rFonts w:ascii="Times New Roman" w:hAnsi="Times New Roman"/>
                <w:sz w:val="24"/>
                <w:szCs w:val="24"/>
              </w:rPr>
              <w:t>развивать способность понимать мир с позиции другого человека.</w:t>
            </w:r>
          </w:p>
        </w:tc>
        <w:tc>
          <w:tcPr>
            <w:tcW w:w="3396"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3) принятия себя и других:</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принимать себя, понимая свои </w:t>
            </w:r>
            <w:r w:rsidRPr="00DA2485">
              <w:rPr>
                <w:rFonts w:ascii="Times New Roman" w:hAnsi="Times New Roman"/>
                <w:sz w:val="24"/>
                <w:szCs w:val="24"/>
              </w:rPr>
              <w:lastRenderedPageBreak/>
              <w:t>недостатки и достоинства;</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принимать мотивы и аргументы других при анализе результатов деятельности;</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признавать свое право и право других на ошибку.</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r>
    </w:tbl>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lastRenderedPageBreak/>
        <w:t xml:space="preserve">Освоение учебного предмета Физика должно способствовать формированию </w:t>
      </w:r>
      <w:r w:rsidRPr="00DA2485">
        <w:rPr>
          <w:rFonts w:ascii="Times New Roman" w:hAnsi="Times New Roman"/>
          <w:b/>
          <w:bCs/>
          <w:sz w:val="24"/>
          <w:szCs w:val="24"/>
        </w:rPr>
        <w:t>общих компетенций</w:t>
      </w:r>
      <w:r w:rsidRPr="00DA2485">
        <w:rPr>
          <w:rFonts w:ascii="Times New Roman" w:hAnsi="Times New Roman"/>
          <w:sz w:val="24"/>
          <w:szCs w:val="24"/>
        </w:rPr>
        <w:t>:</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bookmarkStart w:id="12" w:name="_Hlk180954124"/>
      <w:r w:rsidRPr="00DA2485">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bookmarkStart w:id="13" w:name="_Hlk180944267"/>
      <w:r w:rsidRPr="00DA2485">
        <w:rPr>
          <w:rFonts w:ascii="Times New Roman" w:hAnsi="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ОК 04. Эффективно взаимодействовать и работать в коллективе и команде;</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bookmarkEnd w:id="13"/>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bookmarkEnd w:id="12"/>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b/>
          <w:bCs/>
          <w:sz w:val="24"/>
          <w:szCs w:val="24"/>
        </w:rPr>
      </w:pPr>
      <w:r w:rsidRPr="00DA2485">
        <w:rPr>
          <w:rFonts w:ascii="Times New Roman" w:hAnsi="Times New Roman"/>
          <w:b/>
          <w:bCs/>
          <w:sz w:val="24"/>
          <w:szCs w:val="24"/>
        </w:rPr>
        <w:t>Соотношение общих компе</w:t>
      </w:r>
      <w:r w:rsidR="00875D78">
        <w:rPr>
          <w:rFonts w:ascii="Times New Roman" w:hAnsi="Times New Roman"/>
          <w:b/>
          <w:bCs/>
          <w:sz w:val="24"/>
          <w:szCs w:val="24"/>
        </w:rPr>
        <w:t>тенций ФГОС СПО</w:t>
      </w:r>
      <w:r w:rsidRPr="00DA2485">
        <w:rPr>
          <w:rFonts w:ascii="Times New Roman" w:hAnsi="Times New Roman"/>
          <w:b/>
          <w:bCs/>
          <w:sz w:val="24"/>
          <w:szCs w:val="24"/>
        </w:rPr>
        <w:t xml:space="preserve"> личностных результатов и</w:t>
      </w:r>
      <w:r w:rsidRPr="00DA2485">
        <w:rPr>
          <w:rFonts w:ascii="Times New Roman" w:hAnsi="Times New Roman"/>
          <w:sz w:val="24"/>
          <w:szCs w:val="24"/>
        </w:rPr>
        <w:t xml:space="preserve"> </w:t>
      </w:r>
      <w:r w:rsidRPr="00DA2485">
        <w:rPr>
          <w:rFonts w:ascii="Times New Roman" w:hAnsi="Times New Roman"/>
          <w:b/>
          <w:bCs/>
          <w:sz w:val="24"/>
          <w:szCs w:val="24"/>
        </w:rPr>
        <w:t>метапредметных результатов</w:t>
      </w:r>
    </w:p>
    <w:tbl>
      <w:tblPr>
        <w:tblStyle w:val="af2"/>
        <w:tblW w:w="9776" w:type="dxa"/>
        <w:tblLook w:val="04A0" w:firstRow="1" w:lastRow="0" w:firstColumn="1" w:lastColumn="0" w:noHBand="0" w:noVBand="1"/>
      </w:tblPr>
      <w:tblGrid>
        <w:gridCol w:w="2549"/>
        <w:gridCol w:w="2929"/>
        <w:gridCol w:w="4298"/>
      </w:tblGrid>
      <w:tr w:rsidR="00DA2485" w:rsidRPr="00DA2485" w:rsidTr="000B09E7">
        <w:tc>
          <w:tcPr>
            <w:tcW w:w="2263" w:type="dxa"/>
          </w:tcPr>
          <w:p w:rsidR="00DA2485" w:rsidRPr="00DA2485" w:rsidRDefault="00DA2485" w:rsidP="00875D78">
            <w:pPr>
              <w:pBdr>
                <w:top w:val="nil"/>
                <w:left w:val="nil"/>
                <w:bottom w:val="nil"/>
                <w:right w:val="nil"/>
                <w:between w:val="nil"/>
              </w:pBdr>
              <w:spacing w:line="360" w:lineRule="auto"/>
              <w:ind w:firstLine="566"/>
              <w:jc w:val="both"/>
              <w:rPr>
                <w:rFonts w:ascii="Times New Roman" w:hAnsi="Times New Roman"/>
                <w:b/>
                <w:bCs/>
                <w:sz w:val="24"/>
                <w:szCs w:val="24"/>
              </w:rPr>
            </w:pPr>
            <w:r w:rsidRPr="00DA2485">
              <w:rPr>
                <w:rFonts w:ascii="Times New Roman" w:hAnsi="Times New Roman"/>
                <w:b/>
                <w:bCs/>
                <w:sz w:val="24"/>
                <w:szCs w:val="24"/>
              </w:rPr>
              <w:lastRenderedPageBreak/>
              <w:t xml:space="preserve">Общие компетенции ФГОС СПО </w:t>
            </w:r>
          </w:p>
        </w:tc>
        <w:tc>
          <w:tcPr>
            <w:tcW w:w="2977"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r w:rsidRPr="00DA2485">
              <w:rPr>
                <w:rFonts w:ascii="Times New Roman" w:hAnsi="Times New Roman"/>
                <w:b/>
                <w:bCs/>
                <w:sz w:val="24"/>
                <w:szCs w:val="24"/>
              </w:rPr>
              <w:t xml:space="preserve">Личностные результаты </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r w:rsidRPr="00DA2485">
              <w:rPr>
                <w:rFonts w:ascii="Times New Roman" w:hAnsi="Times New Roman"/>
                <w:b/>
                <w:bCs/>
                <w:sz w:val="24"/>
                <w:szCs w:val="24"/>
              </w:rPr>
              <w:t>ФОП СОО</w:t>
            </w:r>
          </w:p>
        </w:tc>
        <w:tc>
          <w:tcPr>
            <w:tcW w:w="4536"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r w:rsidRPr="00DA2485">
              <w:rPr>
                <w:rFonts w:ascii="Times New Roman" w:hAnsi="Times New Roman"/>
                <w:b/>
                <w:bCs/>
                <w:sz w:val="24"/>
                <w:szCs w:val="24"/>
              </w:rPr>
              <w:t>Метапредметные результаты ФОП СОО</w:t>
            </w:r>
          </w:p>
        </w:tc>
      </w:tr>
      <w:tr w:rsidR="00DA2485" w:rsidRPr="00DA2485" w:rsidTr="000B09E7">
        <w:tc>
          <w:tcPr>
            <w:tcW w:w="2263"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tc>
        <w:tc>
          <w:tcPr>
            <w:tcW w:w="2977"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7) ценности научного познания:</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сформированное мировоззрения, соответствующего современному уровню развития науки и общественной практики;</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понимания специфики химии как науки, осознания ее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убежденности в особой значимости химии для современной цивилизации: в ее </w:t>
            </w:r>
            <w:r w:rsidRPr="00DA2485">
              <w:rPr>
                <w:rFonts w:ascii="Times New Roman" w:hAnsi="Times New Roman"/>
                <w:sz w:val="24"/>
                <w:szCs w:val="24"/>
              </w:rPr>
              <w:lastRenderedPageBreak/>
              <w:t>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естественно-научной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нем изменений, умения </w:t>
            </w:r>
            <w:r w:rsidRPr="00DA2485">
              <w:rPr>
                <w:rFonts w:ascii="Times New Roman" w:hAnsi="Times New Roman"/>
                <w:sz w:val="24"/>
                <w:szCs w:val="24"/>
              </w:rPr>
              <w:lastRenderedPageBreak/>
              <w:t>делать обоснованные заключения на основе научных фактов и имеющихся данных с целью получения достоверных выводов;</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способности самостоятельно использовать химические знания для решения проблем в реальных жизненных ситуациях;</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интереса к познанию и исследовательской деятельности;</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интереса к особенностям труда в различных сферах профессиональной деятельности.</w:t>
            </w:r>
          </w:p>
        </w:tc>
        <w:tc>
          <w:tcPr>
            <w:tcW w:w="4536"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Овладение универсальными познавательными действиями: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1) базовые логические действия:</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самостоятельно формулировать и актуализировать проблему, всесторонне ее рассматривать;</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определять цели деятельности, задавая параметры и критерии их достижения, соотносить результаты деятельности с поставленными целями;</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использовать при освоении знаний приемы логического мышления - выделять характерные признаки понятий и устанавливать их взаимосвязь, использовать соответствующие понятия для объяснения отдельных фактов и явлений;</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выбирать основания и критерии для классификации веществ и химических реакций;</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устанавливать причинно-следственные связи между изучаемыми явлениями;</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строить логические рассуждения (индуктивные, дедуктивные, по аналогии), выявлять закономерности и противоречия в рассматриваемых явлениях, </w:t>
            </w:r>
            <w:r w:rsidRPr="00DA2485">
              <w:rPr>
                <w:rFonts w:ascii="Times New Roman" w:hAnsi="Times New Roman"/>
                <w:sz w:val="24"/>
                <w:szCs w:val="24"/>
              </w:rPr>
              <w:lastRenderedPageBreak/>
              <w:t>формулировать выводы и заключения;</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2) базовые исследовательские действия:</w:t>
            </w:r>
          </w:p>
          <w:p w:rsidR="00DA2485" w:rsidRPr="00DA2485" w:rsidRDefault="00DA2485" w:rsidP="00DA2485">
            <w:pPr>
              <w:numPr>
                <w:ilvl w:val="0"/>
                <w:numId w:val="14"/>
              </w:numPr>
              <w:pBdr>
                <w:top w:val="nil"/>
                <w:left w:val="nil"/>
                <w:bottom w:val="nil"/>
                <w:right w:val="nil"/>
                <w:between w:val="nil"/>
              </w:pBdr>
              <w:spacing w:line="360" w:lineRule="auto"/>
              <w:ind w:left="368"/>
              <w:jc w:val="both"/>
              <w:rPr>
                <w:rFonts w:ascii="Times New Roman" w:hAnsi="Times New Roman"/>
                <w:sz w:val="24"/>
                <w:szCs w:val="24"/>
              </w:rPr>
            </w:pPr>
            <w:r w:rsidRPr="00DA2485">
              <w:rPr>
                <w:rFonts w:ascii="Times New Roman" w:hAnsi="Times New Roman"/>
                <w:sz w:val="24"/>
                <w:szCs w:val="24"/>
              </w:rPr>
              <w:t>владеть основами методов научного познания веществ и химических реакций;</w:t>
            </w:r>
          </w:p>
          <w:p w:rsidR="00DA2485" w:rsidRPr="00DA2485" w:rsidRDefault="00DA2485" w:rsidP="00DA2485">
            <w:pPr>
              <w:numPr>
                <w:ilvl w:val="0"/>
                <w:numId w:val="14"/>
              </w:numPr>
              <w:pBdr>
                <w:top w:val="nil"/>
                <w:left w:val="nil"/>
                <w:bottom w:val="nil"/>
                <w:right w:val="nil"/>
                <w:between w:val="nil"/>
              </w:pBdr>
              <w:spacing w:line="360" w:lineRule="auto"/>
              <w:ind w:left="368"/>
              <w:jc w:val="both"/>
              <w:rPr>
                <w:rFonts w:ascii="Times New Roman" w:hAnsi="Times New Roman"/>
                <w:sz w:val="24"/>
                <w:szCs w:val="24"/>
              </w:rPr>
            </w:pPr>
            <w:r w:rsidRPr="00DA2485">
              <w:rPr>
                <w:rFonts w:ascii="Times New Roman" w:hAnsi="Times New Roman"/>
                <w:sz w:val="24"/>
                <w:szCs w:val="24"/>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DA2485" w:rsidRPr="00DA2485" w:rsidRDefault="00DA2485" w:rsidP="00DA2485">
            <w:pPr>
              <w:numPr>
                <w:ilvl w:val="0"/>
                <w:numId w:val="14"/>
              </w:numPr>
              <w:pBdr>
                <w:top w:val="nil"/>
                <w:left w:val="nil"/>
                <w:bottom w:val="nil"/>
                <w:right w:val="nil"/>
                <w:between w:val="nil"/>
              </w:pBdr>
              <w:spacing w:line="360" w:lineRule="auto"/>
              <w:ind w:left="368"/>
              <w:jc w:val="both"/>
              <w:rPr>
                <w:rFonts w:ascii="Times New Roman" w:hAnsi="Times New Roman"/>
                <w:sz w:val="24"/>
                <w:szCs w:val="24"/>
              </w:rPr>
            </w:pPr>
            <w:r w:rsidRPr="00DA2485">
              <w:rPr>
                <w:rFonts w:ascii="Times New Roman" w:hAnsi="Times New Roman"/>
                <w:sz w:val="24"/>
                <w:szCs w:val="24"/>
              </w:rPr>
              <w:t xml:space="preserve">владеть навыками самостоятельного планирования и проведения ученических экспериментов, совершенствовать умения наблюдать за ходом </w:t>
            </w:r>
            <w:r w:rsidRPr="00DA2485">
              <w:rPr>
                <w:rFonts w:ascii="Times New Roman" w:hAnsi="Times New Roman"/>
                <w:sz w:val="24"/>
                <w:szCs w:val="24"/>
              </w:rPr>
              <w:lastRenderedPageBreak/>
              <w:t>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отчет о проделанной работе;</w:t>
            </w:r>
          </w:p>
          <w:p w:rsidR="00DA2485" w:rsidRPr="00DA2485" w:rsidRDefault="00DA2485" w:rsidP="00DA2485">
            <w:pPr>
              <w:numPr>
                <w:ilvl w:val="0"/>
                <w:numId w:val="14"/>
              </w:numPr>
              <w:pBdr>
                <w:top w:val="nil"/>
                <w:left w:val="nil"/>
                <w:bottom w:val="nil"/>
                <w:right w:val="nil"/>
                <w:between w:val="nil"/>
              </w:pBdr>
              <w:spacing w:line="360" w:lineRule="auto"/>
              <w:ind w:left="368"/>
              <w:jc w:val="both"/>
              <w:rPr>
                <w:rFonts w:ascii="Times New Roman" w:hAnsi="Times New Roman"/>
                <w:sz w:val="24"/>
                <w:szCs w:val="24"/>
              </w:rPr>
            </w:pPr>
            <w:r w:rsidRPr="00DA2485">
              <w:rPr>
                <w:rFonts w:ascii="Times New Roman" w:hAnsi="Times New Roman"/>
                <w:sz w:val="24"/>
                <w:szCs w:val="24"/>
              </w:rPr>
              <w:t>приобретать опыт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познания.владеть научной терминологией, ключевыми понятиями и методами физической науки;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r>
      <w:tr w:rsidR="00DA2485" w:rsidRPr="00DA2485" w:rsidTr="000B09E7">
        <w:tc>
          <w:tcPr>
            <w:tcW w:w="2263"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 xml:space="preserve">ОК 02. Использовать современные средства </w:t>
            </w:r>
            <w:r w:rsidRPr="00DA2485">
              <w:rPr>
                <w:rFonts w:ascii="Times New Roman" w:hAnsi="Times New Roman"/>
                <w:sz w:val="24"/>
                <w:szCs w:val="24"/>
              </w:rPr>
              <w:lastRenderedPageBreak/>
              <w:t>поиска, анализа и интерпретации информации, и информационные технологии для выполнения задач профессиональной деятельности;</w:t>
            </w:r>
          </w:p>
        </w:tc>
        <w:tc>
          <w:tcPr>
            <w:tcW w:w="2977"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c>
          <w:tcPr>
            <w:tcW w:w="4536"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Овладение универсальными познавательными действиями: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3) работа с информацией:</w:t>
            </w:r>
          </w:p>
          <w:p w:rsidR="00DA2485" w:rsidRPr="00DA2485" w:rsidRDefault="00DA2485" w:rsidP="00DA2485">
            <w:pPr>
              <w:numPr>
                <w:ilvl w:val="0"/>
                <w:numId w:val="14"/>
              </w:numPr>
              <w:pBdr>
                <w:top w:val="nil"/>
                <w:left w:val="nil"/>
                <w:bottom w:val="nil"/>
                <w:right w:val="nil"/>
                <w:between w:val="nil"/>
              </w:pBdr>
              <w:spacing w:line="360" w:lineRule="auto"/>
              <w:ind w:left="376" w:firstLine="524"/>
              <w:jc w:val="both"/>
              <w:rPr>
                <w:rFonts w:ascii="Times New Roman" w:hAnsi="Times New Roman"/>
                <w:sz w:val="24"/>
                <w:szCs w:val="24"/>
              </w:rPr>
            </w:pPr>
            <w:r w:rsidRPr="00DA2485">
              <w:rPr>
                <w:rFonts w:ascii="Times New Roman" w:hAnsi="Times New Roman"/>
                <w:sz w:val="24"/>
                <w:szCs w:val="24"/>
              </w:rPr>
              <w:lastRenderedPageBreak/>
              <w:t>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ее достоверность и непротиворечивость;</w:t>
            </w:r>
          </w:p>
          <w:p w:rsidR="00DA2485" w:rsidRPr="00DA2485" w:rsidRDefault="00DA2485" w:rsidP="00DA2485">
            <w:pPr>
              <w:numPr>
                <w:ilvl w:val="0"/>
                <w:numId w:val="14"/>
              </w:numPr>
              <w:pBdr>
                <w:top w:val="nil"/>
                <w:left w:val="nil"/>
                <w:bottom w:val="nil"/>
                <w:right w:val="nil"/>
                <w:between w:val="nil"/>
              </w:pBdr>
              <w:spacing w:line="360" w:lineRule="auto"/>
              <w:ind w:left="376" w:firstLine="524"/>
              <w:jc w:val="both"/>
              <w:rPr>
                <w:rFonts w:ascii="Times New Roman" w:hAnsi="Times New Roman"/>
                <w:sz w:val="24"/>
                <w:szCs w:val="24"/>
              </w:rPr>
            </w:pPr>
            <w:r w:rsidRPr="00DA2485">
              <w:rPr>
                <w:rFonts w:ascii="Times New Roman" w:hAnsi="Times New Roman"/>
                <w:sz w:val="24"/>
                <w:szCs w:val="24"/>
              </w:rPr>
              <w:t>формулировать запросы и применять различные методы при поиске и отборе информации, необходимой для выполнения учебных задач определенного типа;</w:t>
            </w:r>
          </w:p>
          <w:p w:rsidR="00DA2485" w:rsidRPr="00DA2485" w:rsidRDefault="00DA2485" w:rsidP="00DA2485">
            <w:pPr>
              <w:numPr>
                <w:ilvl w:val="0"/>
                <w:numId w:val="14"/>
              </w:numPr>
              <w:pBdr>
                <w:top w:val="nil"/>
                <w:left w:val="nil"/>
                <w:bottom w:val="nil"/>
                <w:right w:val="nil"/>
                <w:between w:val="nil"/>
              </w:pBdr>
              <w:spacing w:line="360" w:lineRule="auto"/>
              <w:ind w:left="376" w:firstLine="524"/>
              <w:jc w:val="both"/>
              <w:rPr>
                <w:rFonts w:ascii="Times New Roman" w:hAnsi="Times New Roman"/>
                <w:sz w:val="24"/>
                <w:szCs w:val="24"/>
              </w:rPr>
            </w:pPr>
            <w:r w:rsidRPr="00DA2485">
              <w:rPr>
                <w:rFonts w:ascii="Times New Roman" w:hAnsi="Times New Roman"/>
                <w:sz w:val="24"/>
                <w:szCs w:val="24"/>
              </w:rPr>
              <w:t>приобретать опыт использования информационно-коммуникативных технологий и различных поисковых систем;</w:t>
            </w:r>
          </w:p>
          <w:p w:rsidR="00DA2485" w:rsidRPr="00DA2485" w:rsidRDefault="00DA2485" w:rsidP="00DA2485">
            <w:pPr>
              <w:numPr>
                <w:ilvl w:val="0"/>
                <w:numId w:val="14"/>
              </w:numPr>
              <w:pBdr>
                <w:top w:val="nil"/>
                <w:left w:val="nil"/>
                <w:bottom w:val="nil"/>
                <w:right w:val="nil"/>
                <w:between w:val="nil"/>
              </w:pBdr>
              <w:spacing w:line="360" w:lineRule="auto"/>
              <w:ind w:left="376" w:firstLine="524"/>
              <w:jc w:val="both"/>
              <w:rPr>
                <w:rFonts w:ascii="Times New Roman" w:hAnsi="Times New Roman"/>
                <w:sz w:val="24"/>
                <w:szCs w:val="24"/>
              </w:rPr>
            </w:pPr>
            <w:r w:rsidRPr="00DA2485">
              <w:rPr>
                <w:rFonts w:ascii="Times New Roman" w:hAnsi="Times New Roman"/>
                <w:sz w:val="24"/>
                <w:szCs w:val="24"/>
              </w:rPr>
              <w:t>самостоятельно выбирать оптимальную форму представления информации (схемы, графики, диаграммы, таблицы, рисунки и другие);</w:t>
            </w:r>
          </w:p>
          <w:p w:rsidR="00DA2485" w:rsidRPr="00DA2485" w:rsidRDefault="00DA2485" w:rsidP="00DA2485">
            <w:pPr>
              <w:numPr>
                <w:ilvl w:val="0"/>
                <w:numId w:val="14"/>
              </w:numPr>
              <w:pBdr>
                <w:top w:val="nil"/>
                <w:left w:val="nil"/>
                <w:bottom w:val="nil"/>
                <w:right w:val="nil"/>
                <w:between w:val="nil"/>
              </w:pBdr>
              <w:spacing w:line="360" w:lineRule="auto"/>
              <w:ind w:left="376" w:firstLine="524"/>
              <w:jc w:val="both"/>
              <w:rPr>
                <w:rFonts w:ascii="Times New Roman" w:hAnsi="Times New Roman"/>
                <w:sz w:val="24"/>
                <w:szCs w:val="24"/>
              </w:rPr>
            </w:pPr>
            <w:r w:rsidRPr="00DA2485">
              <w:rPr>
                <w:rFonts w:ascii="Times New Roman" w:hAnsi="Times New Roman"/>
                <w:sz w:val="24"/>
                <w:szCs w:val="24"/>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rsidR="00DA2485" w:rsidRPr="00DA2485" w:rsidRDefault="00DA2485" w:rsidP="00DA2485">
            <w:pPr>
              <w:numPr>
                <w:ilvl w:val="0"/>
                <w:numId w:val="13"/>
              </w:numPr>
              <w:pBdr>
                <w:top w:val="nil"/>
                <w:left w:val="nil"/>
                <w:bottom w:val="nil"/>
                <w:right w:val="nil"/>
                <w:between w:val="nil"/>
              </w:pBdr>
              <w:spacing w:line="360" w:lineRule="auto"/>
              <w:ind w:left="376" w:firstLine="524"/>
              <w:jc w:val="both"/>
              <w:rPr>
                <w:rFonts w:ascii="Times New Roman" w:hAnsi="Times New Roman"/>
                <w:sz w:val="24"/>
                <w:szCs w:val="24"/>
              </w:rPr>
            </w:pPr>
            <w:r w:rsidRPr="00DA2485">
              <w:rPr>
                <w:rFonts w:ascii="Times New Roman" w:hAnsi="Times New Roman"/>
                <w:sz w:val="24"/>
                <w:szCs w:val="24"/>
              </w:rPr>
              <w:t>использовать и преобразовывать знаково-</w:t>
            </w:r>
            <w:r w:rsidRPr="00DA2485">
              <w:rPr>
                <w:rFonts w:ascii="Times New Roman" w:hAnsi="Times New Roman"/>
                <w:sz w:val="24"/>
                <w:szCs w:val="24"/>
              </w:rPr>
              <w:lastRenderedPageBreak/>
              <w:t>символические средства наглядности.</w:t>
            </w:r>
          </w:p>
        </w:tc>
      </w:tr>
      <w:tr w:rsidR="00DA2485" w:rsidRPr="00DA2485" w:rsidTr="000B09E7">
        <w:tc>
          <w:tcPr>
            <w:tcW w:w="2263"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c>
          <w:tcPr>
            <w:tcW w:w="2977"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6) трудового воспитания:</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коммуникативной компетентности в учебно-исследовательской деятельности, общественно полезной, творческой и других видах деятельности;</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установки на активное участие в решении практических задач социальной направленности (в рамках своего класса, школы);</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интереса к практическому изучению профессий различного рода, в том числе на основе применения предметных знаний по химии;</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уважения к труду, людям труда и результатам трудовой деятельности;</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готовности к осознанному выбору </w:t>
            </w:r>
            <w:r w:rsidRPr="00DA2485">
              <w:rPr>
                <w:rFonts w:ascii="Times New Roman" w:hAnsi="Times New Roman"/>
                <w:sz w:val="24"/>
                <w:szCs w:val="24"/>
              </w:rPr>
              <w:lastRenderedPageBreak/>
              <w:t>индивидуальной траектории образования, будущей профессии и реализации собственных жизненных планов с учетом личностных интересов, способностей к химии, интересов и потребностей общества;</w:t>
            </w:r>
          </w:p>
        </w:tc>
        <w:tc>
          <w:tcPr>
            <w:tcW w:w="4536"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Овладение универсальными регулятивными действиями: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1) самоорганизация:</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самостоятельно планировать и осуществлять свою познавательную деятельность, определяя ее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учетом получения новых знаний о веществах и химических реакциях;</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2) самоконтроль:</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осуществлять самоконтроль своей деятельности на основе самоанализа и самооценки.</w:t>
            </w:r>
          </w:p>
        </w:tc>
      </w:tr>
      <w:tr w:rsidR="00DA2485" w:rsidRPr="00DA2485" w:rsidTr="000B09E7">
        <w:tc>
          <w:tcPr>
            <w:tcW w:w="2263"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ОК 04. Эффективно взаимодействовать и работать в коллективе и команде;</w:t>
            </w:r>
          </w:p>
        </w:tc>
        <w:tc>
          <w:tcPr>
            <w:tcW w:w="2977"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7) ценности научного познания:</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убежденности в особой значимости химии для современной цивилизации: в ее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w:t>
            </w:r>
            <w:r w:rsidRPr="00DA2485">
              <w:rPr>
                <w:rFonts w:ascii="Times New Roman" w:hAnsi="Times New Roman"/>
                <w:sz w:val="24"/>
                <w:szCs w:val="24"/>
              </w:rPr>
              <w:lastRenderedPageBreak/>
              <w:t>обеспечении условий успешного труда и экологически комфортной жизни каждого члена общества;</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c>
          <w:tcPr>
            <w:tcW w:w="4536" w:type="dxa"/>
            <w:vMerge w:val="restart"/>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Овладение универсальными коммуникативными действиями: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1) общение:</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2) совместная деятельность:</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w:t>
            </w:r>
            <w:r w:rsidRPr="00DA2485">
              <w:rPr>
                <w:rFonts w:ascii="Times New Roman" w:hAnsi="Times New Roman"/>
                <w:sz w:val="24"/>
                <w:szCs w:val="24"/>
              </w:rPr>
              <w:lastRenderedPageBreak/>
              <w:t>реализации учебного проекта и формулировать выводы по результатам проведенных исследований путем согласования позиций в ходе обсуждения и обмена мнениями.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Овладение универсальными регулятивными действиями: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3) принятия себя и других:</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принимать себя, понимая свои недостатки и достоинства;</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принимать мотивы и аргументы других при анализе результатов деятельности;</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признавать свое право и право других на ошибку.</w:t>
            </w:r>
          </w:p>
        </w:tc>
      </w:tr>
      <w:tr w:rsidR="00DA2485" w:rsidRPr="00DA2485" w:rsidTr="000B09E7">
        <w:tc>
          <w:tcPr>
            <w:tcW w:w="2263"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977"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c>
          <w:tcPr>
            <w:tcW w:w="4536" w:type="dxa"/>
            <w:vMerge/>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r>
      <w:tr w:rsidR="00DA2485" w:rsidRPr="00DA2485" w:rsidTr="000B09E7">
        <w:tc>
          <w:tcPr>
            <w:tcW w:w="2263"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w:t>
            </w:r>
            <w:r w:rsidRPr="00DA2485">
              <w:rPr>
                <w:rFonts w:ascii="Times New Roman" w:hAnsi="Times New Roman"/>
                <w:sz w:val="24"/>
                <w:szCs w:val="24"/>
              </w:rPr>
              <w:lastRenderedPageBreak/>
              <w:t>применять стандарты антикоррупционного поведения;</w:t>
            </w:r>
          </w:p>
        </w:tc>
        <w:tc>
          <w:tcPr>
            <w:tcW w:w="2977"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1) гражданского воспитания:</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осознания обучающимися своих конституционных прав и обязанностей, уважения к закону и правопорядку;</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представления о социальных нормах и правилах межличностных отношений в коллективе;</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 xml:space="preserve">готовности к совместной творческой </w:t>
            </w:r>
            <w:r w:rsidRPr="00DA2485">
              <w:rPr>
                <w:rFonts w:ascii="Times New Roman" w:hAnsi="Times New Roman"/>
                <w:sz w:val="24"/>
                <w:szCs w:val="24"/>
              </w:rPr>
              <w:lastRenderedPageBreak/>
              <w:t>деятельности при создании учебных проектов, решении учебных и познавательных задач, выполнении химических экспериментов;</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способности понимать и принимать мотивы, намерения, логику и аргументы других при анализе различных видов учебной деятельности;</w:t>
            </w:r>
          </w:p>
          <w:p w:rsidR="00DA2485" w:rsidRPr="00DA2485" w:rsidRDefault="00DA2485" w:rsidP="00DA2485">
            <w:pPr>
              <w:pBdr>
                <w:top w:val="nil"/>
                <w:left w:val="nil"/>
                <w:bottom w:val="nil"/>
                <w:right w:val="nil"/>
                <w:between w:val="nil"/>
              </w:pBdr>
              <w:spacing w:line="360" w:lineRule="auto"/>
              <w:ind w:left="315" w:firstLine="566"/>
              <w:jc w:val="both"/>
              <w:rPr>
                <w:rFonts w:ascii="Times New Roman" w:hAnsi="Times New Roman"/>
                <w:sz w:val="24"/>
                <w:szCs w:val="24"/>
              </w:rPr>
            </w:pPr>
            <w:r w:rsidRPr="00DA2485">
              <w:rPr>
                <w:rFonts w:ascii="Times New Roman" w:hAnsi="Times New Roman"/>
                <w:sz w:val="24"/>
                <w:szCs w:val="24"/>
              </w:rPr>
              <w:t>2) патриотического воспитания:</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ценностного отношения к историческому и научному наследию отечественной химии;</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w:t>
            </w:r>
            <w:r w:rsidRPr="00DA2485">
              <w:rPr>
                <w:rFonts w:ascii="Times New Roman" w:hAnsi="Times New Roman"/>
                <w:sz w:val="24"/>
                <w:szCs w:val="24"/>
              </w:rPr>
              <w:lastRenderedPageBreak/>
              <w:t>труда ученых и практиков;</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интереса и познавательных мотивов в получении и последующем анализе информации о передовых достижениях современной отечественной химии;</w:t>
            </w:r>
          </w:p>
          <w:p w:rsidR="00DA2485" w:rsidRPr="00DA2485" w:rsidRDefault="00DA2485" w:rsidP="00DA2485">
            <w:pPr>
              <w:pBdr>
                <w:top w:val="nil"/>
                <w:left w:val="nil"/>
                <w:bottom w:val="nil"/>
                <w:right w:val="nil"/>
                <w:between w:val="nil"/>
              </w:pBdr>
              <w:spacing w:line="360" w:lineRule="auto"/>
              <w:ind w:left="315" w:firstLine="566"/>
              <w:jc w:val="both"/>
              <w:rPr>
                <w:rFonts w:ascii="Times New Roman" w:hAnsi="Times New Roman"/>
                <w:sz w:val="24"/>
                <w:szCs w:val="24"/>
              </w:rPr>
            </w:pPr>
            <w:r w:rsidRPr="00DA2485">
              <w:rPr>
                <w:rFonts w:ascii="Times New Roman" w:hAnsi="Times New Roman"/>
                <w:sz w:val="24"/>
                <w:szCs w:val="24"/>
              </w:rPr>
              <w:t>3) духовно-нравственного воспитания:</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нравственного сознания, этического поведения;</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готовности оценивать свое поведение и поступки своих товарищей с позиций нравственных и правовых норм и осознание последствий этих поступков;</w:t>
            </w:r>
          </w:p>
        </w:tc>
        <w:tc>
          <w:tcPr>
            <w:tcW w:w="4536"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r>
      <w:tr w:rsidR="00DA2485" w:rsidRPr="00DA2485" w:rsidTr="000B09E7">
        <w:tc>
          <w:tcPr>
            <w:tcW w:w="2263"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977"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6) экологического воспитания:</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экологически целесообразного отношения к природе, как источнику существования жизни на Земле;</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понимания глобального характера экологических проблем, влияния экономических процессов на состояние природной и социальной среды;</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осознания необходимости использования достижений химии для решения вопросов рационального природопользования;</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w:t>
            </w:r>
            <w:r w:rsidRPr="00DA2485">
              <w:rPr>
                <w:rFonts w:ascii="Times New Roman" w:hAnsi="Times New Roman"/>
                <w:sz w:val="24"/>
                <w:szCs w:val="24"/>
              </w:rPr>
              <w:lastRenderedPageBreak/>
              <w:t>действий и предотвращать их;</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хемофобии;</w:t>
            </w:r>
          </w:p>
        </w:tc>
        <w:tc>
          <w:tcPr>
            <w:tcW w:w="4536"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r>
      <w:tr w:rsidR="00DA2485" w:rsidRPr="00DA2485" w:rsidTr="000B09E7">
        <w:tc>
          <w:tcPr>
            <w:tcW w:w="2263"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977"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4) формирования культуры здоровья:</w:t>
            </w:r>
          </w:p>
          <w:p w:rsidR="00DA2485" w:rsidRPr="00DA2485" w:rsidRDefault="00DA2485" w:rsidP="00DA2485">
            <w:pPr>
              <w:numPr>
                <w:ilvl w:val="0"/>
                <w:numId w:val="2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соблюдения правил безопасного обращения с веществами в быту, </w:t>
            </w:r>
            <w:r w:rsidRPr="00DA2485">
              <w:rPr>
                <w:rFonts w:ascii="Times New Roman" w:hAnsi="Times New Roman"/>
                <w:sz w:val="24"/>
                <w:szCs w:val="24"/>
              </w:rPr>
              <w:lastRenderedPageBreak/>
              <w:t>повседневной жизни и в трудовой деятельности;</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понимания ценности правил индивидуального и коллективного безопасного поведения в ситуациях, угрожающих здоровью и жизни людей;</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осознания последствий и неприятия вредных привычек (употребления алкоголя, наркотиков, курения);</w:t>
            </w:r>
          </w:p>
        </w:tc>
        <w:tc>
          <w:tcPr>
            <w:tcW w:w="4536"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r>
    </w:tbl>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b/>
          <w:bCs/>
          <w:sz w:val="24"/>
          <w:szCs w:val="24"/>
        </w:rPr>
      </w:pPr>
      <w:r w:rsidRPr="00DA2485">
        <w:rPr>
          <w:rFonts w:ascii="Times New Roman" w:hAnsi="Times New Roman"/>
          <w:b/>
          <w:bCs/>
          <w:sz w:val="24"/>
          <w:szCs w:val="24"/>
        </w:rPr>
        <w:t>Предметные результаты освоения учебного предмета Химия</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1) 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 xml:space="preserve">2) владение системой химических знаний, которая включает: основополагающие понятия (химический элемент, атом, электронная оболочка атома, s-, p-, d-электронные орбитали атомов, ион, молекула, валентность, 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экзо- и эндотермические, реакции ионного обмена), раствор, </w:t>
      </w:r>
      <w:r w:rsidRPr="00DA2485">
        <w:rPr>
          <w:rFonts w:ascii="Times New Roman" w:hAnsi="Times New Roman"/>
          <w:sz w:val="24"/>
          <w:szCs w:val="24"/>
        </w:rPr>
        <w:lastRenderedPageBreak/>
        <w:t>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А.М. 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3) сформированность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4) сформированность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5) сформированность умений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6) владение основными методами научного познания веществ и химических явлений (наблюдение, измерение, эксперимент, моделирование);</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7) сформированность умений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 xml:space="preserve">8) 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w:t>
      </w:r>
      <w:r w:rsidRPr="00DA2485">
        <w:rPr>
          <w:rFonts w:ascii="Times New Roman" w:hAnsi="Times New Roman"/>
          <w:sz w:val="24"/>
          <w:szCs w:val="24"/>
        </w:rPr>
        <w:lastRenderedPageBreak/>
        <w:t>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9) сформированность умения анализировать химическую информацию, получаемую из разных источников (средств массовой информации, сеть Интернет и другие);</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10) 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11) для обучающихся с ограниченными возможностями здоровья: сформированность умения применять знания об основных доступных методах познания веществ и химических явлений;</w:t>
      </w:r>
    </w:p>
    <w:p w:rsid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12) для слепых и слабовидящих обучающихся: сформированность умения использовать рельефно точечную систему обозначений Л. Брайля для записи химических формул.</w:t>
      </w:r>
    </w:p>
    <w:p w:rsidR="00DA2485" w:rsidRPr="00DA2485" w:rsidRDefault="00DA2485" w:rsidP="00DA2485">
      <w:pPr>
        <w:keepNext/>
        <w:autoSpaceDE w:val="0"/>
        <w:autoSpaceDN w:val="0"/>
        <w:spacing w:after="0" w:line="240" w:lineRule="auto"/>
        <w:ind w:firstLine="284"/>
        <w:jc w:val="center"/>
        <w:outlineLvl w:val="0"/>
        <w:rPr>
          <w:rFonts w:ascii="Times New Roman" w:hAnsi="Times New Roman"/>
          <w:b/>
          <w:sz w:val="24"/>
          <w:szCs w:val="24"/>
        </w:rPr>
      </w:pPr>
      <w:bookmarkStart w:id="14" w:name="_Toc83586200"/>
      <w:r w:rsidRPr="00DA2485">
        <w:rPr>
          <w:rFonts w:ascii="Times New Roman" w:hAnsi="Times New Roman"/>
          <w:b/>
          <w:sz w:val="24"/>
          <w:szCs w:val="24"/>
        </w:rPr>
        <w:t>2. РЕЗУЛЬТАТЫ ОСВОЕНИЯ УЧЕБНОГО ПРЕДМЕТА, ПОДЛЕЖАЩИЕ ПРОВЕРКЕ</w:t>
      </w:r>
      <w:bookmarkEnd w:id="14"/>
    </w:p>
    <w:p w:rsidR="00DA2485" w:rsidRPr="00DA2485" w:rsidRDefault="00DA2485" w:rsidP="00DA2485">
      <w:pPr>
        <w:keepNext/>
        <w:keepLines/>
        <w:spacing w:before="200" w:line="240" w:lineRule="auto"/>
        <w:jc w:val="center"/>
        <w:outlineLvl w:val="1"/>
        <w:rPr>
          <w:rFonts w:ascii="Times New Roman" w:hAnsi="Times New Roman"/>
          <w:b/>
          <w:bCs/>
          <w:sz w:val="24"/>
          <w:szCs w:val="24"/>
        </w:rPr>
      </w:pPr>
      <w:bookmarkStart w:id="15" w:name="_Toc83586201"/>
      <w:r w:rsidRPr="00DA2485">
        <w:rPr>
          <w:rFonts w:ascii="Times New Roman" w:hAnsi="Times New Roman"/>
          <w:b/>
          <w:bCs/>
          <w:sz w:val="24"/>
          <w:szCs w:val="24"/>
        </w:rPr>
        <w:t>2.1 Знания и умения, подлежащие проверке</w:t>
      </w:r>
      <w:bookmarkEnd w:id="15"/>
    </w:p>
    <w:p w:rsidR="00DA2485" w:rsidRPr="00DA2485" w:rsidRDefault="00DA2485" w:rsidP="00DA2485">
      <w:pPr>
        <w:spacing w:before="80" w:after="0" w:line="240" w:lineRule="auto"/>
        <w:ind w:firstLine="709"/>
        <w:jc w:val="both"/>
        <w:rPr>
          <w:rFonts w:ascii="Times New Roman" w:eastAsia="Calibri" w:hAnsi="Times New Roman"/>
          <w:sz w:val="24"/>
          <w:szCs w:val="24"/>
          <w:lang w:eastAsia="en-US"/>
        </w:rPr>
      </w:pPr>
      <w:r w:rsidRPr="00DA2485">
        <w:rPr>
          <w:rFonts w:ascii="Times New Roman" w:eastAsia="Calibri" w:hAnsi="Times New Roman"/>
          <w:sz w:val="24"/>
          <w:szCs w:val="24"/>
          <w:lang w:eastAsia="en-US"/>
        </w:rPr>
        <w:t>В результате аттестации по учебному предмету осуществляется комплексная проверка следующих умений и знаний, а также динамика формирования общих компетенций:</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Приведем пример системы заданий в тестовой форме, включающей фасетные задания (фасеты в задании заключены в фигурные скобки).</w:t>
      </w:r>
    </w:p>
    <w:tbl>
      <w:tblPr>
        <w:tblW w:w="9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0"/>
        <w:gridCol w:w="6204"/>
      </w:tblGrid>
      <w:tr w:rsidR="004F577E" w:rsidRPr="00717AD0" w:rsidTr="00264B5C">
        <w:trPr>
          <w:trHeight w:val="568"/>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ind w:left="360"/>
              <w:jc w:val="both"/>
              <w:rPr>
                <w:rFonts w:ascii="Times New Roman" w:hAnsi="Times New Roman"/>
                <w:sz w:val="24"/>
                <w:szCs w:val="24"/>
              </w:rPr>
            </w:pPr>
            <w:r w:rsidRPr="00717AD0">
              <w:rPr>
                <w:rFonts w:ascii="Times New Roman" w:hAnsi="Times New Roman"/>
                <w:sz w:val="24"/>
                <w:szCs w:val="24"/>
              </w:rPr>
              <w:t>Название темы</w:t>
            </w:r>
          </w:p>
        </w:tc>
        <w:tc>
          <w:tcPr>
            <w:tcW w:w="620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rPr>
                <w:rFonts w:ascii="Times New Roman" w:hAnsi="Times New Roman"/>
                <w:b/>
                <w:color w:val="000000"/>
                <w:sz w:val="24"/>
                <w:szCs w:val="24"/>
                <w:highlight w:val="yellow"/>
              </w:rPr>
            </w:pPr>
            <w:r w:rsidRPr="00717AD0">
              <w:rPr>
                <w:rFonts w:ascii="Times New Roman" w:hAnsi="Times New Roman"/>
                <w:sz w:val="24"/>
                <w:szCs w:val="24"/>
              </w:rPr>
              <w:t>Тема 1.1 «</w:t>
            </w:r>
            <w:bookmarkStart w:id="16" w:name="_Hlk188281382"/>
            <w:r w:rsidRPr="00717AD0">
              <w:rPr>
                <w:rFonts w:ascii="Times New Roman" w:eastAsia="OfficinaSansBookC" w:hAnsi="Times New Roman"/>
                <w:sz w:val="24"/>
                <w:szCs w:val="24"/>
              </w:rPr>
              <w:t>Основные химические понятия и законы, строение атомов химических элементов</w:t>
            </w:r>
            <w:bookmarkEnd w:id="16"/>
            <w:r w:rsidRPr="00717AD0">
              <w:rPr>
                <w:rFonts w:ascii="Times New Roman" w:hAnsi="Times New Roman"/>
                <w:sz w:val="24"/>
                <w:szCs w:val="24"/>
              </w:rPr>
              <w:t>»</w:t>
            </w:r>
          </w:p>
        </w:tc>
      </w:tr>
      <w:tr w:rsidR="004F577E" w:rsidRPr="00717AD0" w:rsidTr="00264B5C">
        <w:trPr>
          <w:trHeight w:val="56"/>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ind w:left="360"/>
              <w:jc w:val="both"/>
              <w:rPr>
                <w:rFonts w:ascii="Times New Roman" w:hAnsi="Times New Roman"/>
                <w:sz w:val="24"/>
                <w:szCs w:val="24"/>
              </w:rPr>
            </w:pPr>
            <w:r w:rsidRPr="00717AD0">
              <w:rPr>
                <w:rFonts w:ascii="Times New Roman" w:hAnsi="Times New Roman"/>
                <w:sz w:val="24"/>
                <w:szCs w:val="24"/>
              </w:rPr>
              <w:t>Результат обучения</w:t>
            </w:r>
          </w:p>
        </w:tc>
        <w:tc>
          <w:tcPr>
            <w:tcW w:w="620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jc w:val="both"/>
              <w:rPr>
                <w:rFonts w:ascii="Times New Roman" w:hAnsi="Times New Roman"/>
                <w:sz w:val="24"/>
                <w:szCs w:val="24"/>
              </w:rPr>
            </w:pPr>
            <w:r w:rsidRPr="00717AD0">
              <w:rPr>
                <w:rFonts w:ascii="Times New Roman" w:hAnsi="Times New Roman"/>
                <w:sz w:val="24"/>
                <w:szCs w:val="24"/>
              </w:rPr>
              <w:t>ОК 01, ПРб 01, ПРб 02</w:t>
            </w:r>
          </w:p>
        </w:tc>
      </w:tr>
    </w:tbl>
    <w:p w:rsidR="004F577E" w:rsidRPr="00717AD0" w:rsidRDefault="004F577E" w:rsidP="004F577E">
      <w:pPr>
        <w:shd w:val="clear" w:color="auto" w:fill="FFFFFF"/>
        <w:spacing w:after="0"/>
        <w:ind w:firstLine="566"/>
        <w:rPr>
          <w:rFonts w:ascii="Times New Roman" w:hAnsi="Times New Roman"/>
          <w:b/>
          <w:sz w:val="24"/>
          <w:szCs w:val="24"/>
        </w:rPr>
      </w:pPr>
      <w:bookmarkStart w:id="17" w:name="_heading=h.160b1aqvnyzr" w:colFirst="0" w:colLast="0"/>
      <w:bookmarkEnd w:id="17"/>
      <w:r w:rsidRPr="00717AD0">
        <w:rPr>
          <w:rFonts w:ascii="Times New Roman" w:hAnsi="Times New Roman"/>
          <w:b/>
          <w:sz w:val="24"/>
          <w:szCs w:val="24"/>
        </w:rPr>
        <w:t>Выберите один правильный ответ:</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1. Атомы C и Si имеют одинаковое число:</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А) нейтронов в ядре</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Б) энергетических уровней</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В) электронов на внешнем энергетическом уровне</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Г) электронов</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2. В ряду химических элементов Li–Be–B–C металлические свойства:</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lastRenderedPageBreak/>
        <w:t>А) усиливаются</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Б) ослабевают</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В) не меняются</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Г) изменяются периодически</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3. К s-элементам относится:</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А) К</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Б) S</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В) Fe</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Г) Br</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4. Путем соединения атомов под номером 11 и 17 образуется вещество с химической связью:</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А) ионной</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Б) ковалентной полярной</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В) ковалентной неполярной</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Г) металлической</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5. {количество электронов в атоме; количество энергетических уровней; количество электронов на последнем энергетическом уровне; количество протонов в ядре атома} соответствует:</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А) номеру периода</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Б) номеру группы</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В) порядковому номеру</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6.{хлориду бария, алмазу, аммиаку, серной кислоте} соответствует:</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А) ионная химическая связь</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Б) ковалентная полярная химическая связь</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В) ковалентная неполярная химическая связь</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7. {связь, образованная за счет образования общих электронных пар; связь, образованная за счет обобществления валентных электронов; связь, образованная за счет электростатических сил притяжения} называется:</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А) ионной</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Б) металлической</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В) ковалентной</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 xml:space="preserve">8. {в порядке возрастания металлических свойств; в порядке убывания радиуса атомов; в порядке возрастания кислотных свойств летучих водородных соединений} элементы расположены в ряду </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А) К, Са, Sc</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lastRenderedPageBreak/>
        <w:t>Б) Al, Mg, Na</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В) F, Cl, I</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 xml:space="preserve">9. Какое из суждений верно для элементов {VА группы , IVА группы, IА группы}: </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А) общая формула летучего водородного соединения RH4</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Б) не образуют летучих водородных соединений</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В) до завершения энергетического уровня не хватает трёх электронов</w:t>
      </w:r>
    </w:p>
    <w:p w:rsidR="004F577E" w:rsidRPr="00717AD0" w:rsidRDefault="004F577E" w:rsidP="004F577E">
      <w:pPr>
        <w:pBdr>
          <w:top w:val="nil"/>
          <w:left w:val="nil"/>
          <w:bottom w:val="nil"/>
          <w:right w:val="nil"/>
          <w:between w:val="nil"/>
        </w:pBdr>
        <w:spacing w:after="0" w:line="360" w:lineRule="auto"/>
        <w:ind w:firstLine="566"/>
        <w:rPr>
          <w:rFonts w:ascii="Times New Roman" w:hAnsi="Times New Roman"/>
          <w:sz w:val="24"/>
          <w:szCs w:val="24"/>
        </w:rPr>
      </w:pPr>
      <w:r w:rsidRPr="00717AD0">
        <w:rPr>
          <w:rFonts w:ascii="Times New Roman" w:hAnsi="Times New Roman"/>
          <w:sz w:val="24"/>
          <w:szCs w:val="24"/>
        </w:rPr>
        <w:t>10. Среди веществ, указанных в ряду {</w:t>
      </w:r>
      <w:r w:rsidRPr="00717AD0">
        <w:rPr>
          <w:rFonts w:ascii="Times New Roman" w:hAnsi="Times New Roman"/>
          <w:sz w:val="24"/>
          <w:szCs w:val="24"/>
          <w:highlight w:val="white"/>
        </w:rPr>
        <w:t>NH</w:t>
      </w:r>
      <w:r w:rsidRPr="00717AD0">
        <w:rPr>
          <w:rFonts w:ascii="Times New Roman" w:hAnsi="Times New Roman"/>
          <w:sz w:val="24"/>
          <w:szCs w:val="24"/>
          <w:highlight w:val="white"/>
          <w:vertAlign w:val="subscript"/>
        </w:rPr>
        <w:t>3</w:t>
      </w:r>
      <w:r w:rsidRPr="00717AD0">
        <w:rPr>
          <w:rFonts w:ascii="Times New Roman" w:hAnsi="Times New Roman"/>
          <w:sz w:val="24"/>
          <w:szCs w:val="24"/>
          <w:highlight w:val="white"/>
        </w:rPr>
        <w:t>, O</w:t>
      </w:r>
      <w:r w:rsidRPr="00717AD0">
        <w:rPr>
          <w:rFonts w:ascii="Times New Roman" w:hAnsi="Times New Roman"/>
          <w:sz w:val="24"/>
          <w:szCs w:val="24"/>
          <w:highlight w:val="white"/>
          <w:vertAlign w:val="subscript"/>
        </w:rPr>
        <w:t>2</w:t>
      </w:r>
      <w:r w:rsidRPr="00717AD0">
        <w:rPr>
          <w:rFonts w:ascii="Times New Roman" w:hAnsi="Times New Roman"/>
          <w:sz w:val="24"/>
          <w:szCs w:val="24"/>
          <w:highlight w:val="white"/>
        </w:rPr>
        <w:t>, HCl, SO</w:t>
      </w:r>
      <w:r w:rsidRPr="00717AD0">
        <w:rPr>
          <w:rFonts w:ascii="Times New Roman" w:hAnsi="Times New Roman"/>
          <w:sz w:val="24"/>
          <w:szCs w:val="24"/>
          <w:highlight w:val="white"/>
          <w:vertAlign w:val="subscript"/>
        </w:rPr>
        <w:t>2</w:t>
      </w:r>
      <w:r w:rsidRPr="00717AD0">
        <w:rPr>
          <w:rFonts w:ascii="Times New Roman" w:hAnsi="Times New Roman"/>
          <w:sz w:val="24"/>
          <w:szCs w:val="24"/>
          <w:highlight w:val="white"/>
        </w:rPr>
        <w:t>; CaO, HNO3, Cl2, CO2; H2SO4, HI, CuCl2, CH4, NH3</w:t>
      </w:r>
      <w:r w:rsidRPr="00717AD0">
        <w:rPr>
          <w:rFonts w:ascii="Times New Roman" w:hAnsi="Times New Roman"/>
          <w:sz w:val="24"/>
          <w:szCs w:val="24"/>
        </w:rPr>
        <w:t>} количество соединений с ковалентной полярной связью равно</w:t>
      </w:r>
    </w:p>
    <w:p w:rsidR="004F577E" w:rsidRPr="00717AD0" w:rsidRDefault="004F577E" w:rsidP="004F577E">
      <w:pPr>
        <w:pBdr>
          <w:top w:val="nil"/>
          <w:left w:val="nil"/>
          <w:bottom w:val="nil"/>
          <w:right w:val="nil"/>
          <w:between w:val="nil"/>
        </w:pBd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А) трем</w:t>
      </w:r>
    </w:p>
    <w:p w:rsidR="004F577E" w:rsidRPr="00717AD0" w:rsidRDefault="004F577E" w:rsidP="004F577E">
      <w:pPr>
        <w:pBdr>
          <w:top w:val="nil"/>
          <w:left w:val="nil"/>
          <w:bottom w:val="nil"/>
          <w:right w:val="nil"/>
          <w:between w:val="nil"/>
        </w:pBd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Б) двум</w:t>
      </w:r>
    </w:p>
    <w:p w:rsidR="004F577E" w:rsidRPr="00717AD0" w:rsidRDefault="004F577E" w:rsidP="004F577E">
      <w:pPr>
        <w:pBdr>
          <w:top w:val="nil"/>
          <w:left w:val="nil"/>
          <w:bottom w:val="nil"/>
          <w:right w:val="nil"/>
          <w:between w:val="nil"/>
        </w:pBd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В) четырем</w:t>
      </w:r>
    </w:p>
    <w:p w:rsidR="004F577E" w:rsidRPr="00717AD0" w:rsidRDefault="004F577E" w:rsidP="004F577E">
      <w:pPr>
        <w:pBdr>
          <w:top w:val="nil"/>
          <w:left w:val="nil"/>
          <w:bottom w:val="nil"/>
          <w:right w:val="nil"/>
          <w:between w:val="nil"/>
        </w:pBdr>
        <w:spacing w:after="0" w:line="360" w:lineRule="auto"/>
        <w:ind w:firstLine="566"/>
        <w:rPr>
          <w:rFonts w:ascii="Times New Roman" w:hAnsi="Times New Roman"/>
          <w:sz w:val="24"/>
          <w:szCs w:val="24"/>
        </w:rPr>
      </w:pPr>
      <w:r w:rsidRPr="00717AD0">
        <w:rPr>
          <w:rFonts w:ascii="Times New Roman" w:hAnsi="Times New Roman"/>
          <w:sz w:val="24"/>
          <w:szCs w:val="24"/>
        </w:rPr>
        <w:t>11. Химическая связь в молекулах {озона и хлорида кальция; серной кислоты и хлорида аммония; серной кислоты и озона} соответственно</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highlight w:val="white"/>
        </w:rPr>
      </w:pPr>
      <w:r w:rsidRPr="00717AD0">
        <w:rPr>
          <w:rFonts w:ascii="Times New Roman" w:hAnsi="Times New Roman"/>
          <w:sz w:val="24"/>
          <w:szCs w:val="24"/>
          <w:highlight w:val="white"/>
        </w:rPr>
        <w:t>А) ковалентная полярная и ионная</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highlight w:val="white"/>
        </w:rPr>
      </w:pPr>
      <w:r w:rsidRPr="00717AD0">
        <w:rPr>
          <w:rFonts w:ascii="Times New Roman" w:hAnsi="Times New Roman"/>
          <w:sz w:val="24"/>
          <w:szCs w:val="24"/>
          <w:highlight w:val="white"/>
        </w:rPr>
        <w:t xml:space="preserve">Б) ковалентная полярная и ковалентная неполярная </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highlight w:val="white"/>
        </w:rPr>
      </w:pPr>
      <w:r w:rsidRPr="00717AD0">
        <w:rPr>
          <w:rFonts w:ascii="Times New Roman" w:hAnsi="Times New Roman"/>
          <w:sz w:val="24"/>
          <w:szCs w:val="24"/>
          <w:highlight w:val="white"/>
        </w:rPr>
        <w:t>В) ковалентная неполярная и ионная</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color w:val="000000"/>
          <w:sz w:val="24"/>
          <w:szCs w:val="24"/>
        </w:rPr>
      </w:pPr>
      <w:r w:rsidRPr="00717AD0">
        <w:rPr>
          <w:rFonts w:ascii="Times New Roman" w:hAnsi="Times New Roman"/>
          <w:color w:val="000000"/>
          <w:sz w:val="24"/>
          <w:szCs w:val="24"/>
        </w:rPr>
        <w:t>Как видно из приведенного примера, каждое фасетное задание может быть преобразовано в нескольк</w:t>
      </w:r>
      <w:r w:rsidRPr="00717AD0">
        <w:rPr>
          <w:rFonts w:ascii="Times New Roman" w:hAnsi="Times New Roman"/>
          <w:sz w:val="24"/>
          <w:szCs w:val="24"/>
        </w:rPr>
        <w:t>о</w:t>
      </w:r>
      <w:r w:rsidRPr="00717AD0">
        <w:rPr>
          <w:rFonts w:ascii="Times New Roman" w:hAnsi="Times New Roman"/>
          <w:color w:val="000000"/>
          <w:sz w:val="24"/>
          <w:szCs w:val="24"/>
        </w:rPr>
        <w:t xml:space="preserve"> различ</w:t>
      </w:r>
      <w:r w:rsidRPr="00717AD0">
        <w:rPr>
          <w:rFonts w:ascii="Times New Roman" w:hAnsi="Times New Roman"/>
          <w:sz w:val="24"/>
          <w:szCs w:val="24"/>
        </w:rPr>
        <w:t xml:space="preserve">ных </w:t>
      </w:r>
      <w:r w:rsidRPr="00717AD0">
        <w:rPr>
          <w:rFonts w:ascii="Times New Roman" w:hAnsi="Times New Roman"/>
          <w:color w:val="000000"/>
          <w:sz w:val="24"/>
          <w:szCs w:val="24"/>
        </w:rPr>
        <w:t>вариантов одного задания тестовой системы. При организации автоматизированного текущего контроля появляется возможность генерации большого количества вариантов теста, при этом задания, полученные из фасета, будут параллельны по содержанию и трудности.</w:t>
      </w:r>
    </w:p>
    <w:p w:rsidR="004F577E" w:rsidRPr="00717AD0" w:rsidRDefault="004F577E" w:rsidP="004F577E">
      <w:pPr>
        <w:pStyle w:val="3"/>
        <w:pBdr>
          <w:top w:val="nil"/>
          <w:left w:val="nil"/>
          <w:bottom w:val="nil"/>
          <w:right w:val="nil"/>
          <w:between w:val="nil"/>
        </w:pBdr>
        <w:spacing w:before="0" w:line="360" w:lineRule="auto"/>
        <w:ind w:firstLine="566"/>
        <w:rPr>
          <w:b w:val="0"/>
          <w:color w:val="000000"/>
          <w:sz w:val="24"/>
          <w:szCs w:val="24"/>
        </w:rPr>
      </w:pPr>
      <w:bookmarkStart w:id="18" w:name="_Toc199170141"/>
      <w:r w:rsidRPr="00717AD0">
        <w:rPr>
          <w:color w:val="000000"/>
          <w:sz w:val="24"/>
          <w:szCs w:val="24"/>
        </w:rPr>
        <w:t>2.1.2. Практические задания и задачи</w:t>
      </w:r>
      <w:bookmarkEnd w:id="18"/>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Практические задания и задачи, часто используемые в качестве дидактических средств в естественнонаучных дисциплинах, также могут быть фасетными. Возможно применение задач с вариантами ответа для удобства организации автоматизированного контроля. </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Практические задания и задачи представлены в разделах:</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b/>
          <w:sz w:val="24"/>
          <w:szCs w:val="24"/>
        </w:rPr>
        <w:t xml:space="preserve">1. Основы строения вещества – </w:t>
      </w:r>
      <w:r w:rsidRPr="00717AD0">
        <w:rPr>
          <w:rFonts w:ascii="Times New Roman" w:hAnsi="Times New Roman"/>
          <w:sz w:val="24"/>
          <w:szCs w:val="24"/>
        </w:rPr>
        <w:t>задачи на составление химических формул двухатомных соединений (оксидов, сульфидов, гидридов и т.п.).</w:t>
      </w:r>
    </w:p>
    <w:p w:rsidR="004F577E" w:rsidRPr="00717AD0" w:rsidRDefault="004F577E" w:rsidP="004F577E">
      <w:pPr>
        <w:widowControl w:val="0"/>
        <w:spacing w:after="0" w:line="360" w:lineRule="auto"/>
        <w:ind w:firstLine="566"/>
        <w:jc w:val="both"/>
        <w:rPr>
          <w:rFonts w:ascii="Times New Roman" w:hAnsi="Times New Roman"/>
          <w:b/>
          <w:sz w:val="24"/>
          <w:szCs w:val="24"/>
        </w:rPr>
      </w:pPr>
      <w:r w:rsidRPr="00717AD0">
        <w:rPr>
          <w:rFonts w:ascii="Times New Roman" w:hAnsi="Times New Roman"/>
          <w:b/>
          <w:sz w:val="24"/>
          <w:szCs w:val="24"/>
        </w:rPr>
        <w:t xml:space="preserve">2. Химические реакции  </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2.1. Задачи на составление уравнений реакций: соединения, замещения, разложения, обмена и реакций с участием комплексных соединений (на примере гидроксокомплексов алюминия и цинка); окислительно-восстановительных реакций с использованием метода </w:t>
      </w:r>
      <w:r w:rsidRPr="00717AD0">
        <w:rPr>
          <w:rFonts w:ascii="Times New Roman" w:hAnsi="Times New Roman"/>
          <w:sz w:val="24"/>
          <w:szCs w:val="24"/>
        </w:rPr>
        <w:lastRenderedPageBreak/>
        <w:t xml:space="preserve">электронного баланса; с участием комплексных соединений (на примере гидроксокомплексов цинка и алюминия). </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2.2. Задачи на расчет количественных характеристик продукта реакции соединения; массовой или объемной доли выхода продукта реакции соединения от теоретически возможного; объемных отношений газов; количественных характеристик исходных веществ и продуктов реакции; массы (объем, количество вещества) продукта реакции, если одно из веществ дано в виде раствора с определенной массовой долей растворенного вещества. </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2.3. Задания на составление молекулярных и ионных реакций с участием оксидов, кислот, оснований и солей, ионных реакций гидролиза солей, установление изменения кислотности среды.</w:t>
      </w:r>
    </w:p>
    <w:p w:rsidR="004F577E" w:rsidRPr="00717AD0" w:rsidRDefault="004F577E" w:rsidP="004F577E">
      <w:pPr>
        <w:widowControl w:val="0"/>
        <w:spacing w:after="0" w:line="360" w:lineRule="auto"/>
        <w:ind w:firstLine="566"/>
        <w:jc w:val="both"/>
        <w:rPr>
          <w:rFonts w:ascii="Times New Roman" w:hAnsi="Times New Roman"/>
          <w:b/>
          <w:sz w:val="24"/>
          <w:szCs w:val="24"/>
        </w:rPr>
      </w:pPr>
      <w:r w:rsidRPr="00717AD0">
        <w:rPr>
          <w:rFonts w:ascii="Times New Roman" w:hAnsi="Times New Roman"/>
          <w:b/>
          <w:sz w:val="24"/>
          <w:szCs w:val="24"/>
        </w:rPr>
        <w:t xml:space="preserve">3. Строение и свойства неорганических веществ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3.1 Задачи на расчет массовой доли (массы) химического элемента (соединения) в молекуле (смеси).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3.2. Практические задания по классификации, номенклатуре и химическим формулам неорганических веществ различных классов.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3.3. Практические задания на определение химической активности веществ в зависимости вида химической связи и типа кристаллической решетки.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3.4. Задания на составление уравнений химических реакций с участием простых и сложных неорганических веществ: оксидов металлов, неметаллов и амфотерных элементов; неорганических кислот, оснований и амфотерных гидроксидов, неорганических солей, характеризующих их свойства и способы получения.</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b/>
          <w:sz w:val="24"/>
          <w:szCs w:val="24"/>
        </w:rPr>
        <w:t>4. Строение и свойства органических веществ</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4.1. Задания на составление названий органических соединений по тривиальной или международной систематической номенклатуре;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4.2. Задания на составление полных и сокращенных структурных формул органических веществ отдельных классов.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4.3. Задачи на определение простейшей формулы органической молекулы, исходя из элементного состава (в %).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4.5. Задания на составление уравнений химических реакций с участием органических веществ на основании их состава и строения.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4.6. Задания на составление уравнений химических реакций, иллюстрирующих химические свойства с учетом механизмов протекания данных реакций и генетической связи органических веществ разных классов.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4.7. Расчетные задачи по уравнениям реакций с участием органических веществ.</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b/>
          <w:sz w:val="24"/>
          <w:szCs w:val="24"/>
        </w:rPr>
      </w:pPr>
      <w:r w:rsidRPr="00717AD0">
        <w:rPr>
          <w:rFonts w:ascii="Times New Roman" w:hAnsi="Times New Roman"/>
          <w:b/>
          <w:sz w:val="24"/>
          <w:szCs w:val="24"/>
        </w:rPr>
        <w:lastRenderedPageBreak/>
        <w:t xml:space="preserve">5. Кинетические и термодинамические закономерности протекания химических реакций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5.1 Практические задания на оценку изменения скорости химической реакции и направления смещения равновесия с использованием принципа Ле-Шателье.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5.2 Задачи на расчеты тепловых эффектов химических реакций и определение типа реакции (по тепловому эффекту: экзо- и эндотермические).</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b/>
          <w:sz w:val="24"/>
          <w:szCs w:val="24"/>
        </w:rPr>
      </w:pPr>
      <w:r w:rsidRPr="00717AD0">
        <w:rPr>
          <w:rFonts w:ascii="Times New Roman" w:hAnsi="Times New Roman"/>
          <w:b/>
          <w:sz w:val="24"/>
          <w:szCs w:val="24"/>
        </w:rPr>
        <w:t xml:space="preserve">6. Дисперсные системы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6.1. Задачи на приготовление растворов.</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b/>
          <w:sz w:val="24"/>
          <w:szCs w:val="24"/>
        </w:rPr>
        <w:t>7. Качественные реакции обнаружения органических и неорганических веществ</w:t>
      </w:r>
      <w:r w:rsidRPr="00717AD0">
        <w:rPr>
          <w:rFonts w:ascii="Times New Roman" w:hAnsi="Times New Roman"/>
          <w:sz w:val="24"/>
          <w:szCs w:val="24"/>
        </w:rPr>
        <w:t xml:space="preserve">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7.1. Практические задания на составление уравнений реакций обнаружения катионов I–VI групп и анионов, в т.ч. в молекулярной и ионной формах.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7.2. Практические задания на составление качественных реакций обнаружения органических соединений.</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b/>
          <w:sz w:val="24"/>
          <w:szCs w:val="24"/>
        </w:rPr>
      </w:pPr>
      <w:r w:rsidRPr="00717AD0">
        <w:rPr>
          <w:rFonts w:ascii="Times New Roman" w:hAnsi="Times New Roman"/>
          <w:b/>
          <w:sz w:val="24"/>
          <w:szCs w:val="24"/>
        </w:rPr>
        <w:t xml:space="preserve">9.1. Исследование и химический анализ объектов биосферы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1. Типовые расчеты по тематике эксперимента.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2. Задачи на вычисление среднего значения экспериментальных данных, погрешности.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3. Задание «Химический состав воды, тип воды и способы ее применения» (с использованием нормативных документов).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4. Задание «Взаимосвязь состава почвы, тип почвы и ее назначения».</w:t>
      </w:r>
    </w:p>
    <w:p w:rsidR="004F577E" w:rsidRPr="00717AD0" w:rsidRDefault="004F577E" w:rsidP="004F577E">
      <w:pPr>
        <w:widowControl w:val="0"/>
        <w:spacing w:after="0" w:line="360" w:lineRule="auto"/>
        <w:ind w:firstLine="566"/>
        <w:jc w:val="both"/>
        <w:rPr>
          <w:rFonts w:ascii="Times New Roman" w:hAnsi="Times New Roman"/>
          <w:b/>
          <w:sz w:val="24"/>
          <w:szCs w:val="24"/>
        </w:rPr>
      </w:pPr>
      <w:r w:rsidRPr="00717AD0">
        <w:rPr>
          <w:rFonts w:ascii="Times New Roman" w:hAnsi="Times New Roman"/>
          <w:b/>
          <w:sz w:val="24"/>
          <w:szCs w:val="24"/>
        </w:rPr>
        <w:t xml:space="preserve">9.2. Исследование и химический анализ объектов техносферы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1. Типовые расчеты по тематике эксперимента.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2. Задачи на вычисление среднего значения экспериментальных данных, погрешности.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3. Задачи на определение металлов, неорганических анионов и органических веществ в технической воде разного назначения.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4. Задание «Химический состав технической воды, тип воды и способы ее применения» (с использованием нормативных документов).</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b/>
          <w:sz w:val="24"/>
          <w:szCs w:val="24"/>
        </w:rPr>
        <w:t>Примеры задач по разным темам дисциплины</w:t>
      </w:r>
    </w:p>
    <w:p w:rsidR="004F577E" w:rsidRPr="00717AD0" w:rsidRDefault="004F577E" w:rsidP="004F577E">
      <w:pPr>
        <w:pBdr>
          <w:top w:val="nil"/>
          <w:left w:val="nil"/>
          <w:bottom w:val="nil"/>
          <w:right w:val="nil"/>
          <w:between w:val="nil"/>
        </w:pBdr>
        <w:spacing w:after="0" w:line="360" w:lineRule="auto"/>
        <w:ind w:firstLine="566"/>
        <w:rPr>
          <w:rFonts w:ascii="Times New Roman" w:hAnsi="Times New Roman"/>
          <w:b/>
          <w:sz w:val="24"/>
          <w:szCs w:val="24"/>
        </w:rPr>
      </w:pPr>
      <w:r w:rsidRPr="00717AD0">
        <w:rPr>
          <w:rFonts w:ascii="Times New Roman" w:hAnsi="Times New Roman"/>
          <w:b/>
          <w:sz w:val="24"/>
          <w:szCs w:val="24"/>
        </w:rPr>
        <w:t>I. С вариантами ответов</w:t>
      </w:r>
    </w:p>
    <w:p w:rsidR="004F577E" w:rsidRPr="00717AD0" w:rsidRDefault="004F577E" w:rsidP="004F577E">
      <w:pPr>
        <w:shd w:val="clear" w:color="auto" w:fill="FFFFFF"/>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1. В реакцию, термохимическое уравнение которой S + O</w:t>
      </w:r>
      <w:r w:rsidRPr="00717AD0">
        <w:rPr>
          <w:rFonts w:ascii="Times New Roman" w:hAnsi="Times New Roman"/>
          <w:sz w:val="24"/>
          <w:szCs w:val="24"/>
          <w:highlight w:val="white"/>
          <w:vertAlign w:val="subscript"/>
        </w:rPr>
        <w:t>2</w:t>
      </w:r>
      <w:r w:rsidRPr="00717AD0">
        <w:rPr>
          <w:rFonts w:ascii="Times New Roman" w:hAnsi="Times New Roman"/>
          <w:sz w:val="24"/>
          <w:szCs w:val="24"/>
          <w:highlight w:val="white"/>
        </w:rPr>
        <w:t xml:space="preserve"> = SO</w:t>
      </w:r>
      <w:r w:rsidRPr="00717AD0">
        <w:rPr>
          <w:rFonts w:ascii="Times New Roman" w:hAnsi="Times New Roman"/>
          <w:sz w:val="24"/>
          <w:szCs w:val="24"/>
          <w:highlight w:val="white"/>
          <w:vertAlign w:val="subscript"/>
        </w:rPr>
        <w:t>2</w:t>
      </w:r>
      <w:r w:rsidRPr="00717AD0">
        <w:rPr>
          <w:rFonts w:ascii="Times New Roman" w:hAnsi="Times New Roman"/>
          <w:sz w:val="24"/>
          <w:szCs w:val="24"/>
          <w:highlight w:val="white"/>
        </w:rPr>
        <w:t xml:space="preserve"> + 297 кДж, вступила сера массой 1 г. Количество теплоты, выделившееся при этом, равно:</w:t>
      </w:r>
    </w:p>
    <w:p w:rsidR="004F577E" w:rsidRPr="00717AD0" w:rsidRDefault="004F577E" w:rsidP="004F577E">
      <w:pPr>
        <w:shd w:val="clear" w:color="auto" w:fill="FFFFFF"/>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А) 9,28 кДж</w:t>
      </w:r>
    </w:p>
    <w:p w:rsidR="004F577E" w:rsidRPr="00717AD0" w:rsidRDefault="004F577E" w:rsidP="004F577E">
      <w:pPr>
        <w:shd w:val="clear" w:color="auto" w:fill="FFFFFF"/>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Б) 74,25 кДж</w:t>
      </w:r>
    </w:p>
    <w:p w:rsidR="004F577E" w:rsidRPr="00717AD0" w:rsidRDefault="004F577E" w:rsidP="004F577E">
      <w:pPr>
        <w:shd w:val="clear" w:color="auto" w:fill="FFFFFF"/>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 xml:space="preserve">В) 29,7 кДж </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lastRenderedPageBreak/>
        <w:t>2. Укажите соль, водный раствор которой имеет щелочную среду</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А) сульфат калия</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Б) хлорид алюминия</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В) карбонат калия</w:t>
      </w:r>
    </w:p>
    <w:p w:rsidR="004F577E" w:rsidRPr="00717AD0" w:rsidRDefault="004F577E" w:rsidP="004F577E">
      <w:pPr>
        <w:shd w:val="clear" w:color="auto" w:fill="FFFFFF"/>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3. Определите название вещества, главная цепь которого состоит из четырех атомов углерода, содержит карбоксильную группу и одну двойную связь, а также радикалы метил и этил.</w:t>
      </w:r>
    </w:p>
    <w:p w:rsidR="004F577E" w:rsidRPr="00717AD0" w:rsidRDefault="004F577E" w:rsidP="004F577E">
      <w:pPr>
        <w:shd w:val="clear" w:color="auto" w:fill="FFFFFF"/>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А) 3-метил-3-этилбутен-3-овая кислота</w:t>
      </w:r>
    </w:p>
    <w:p w:rsidR="004F577E" w:rsidRPr="00717AD0" w:rsidRDefault="004F577E" w:rsidP="004F577E">
      <w:pPr>
        <w:shd w:val="clear" w:color="auto" w:fill="FFFFFF"/>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Б) 3-метил-2-этилбутен-3-овая кислота</w:t>
      </w:r>
    </w:p>
    <w:p w:rsidR="004F577E" w:rsidRPr="00717AD0" w:rsidRDefault="004F577E" w:rsidP="004F577E">
      <w:pPr>
        <w:shd w:val="clear" w:color="auto" w:fill="FFFFFF"/>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В) 2-метил-3-этилбутен-3-овая кислота.</w:t>
      </w:r>
    </w:p>
    <w:p w:rsidR="004F577E" w:rsidRPr="00717AD0" w:rsidRDefault="004F577E" w:rsidP="004F577E">
      <w:pPr>
        <w:pBdr>
          <w:top w:val="nil"/>
          <w:left w:val="nil"/>
          <w:bottom w:val="nil"/>
          <w:right w:val="nil"/>
          <w:between w:val="nil"/>
        </w:pBdr>
        <w:spacing w:after="0" w:line="360" w:lineRule="auto"/>
        <w:ind w:firstLine="566"/>
        <w:rPr>
          <w:rFonts w:ascii="Times New Roman" w:hAnsi="Times New Roman"/>
          <w:b/>
          <w:sz w:val="24"/>
          <w:szCs w:val="24"/>
        </w:rPr>
      </w:pPr>
      <w:r w:rsidRPr="00717AD0">
        <w:rPr>
          <w:rFonts w:ascii="Times New Roman" w:hAnsi="Times New Roman"/>
          <w:b/>
          <w:sz w:val="24"/>
          <w:szCs w:val="24"/>
        </w:rPr>
        <w:t>Фасетные задачи</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Составьте химические формулы двухатомных соединений: {силицид кальция, гидрид бария, сульфид железа (III), оксид азота (II), оксид алюминия, хлорид железа (II), нитрид бария, оксид ртути (I), оксид сурьмы (V); оксид меди (I), хлорид ртути (II), нитрид калия, силицид магния, гидрид алюминия, сульфид свинца (II), бромид цинка, оксид углерода (II), оксид хлора (V); нитрид натрия, иодид меди (I), оксид хрома (II), оксид азота (V), гидрид натрия, хлорид хрома (III), оксид калия, оксид мышьяка (III), сульфид цинка}.</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5. При взаимодействии {40; 20; 35} г смеси {серебра и цинка; цинка и меди; меди и железа} с соляной кислотой выделилось {6,72; 2,24; 5,6} литров газа (н.у.). Определите массовую долю (в %) {цинка; меди; железа} в смеси.</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6.Уравняйте окислительно-восстановительную реакцию</w:t>
      </w:r>
    </w:p>
    <w:p w:rsidR="004F577E" w:rsidRPr="004F577E" w:rsidRDefault="004F577E" w:rsidP="004F577E">
      <w:pPr>
        <w:spacing w:after="0" w:line="360" w:lineRule="auto"/>
        <w:ind w:firstLine="566"/>
        <w:jc w:val="both"/>
        <w:rPr>
          <w:rFonts w:ascii="Times New Roman" w:hAnsi="Times New Roman"/>
          <w:sz w:val="24"/>
          <w:szCs w:val="24"/>
          <w:lang w:val="en-US"/>
        </w:rPr>
      </w:pPr>
      <w:r w:rsidRPr="004F577E">
        <w:rPr>
          <w:rFonts w:ascii="Times New Roman" w:hAnsi="Times New Roman"/>
          <w:sz w:val="24"/>
          <w:szCs w:val="24"/>
          <w:lang w:val="en-US"/>
        </w:rPr>
        <w:t>{</w:t>
      </w:r>
      <w:r w:rsidRPr="00717AD0">
        <w:rPr>
          <w:rFonts w:ascii="Times New Roman" w:hAnsi="Times New Roman"/>
          <w:sz w:val="24"/>
          <w:szCs w:val="24"/>
          <w:lang w:val="en-US"/>
        </w:rPr>
        <w:t>MnO</w:t>
      </w:r>
      <w:r w:rsidRPr="004F577E">
        <w:rPr>
          <w:rFonts w:ascii="Times New Roman" w:hAnsi="Times New Roman"/>
          <w:sz w:val="24"/>
          <w:szCs w:val="24"/>
          <w:vertAlign w:val="subscript"/>
          <w:lang w:val="en-US"/>
        </w:rPr>
        <w:t>2</w:t>
      </w:r>
      <w:r w:rsidRPr="004F577E">
        <w:rPr>
          <w:rFonts w:ascii="Times New Roman" w:hAnsi="Times New Roman"/>
          <w:sz w:val="24"/>
          <w:szCs w:val="24"/>
          <w:lang w:val="en-US"/>
        </w:rPr>
        <w:t xml:space="preserve"> + </w:t>
      </w:r>
      <w:r w:rsidRPr="00717AD0">
        <w:rPr>
          <w:rFonts w:ascii="Times New Roman" w:hAnsi="Times New Roman"/>
          <w:sz w:val="24"/>
          <w:szCs w:val="24"/>
          <w:lang w:val="en-US"/>
        </w:rPr>
        <w:t>H</w:t>
      </w:r>
      <w:r w:rsidRPr="004F577E">
        <w:rPr>
          <w:rFonts w:ascii="Times New Roman" w:hAnsi="Times New Roman"/>
          <w:sz w:val="24"/>
          <w:szCs w:val="24"/>
          <w:vertAlign w:val="subscript"/>
          <w:lang w:val="en-US"/>
        </w:rPr>
        <w:t>2</w:t>
      </w:r>
      <w:r w:rsidRPr="00717AD0">
        <w:rPr>
          <w:rFonts w:ascii="Times New Roman" w:hAnsi="Times New Roman"/>
          <w:sz w:val="24"/>
          <w:szCs w:val="24"/>
          <w:lang w:val="en-US"/>
        </w:rPr>
        <w:t>SO</w:t>
      </w:r>
      <w:r w:rsidRPr="004F577E">
        <w:rPr>
          <w:rFonts w:ascii="Times New Roman" w:hAnsi="Times New Roman"/>
          <w:sz w:val="24"/>
          <w:szCs w:val="24"/>
          <w:vertAlign w:val="subscript"/>
          <w:lang w:val="en-US"/>
        </w:rPr>
        <w:t>4</w:t>
      </w:r>
      <w:r w:rsidRPr="004F577E">
        <w:rPr>
          <w:rFonts w:ascii="Times New Roman" w:hAnsi="Times New Roman"/>
          <w:sz w:val="24"/>
          <w:szCs w:val="24"/>
          <w:lang w:val="en-US"/>
        </w:rPr>
        <w:t xml:space="preserve"> = </w:t>
      </w:r>
      <w:r w:rsidRPr="00717AD0">
        <w:rPr>
          <w:rFonts w:ascii="Times New Roman" w:hAnsi="Times New Roman"/>
          <w:sz w:val="24"/>
          <w:szCs w:val="24"/>
          <w:lang w:val="en-US"/>
        </w:rPr>
        <w:t>MnSO</w:t>
      </w:r>
      <w:r w:rsidRPr="004F577E">
        <w:rPr>
          <w:rFonts w:ascii="Times New Roman" w:hAnsi="Times New Roman"/>
          <w:sz w:val="24"/>
          <w:szCs w:val="24"/>
          <w:vertAlign w:val="subscript"/>
          <w:lang w:val="en-US"/>
        </w:rPr>
        <w:t>4</w:t>
      </w:r>
      <w:r w:rsidRPr="004F577E">
        <w:rPr>
          <w:rFonts w:ascii="Times New Roman" w:hAnsi="Times New Roman"/>
          <w:sz w:val="24"/>
          <w:szCs w:val="24"/>
          <w:lang w:val="en-US"/>
        </w:rPr>
        <w:t xml:space="preserve"> + </w:t>
      </w:r>
      <w:r w:rsidRPr="00717AD0">
        <w:rPr>
          <w:rFonts w:ascii="Times New Roman" w:hAnsi="Times New Roman"/>
          <w:sz w:val="24"/>
          <w:szCs w:val="24"/>
          <w:lang w:val="en-US"/>
        </w:rPr>
        <w:t>O</w:t>
      </w:r>
      <w:r w:rsidRPr="004F577E">
        <w:rPr>
          <w:rFonts w:ascii="Times New Roman" w:hAnsi="Times New Roman"/>
          <w:sz w:val="24"/>
          <w:szCs w:val="24"/>
          <w:vertAlign w:val="subscript"/>
          <w:lang w:val="en-US"/>
        </w:rPr>
        <w:t>2</w:t>
      </w:r>
      <w:r w:rsidRPr="004F577E">
        <w:rPr>
          <w:rFonts w:ascii="Times New Roman" w:hAnsi="Times New Roman"/>
          <w:sz w:val="24"/>
          <w:szCs w:val="24"/>
          <w:lang w:val="en-US"/>
        </w:rPr>
        <w:t xml:space="preserve"> + </w:t>
      </w:r>
      <w:r w:rsidRPr="00717AD0">
        <w:rPr>
          <w:rFonts w:ascii="Times New Roman" w:hAnsi="Times New Roman"/>
          <w:sz w:val="24"/>
          <w:szCs w:val="24"/>
          <w:lang w:val="en-US"/>
        </w:rPr>
        <w:t>H</w:t>
      </w:r>
      <w:r w:rsidRPr="004F577E">
        <w:rPr>
          <w:rFonts w:ascii="Times New Roman" w:hAnsi="Times New Roman"/>
          <w:sz w:val="24"/>
          <w:szCs w:val="24"/>
          <w:vertAlign w:val="subscript"/>
          <w:lang w:val="en-US"/>
        </w:rPr>
        <w:t>2</w:t>
      </w:r>
      <w:r w:rsidRPr="00717AD0">
        <w:rPr>
          <w:rFonts w:ascii="Times New Roman" w:hAnsi="Times New Roman"/>
          <w:sz w:val="24"/>
          <w:szCs w:val="24"/>
          <w:lang w:val="en-US"/>
        </w:rPr>
        <w:t>O</w:t>
      </w:r>
      <w:r w:rsidRPr="004F577E">
        <w:rPr>
          <w:rFonts w:ascii="Times New Roman" w:hAnsi="Times New Roman"/>
          <w:sz w:val="24"/>
          <w:szCs w:val="24"/>
          <w:lang w:val="en-US"/>
        </w:rPr>
        <w:t>;</w:t>
      </w:r>
    </w:p>
    <w:p w:rsidR="004F577E" w:rsidRPr="00717AD0" w:rsidRDefault="004F577E" w:rsidP="004F577E">
      <w:pPr>
        <w:spacing w:after="0" w:line="360" w:lineRule="auto"/>
        <w:ind w:firstLine="566"/>
        <w:jc w:val="both"/>
        <w:rPr>
          <w:rFonts w:ascii="Times New Roman" w:hAnsi="Times New Roman"/>
          <w:sz w:val="24"/>
          <w:szCs w:val="24"/>
          <w:lang w:val="en-US"/>
        </w:rPr>
      </w:pPr>
      <w:r w:rsidRPr="00717AD0">
        <w:rPr>
          <w:rFonts w:ascii="Times New Roman" w:hAnsi="Times New Roman"/>
          <w:sz w:val="24"/>
          <w:szCs w:val="24"/>
          <w:lang w:val="en-US"/>
        </w:rPr>
        <w:t>Zn + K</w:t>
      </w:r>
      <w:r w:rsidRPr="00717AD0">
        <w:rPr>
          <w:rFonts w:ascii="Times New Roman" w:hAnsi="Times New Roman"/>
          <w:sz w:val="24"/>
          <w:szCs w:val="24"/>
          <w:vertAlign w:val="subscript"/>
          <w:lang w:val="en-US"/>
        </w:rPr>
        <w:t>2</w:t>
      </w:r>
      <w:r w:rsidRPr="00717AD0">
        <w:rPr>
          <w:rFonts w:ascii="Times New Roman" w:hAnsi="Times New Roman"/>
          <w:sz w:val="24"/>
          <w:szCs w:val="24"/>
          <w:lang w:val="en-US"/>
        </w:rPr>
        <w:t>Cr</w:t>
      </w:r>
      <w:r w:rsidRPr="00717AD0">
        <w:rPr>
          <w:rFonts w:ascii="Times New Roman" w:hAnsi="Times New Roman"/>
          <w:sz w:val="24"/>
          <w:szCs w:val="24"/>
          <w:vertAlign w:val="subscript"/>
          <w:lang w:val="en-US"/>
        </w:rPr>
        <w:t>2</w:t>
      </w:r>
      <w:r w:rsidRPr="00717AD0">
        <w:rPr>
          <w:rFonts w:ascii="Times New Roman" w:hAnsi="Times New Roman"/>
          <w:sz w:val="24"/>
          <w:szCs w:val="24"/>
          <w:lang w:val="en-US"/>
        </w:rPr>
        <w:t>O</w:t>
      </w:r>
      <w:r w:rsidRPr="00717AD0">
        <w:rPr>
          <w:rFonts w:ascii="Times New Roman" w:hAnsi="Times New Roman"/>
          <w:sz w:val="24"/>
          <w:szCs w:val="24"/>
          <w:vertAlign w:val="subscript"/>
          <w:lang w:val="en-US"/>
        </w:rPr>
        <w:t>7</w:t>
      </w:r>
      <w:r w:rsidRPr="00717AD0">
        <w:rPr>
          <w:rFonts w:ascii="Times New Roman" w:hAnsi="Times New Roman"/>
          <w:sz w:val="24"/>
          <w:szCs w:val="24"/>
          <w:lang w:val="en-US"/>
        </w:rPr>
        <w:t xml:space="preserve"> + H</w:t>
      </w:r>
      <w:r w:rsidRPr="00717AD0">
        <w:rPr>
          <w:rFonts w:ascii="Times New Roman" w:hAnsi="Times New Roman"/>
          <w:sz w:val="24"/>
          <w:szCs w:val="24"/>
          <w:vertAlign w:val="subscript"/>
          <w:lang w:val="en-US"/>
        </w:rPr>
        <w:t>2</w:t>
      </w:r>
      <w:r w:rsidRPr="00717AD0">
        <w:rPr>
          <w:rFonts w:ascii="Times New Roman" w:hAnsi="Times New Roman"/>
          <w:sz w:val="24"/>
          <w:szCs w:val="24"/>
          <w:lang w:val="en-US"/>
        </w:rPr>
        <w:t>SO</w:t>
      </w:r>
      <w:r w:rsidRPr="00717AD0">
        <w:rPr>
          <w:rFonts w:ascii="Times New Roman" w:hAnsi="Times New Roman"/>
          <w:sz w:val="24"/>
          <w:szCs w:val="24"/>
          <w:vertAlign w:val="subscript"/>
          <w:lang w:val="en-US"/>
        </w:rPr>
        <w:t>4</w:t>
      </w:r>
      <w:r w:rsidRPr="00717AD0">
        <w:rPr>
          <w:rFonts w:ascii="Times New Roman" w:hAnsi="Times New Roman"/>
          <w:sz w:val="24"/>
          <w:szCs w:val="24"/>
          <w:lang w:val="en-US"/>
        </w:rPr>
        <w:t xml:space="preserve"> = ZnSO</w:t>
      </w:r>
      <w:r w:rsidRPr="00717AD0">
        <w:rPr>
          <w:rFonts w:ascii="Times New Roman" w:hAnsi="Times New Roman"/>
          <w:sz w:val="24"/>
          <w:szCs w:val="24"/>
          <w:vertAlign w:val="subscript"/>
          <w:lang w:val="en-US"/>
        </w:rPr>
        <w:t>4</w:t>
      </w:r>
      <w:r w:rsidRPr="00717AD0">
        <w:rPr>
          <w:rFonts w:ascii="Times New Roman" w:hAnsi="Times New Roman"/>
          <w:sz w:val="24"/>
          <w:szCs w:val="24"/>
          <w:lang w:val="en-US"/>
        </w:rPr>
        <w:t xml:space="preserve"> + Cr</w:t>
      </w:r>
      <w:r w:rsidRPr="00717AD0">
        <w:rPr>
          <w:rFonts w:ascii="Times New Roman" w:hAnsi="Times New Roman"/>
          <w:sz w:val="24"/>
          <w:szCs w:val="24"/>
          <w:vertAlign w:val="subscript"/>
          <w:lang w:val="en-US"/>
        </w:rPr>
        <w:t>2</w:t>
      </w:r>
      <w:r w:rsidRPr="00717AD0">
        <w:rPr>
          <w:rFonts w:ascii="Times New Roman" w:hAnsi="Times New Roman"/>
          <w:sz w:val="24"/>
          <w:szCs w:val="24"/>
          <w:lang w:val="en-US"/>
        </w:rPr>
        <w:t>(SO</w:t>
      </w:r>
      <w:r w:rsidRPr="00717AD0">
        <w:rPr>
          <w:rFonts w:ascii="Times New Roman" w:hAnsi="Times New Roman"/>
          <w:sz w:val="24"/>
          <w:szCs w:val="24"/>
          <w:vertAlign w:val="subscript"/>
          <w:lang w:val="en-US"/>
        </w:rPr>
        <w:t>4</w:t>
      </w:r>
      <w:r w:rsidRPr="00717AD0">
        <w:rPr>
          <w:rFonts w:ascii="Times New Roman" w:hAnsi="Times New Roman"/>
          <w:sz w:val="24"/>
          <w:szCs w:val="24"/>
          <w:lang w:val="en-US"/>
        </w:rPr>
        <w:t>)</w:t>
      </w:r>
      <w:r w:rsidRPr="00717AD0">
        <w:rPr>
          <w:rFonts w:ascii="Times New Roman" w:hAnsi="Times New Roman"/>
          <w:sz w:val="24"/>
          <w:szCs w:val="24"/>
          <w:vertAlign w:val="subscript"/>
          <w:lang w:val="en-US"/>
        </w:rPr>
        <w:t>3</w:t>
      </w:r>
      <w:r w:rsidRPr="00717AD0">
        <w:rPr>
          <w:rFonts w:ascii="Times New Roman" w:hAnsi="Times New Roman"/>
          <w:sz w:val="24"/>
          <w:szCs w:val="24"/>
          <w:lang w:val="en-US"/>
        </w:rPr>
        <w:t xml:space="preserve"> + K</w:t>
      </w:r>
      <w:r w:rsidRPr="00717AD0">
        <w:rPr>
          <w:rFonts w:ascii="Times New Roman" w:hAnsi="Times New Roman"/>
          <w:sz w:val="24"/>
          <w:szCs w:val="24"/>
          <w:vertAlign w:val="subscript"/>
          <w:lang w:val="en-US"/>
        </w:rPr>
        <w:t>2</w:t>
      </w:r>
      <w:r w:rsidRPr="00717AD0">
        <w:rPr>
          <w:rFonts w:ascii="Times New Roman" w:hAnsi="Times New Roman"/>
          <w:sz w:val="24"/>
          <w:szCs w:val="24"/>
          <w:lang w:val="en-US"/>
        </w:rPr>
        <w:t>SO</w:t>
      </w:r>
      <w:r w:rsidRPr="00717AD0">
        <w:rPr>
          <w:rFonts w:ascii="Times New Roman" w:hAnsi="Times New Roman"/>
          <w:sz w:val="24"/>
          <w:szCs w:val="24"/>
          <w:vertAlign w:val="subscript"/>
          <w:lang w:val="en-US"/>
        </w:rPr>
        <w:t>4</w:t>
      </w:r>
      <w:r w:rsidRPr="00717AD0">
        <w:rPr>
          <w:rFonts w:ascii="Times New Roman" w:hAnsi="Times New Roman"/>
          <w:sz w:val="24"/>
          <w:szCs w:val="24"/>
          <w:lang w:val="en-US"/>
        </w:rPr>
        <w:t xml:space="preserve"> + H</w:t>
      </w:r>
      <w:r w:rsidRPr="00717AD0">
        <w:rPr>
          <w:rFonts w:ascii="Times New Roman" w:hAnsi="Times New Roman"/>
          <w:sz w:val="24"/>
          <w:szCs w:val="24"/>
          <w:vertAlign w:val="subscript"/>
          <w:lang w:val="en-US"/>
        </w:rPr>
        <w:t>2</w:t>
      </w:r>
      <w:r w:rsidRPr="00717AD0">
        <w:rPr>
          <w:rFonts w:ascii="Times New Roman" w:hAnsi="Times New Roman"/>
          <w:sz w:val="24"/>
          <w:szCs w:val="24"/>
          <w:lang w:val="en-US"/>
        </w:rPr>
        <w:t>O;</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KClO</w:t>
      </w:r>
      <w:r w:rsidRPr="00717AD0">
        <w:rPr>
          <w:rFonts w:ascii="Times New Roman" w:hAnsi="Times New Roman"/>
          <w:sz w:val="24"/>
          <w:szCs w:val="24"/>
          <w:vertAlign w:val="subscript"/>
        </w:rPr>
        <w:t>3</w:t>
      </w:r>
      <w:r w:rsidRPr="00717AD0">
        <w:rPr>
          <w:rFonts w:ascii="Times New Roman" w:hAnsi="Times New Roman"/>
          <w:sz w:val="24"/>
          <w:szCs w:val="24"/>
        </w:rPr>
        <w:t xml:space="preserve"> + S = KCl + SO</w:t>
      </w:r>
      <w:r w:rsidRPr="00717AD0">
        <w:rPr>
          <w:rFonts w:ascii="Times New Roman" w:hAnsi="Times New Roman"/>
          <w:sz w:val="24"/>
          <w:szCs w:val="24"/>
          <w:vertAlign w:val="subscript"/>
        </w:rPr>
        <w:t>2</w:t>
      </w:r>
      <w:r w:rsidRPr="00717AD0">
        <w:rPr>
          <w:rFonts w:ascii="Times New Roman" w:hAnsi="Times New Roman"/>
          <w:sz w:val="24"/>
          <w:szCs w:val="24"/>
        </w:rPr>
        <w:t>} методом электронного баланса; определите окислитель и восстановитель.</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7. Определите молекулярную формулу углеводорода, содержащего {80%; 85,7%; 75%} углерода. Относительная плотность паров вещества по {водороду; воздуху; кислороду} равна {15; 1,931; 0,5}.</w:t>
      </w:r>
    </w:p>
    <w:p w:rsidR="004F577E" w:rsidRPr="00717AD0" w:rsidRDefault="004F577E" w:rsidP="004F577E">
      <w:pPr>
        <w:shd w:val="clear" w:color="auto" w:fill="FFFFFF"/>
        <w:spacing w:after="0" w:line="360" w:lineRule="auto"/>
        <w:ind w:firstLine="566"/>
        <w:rPr>
          <w:rFonts w:ascii="Times New Roman" w:hAnsi="Times New Roman"/>
          <w:sz w:val="24"/>
          <w:szCs w:val="24"/>
          <w:vertAlign w:val="subscript"/>
        </w:rPr>
      </w:pPr>
      <w:r w:rsidRPr="00717AD0">
        <w:rPr>
          <w:rFonts w:ascii="Times New Roman" w:hAnsi="Times New Roman"/>
          <w:sz w:val="24"/>
          <w:szCs w:val="24"/>
        </w:rPr>
        <w:t>А) C</w:t>
      </w:r>
      <w:r w:rsidRPr="00717AD0">
        <w:rPr>
          <w:rFonts w:ascii="Times New Roman" w:hAnsi="Times New Roman"/>
          <w:sz w:val="24"/>
          <w:szCs w:val="24"/>
          <w:vertAlign w:val="subscript"/>
        </w:rPr>
        <w:t>4</w:t>
      </w:r>
      <w:r w:rsidRPr="00717AD0">
        <w:rPr>
          <w:rFonts w:ascii="Times New Roman" w:hAnsi="Times New Roman"/>
          <w:sz w:val="24"/>
          <w:szCs w:val="24"/>
        </w:rPr>
        <w:t>H</w:t>
      </w:r>
      <w:r w:rsidRPr="00717AD0">
        <w:rPr>
          <w:rFonts w:ascii="Times New Roman" w:hAnsi="Times New Roman"/>
          <w:sz w:val="24"/>
          <w:szCs w:val="24"/>
          <w:vertAlign w:val="subscript"/>
        </w:rPr>
        <w:t>8</w:t>
      </w:r>
    </w:p>
    <w:p w:rsidR="004F577E" w:rsidRPr="00717AD0" w:rsidRDefault="004F577E" w:rsidP="004F577E">
      <w:pPr>
        <w:shd w:val="clear" w:color="auto" w:fill="FFFFFF"/>
        <w:spacing w:after="0" w:line="360" w:lineRule="auto"/>
        <w:ind w:firstLine="566"/>
        <w:rPr>
          <w:rFonts w:ascii="Times New Roman" w:hAnsi="Times New Roman"/>
          <w:sz w:val="24"/>
          <w:szCs w:val="24"/>
          <w:vertAlign w:val="subscript"/>
        </w:rPr>
      </w:pPr>
      <w:r w:rsidRPr="00717AD0">
        <w:rPr>
          <w:rFonts w:ascii="Times New Roman" w:hAnsi="Times New Roman"/>
          <w:sz w:val="24"/>
          <w:szCs w:val="24"/>
        </w:rPr>
        <w:t>Б) C</w:t>
      </w:r>
      <w:r w:rsidRPr="00717AD0">
        <w:rPr>
          <w:rFonts w:ascii="Times New Roman" w:hAnsi="Times New Roman"/>
          <w:sz w:val="24"/>
          <w:szCs w:val="24"/>
          <w:vertAlign w:val="subscript"/>
        </w:rPr>
        <w:t>2</w:t>
      </w:r>
      <w:r w:rsidRPr="00717AD0">
        <w:rPr>
          <w:rFonts w:ascii="Times New Roman" w:hAnsi="Times New Roman"/>
          <w:sz w:val="24"/>
          <w:szCs w:val="24"/>
        </w:rPr>
        <w:t>H</w:t>
      </w:r>
      <w:r w:rsidRPr="00717AD0">
        <w:rPr>
          <w:rFonts w:ascii="Times New Roman" w:hAnsi="Times New Roman"/>
          <w:sz w:val="24"/>
          <w:szCs w:val="24"/>
          <w:vertAlign w:val="subscript"/>
        </w:rPr>
        <w:t>6</w:t>
      </w:r>
    </w:p>
    <w:p w:rsidR="004F577E" w:rsidRPr="00717AD0" w:rsidRDefault="004F577E" w:rsidP="004F577E">
      <w:pPr>
        <w:pBdr>
          <w:top w:val="nil"/>
          <w:left w:val="nil"/>
          <w:bottom w:val="nil"/>
          <w:right w:val="nil"/>
          <w:between w:val="nil"/>
        </w:pBdr>
        <w:spacing w:after="0" w:line="360" w:lineRule="auto"/>
        <w:ind w:firstLine="566"/>
        <w:rPr>
          <w:rFonts w:ascii="Times New Roman" w:hAnsi="Times New Roman"/>
          <w:sz w:val="24"/>
          <w:szCs w:val="24"/>
          <w:highlight w:val="white"/>
        </w:rPr>
      </w:pPr>
      <w:r w:rsidRPr="00717AD0">
        <w:rPr>
          <w:rFonts w:ascii="Times New Roman" w:hAnsi="Times New Roman"/>
          <w:sz w:val="24"/>
          <w:szCs w:val="24"/>
          <w:highlight w:val="white"/>
        </w:rPr>
        <w:t>В) CH</w:t>
      </w:r>
      <w:r w:rsidRPr="00717AD0">
        <w:rPr>
          <w:rFonts w:ascii="Times New Roman" w:hAnsi="Times New Roman"/>
          <w:sz w:val="24"/>
          <w:szCs w:val="24"/>
          <w:highlight w:val="white"/>
          <w:vertAlign w:val="subscript"/>
        </w:rPr>
        <w:t>4</w:t>
      </w:r>
    </w:p>
    <w:p w:rsidR="004F577E" w:rsidRPr="00717AD0" w:rsidRDefault="004F577E" w:rsidP="004F577E">
      <w:pPr>
        <w:pBdr>
          <w:top w:val="nil"/>
          <w:left w:val="nil"/>
          <w:bottom w:val="nil"/>
          <w:right w:val="nil"/>
          <w:between w:val="nil"/>
        </w:pBdr>
        <w:spacing w:after="0" w:line="360" w:lineRule="auto"/>
        <w:ind w:firstLine="566"/>
        <w:rPr>
          <w:rFonts w:ascii="Times New Roman" w:hAnsi="Times New Roman"/>
          <w:b/>
          <w:sz w:val="24"/>
          <w:szCs w:val="24"/>
        </w:rPr>
      </w:pPr>
      <w:r w:rsidRPr="00717AD0">
        <w:rPr>
          <w:rFonts w:ascii="Times New Roman" w:hAnsi="Times New Roman"/>
          <w:b/>
          <w:sz w:val="24"/>
          <w:szCs w:val="24"/>
        </w:rPr>
        <w:t>Вопросительные формулировки:</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color w:val="000000"/>
          <w:sz w:val="24"/>
          <w:szCs w:val="24"/>
        </w:rPr>
        <w:t xml:space="preserve">8. </w:t>
      </w:r>
      <w:r w:rsidRPr="00717AD0">
        <w:rPr>
          <w:rFonts w:ascii="Times New Roman" w:hAnsi="Times New Roman"/>
          <w:sz w:val="24"/>
          <w:szCs w:val="24"/>
        </w:rPr>
        <w:t>Какая масса уксусной кислоты потребуется для синтеза этилацетата массой 140,8 г. Выход эфира примите равным 80% от теоретически возможного.</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color w:val="181818"/>
          <w:sz w:val="24"/>
          <w:szCs w:val="24"/>
          <w:highlight w:val="white"/>
        </w:rPr>
      </w:pPr>
      <w:r w:rsidRPr="00717AD0">
        <w:rPr>
          <w:rFonts w:ascii="Times New Roman" w:hAnsi="Times New Roman"/>
          <w:color w:val="181818"/>
          <w:sz w:val="24"/>
          <w:szCs w:val="24"/>
          <w:highlight w:val="white"/>
        </w:rPr>
        <w:lastRenderedPageBreak/>
        <w:t>9. Каким реактивом можно отличить глицерин от глюкозы? Составьте уравнение качественной реакции для обнаружения многоатомных спиртов на примере глицерина.</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color w:val="181818"/>
          <w:sz w:val="24"/>
          <w:szCs w:val="24"/>
          <w:highlight w:val="white"/>
        </w:rPr>
      </w:pPr>
      <w:r w:rsidRPr="00717AD0">
        <w:rPr>
          <w:rFonts w:ascii="Times New Roman" w:hAnsi="Times New Roman"/>
          <w:color w:val="181818"/>
          <w:sz w:val="24"/>
          <w:szCs w:val="24"/>
          <w:highlight w:val="white"/>
        </w:rPr>
        <w:t xml:space="preserve">10. С помощью какого реактива можно распознать галогенид-ионы (Cl-, </w:t>
      </w:r>
      <w:r w:rsidRPr="00717AD0">
        <w:rPr>
          <w:rFonts w:ascii="Times New Roman" w:hAnsi="Times New Roman"/>
          <w:color w:val="181818"/>
          <w:sz w:val="24"/>
          <w:szCs w:val="24"/>
          <w:highlight w:val="white"/>
        </w:rPr>
        <w:br/>
        <w:t>Br-, I-)? Составьте уравнения качественных реакций в молекулярной и ионной формах. Укажите признаки реакций.</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color w:val="181818"/>
          <w:sz w:val="24"/>
          <w:szCs w:val="24"/>
          <w:highlight w:val="white"/>
        </w:rPr>
      </w:pPr>
      <w:r w:rsidRPr="00717AD0">
        <w:rPr>
          <w:rFonts w:ascii="Times New Roman" w:hAnsi="Times New Roman"/>
          <w:color w:val="181818"/>
          <w:sz w:val="24"/>
          <w:szCs w:val="24"/>
          <w:highlight w:val="white"/>
        </w:rPr>
        <w:t>Задачи, как и другие дидактические задания, могут выполнять обучающую и контролирующую функции. Решение задач может осуществляться на различных типах и этапах занятий.</w:t>
      </w:r>
    </w:p>
    <w:p w:rsidR="004F577E" w:rsidRPr="00717AD0" w:rsidRDefault="004F577E" w:rsidP="004F577E">
      <w:pPr>
        <w:pStyle w:val="3"/>
        <w:pBdr>
          <w:top w:val="nil"/>
          <w:left w:val="nil"/>
          <w:bottom w:val="nil"/>
          <w:right w:val="nil"/>
          <w:between w:val="nil"/>
        </w:pBdr>
        <w:spacing w:before="0" w:line="360" w:lineRule="auto"/>
        <w:ind w:firstLine="566"/>
        <w:rPr>
          <w:b w:val="0"/>
          <w:color w:val="000000"/>
          <w:sz w:val="24"/>
          <w:szCs w:val="24"/>
        </w:rPr>
      </w:pPr>
      <w:bookmarkStart w:id="19" w:name="_Toc199170142"/>
      <w:r w:rsidRPr="00717AD0">
        <w:rPr>
          <w:color w:val="000000"/>
          <w:sz w:val="24"/>
          <w:szCs w:val="24"/>
        </w:rPr>
        <w:t>2.1.3. Практико-ориентированные задания</w:t>
      </w:r>
      <w:bookmarkEnd w:id="19"/>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Практико-ориентированные задания (как теоретические, так и расчетные), направлены на развитие результатов обучения основного модуля (разделы: «Основы строения вещества», «Строение и свойства неорганических / органических веществ», «Кинетические и термодинамические закономерности протекания химических реакций», «Дисперсные системы») и выявление химической сущности объектов природы, производства и быта, с которыми человек взаимодействует в процессе практической деятельности (прикладной модуль). </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Практико-ориентированные задания можно определить как педагогически переработанный фрагмент профессиональной деятельности специалиста. Они разрабатываются для проверки знаний и умений обучающихся действовать в практических, нетипичных, экстремальных и других ситуациях. При изучении дисциплины «Химия» практико-ориентированные задания применяются для активизации учебно-познавательной деятельности обучающихся путем «погружения» их в проблемы химических исследований, возникавших в истории развития науки, или имеющих практическое значение для человека.</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Приведем примеры практико-ориентированных заданий по разделам «Строение и свойства неорганических веществ», «Строение и свойства органических веществ».</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b/>
          <w:sz w:val="24"/>
          <w:szCs w:val="24"/>
        </w:rPr>
        <w:t>1. Карбокситерапия</w:t>
      </w:r>
    </w:p>
    <w:tbl>
      <w:tblPr>
        <w:tblW w:w="9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0"/>
        <w:gridCol w:w="6204"/>
      </w:tblGrid>
      <w:tr w:rsidR="004F577E" w:rsidRPr="00717AD0" w:rsidTr="00264B5C">
        <w:trPr>
          <w:trHeight w:val="568"/>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ind w:left="360"/>
              <w:jc w:val="both"/>
              <w:rPr>
                <w:rFonts w:ascii="Times New Roman" w:hAnsi="Times New Roman"/>
                <w:sz w:val="24"/>
                <w:szCs w:val="24"/>
              </w:rPr>
            </w:pPr>
            <w:r w:rsidRPr="00717AD0">
              <w:rPr>
                <w:rFonts w:ascii="Times New Roman" w:hAnsi="Times New Roman"/>
                <w:sz w:val="24"/>
                <w:szCs w:val="24"/>
              </w:rPr>
              <w:t>Название темы</w:t>
            </w:r>
          </w:p>
        </w:tc>
        <w:tc>
          <w:tcPr>
            <w:tcW w:w="620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rPr>
                <w:rFonts w:ascii="Times New Roman" w:hAnsi="Times New Roman"/>
                <w:b/>
                <w:sz w:val="24"/>
                <w:szCs w:val="24"/>
                <w:highlight w:val="yellow"/>
              </w:rPr>
            </w:pPr>
            <w:r w:rsidRPr="00717AD0">
              <w:rPr>
                <w:rFonts w:ascii="Times New Roman" w:hAnsi="Times New Roman"/>
                <w:sz w:val="24"/>
                <w:szCs w:val="24"/>
              </w:rPr>
              <w:t>Тема 2.3. «</w:t>
            </w:r>
            <w:bookmarkStart w:id="20" w:name="_Hlk199156805"/>
            <w:r w:rsidRPr="00717AD0">
              <w:rPr>
                <w:rFonts w:ascii="Times New Roman" w:hAnsi="Times New Roman"/>
                <w:sz w:val="24"/>
                <w:szCs w:val="24"/>
              </w:rPr>
              <w:t>Производство неорганических веществ</w:t>
            </w:r>
            <w:bookmarkEnd w:id="20"/>
            <w:r w:rsidRPr="00717AD0">
              <w:rPr>
                <w:rFonts w:ascii="Times New Roman" w:hAnsi="Times New Roman"/>
                <w:sz w:val="24"/>
                <w:szCs w:val="24"/>
              </w:rPr>
              <w:t>. Значение и применение в быту и на производстве»</w:t>
            </w:r>
          </w:p>
        </w:tc>
      </w:tr>
      <w:tr w:rsidR="004F577E" w:rsidRPr="00717AD0" w:rsidTr="00264B5C">
        <w:trPr>
          <w:trHeight w:val="56"/>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ind w:left="360"/>
              <w:jc w:val="both"/>
              <w:rPr>
                <w:rFonts w:ascii="Times New Roman" w:hAnsi="Times New Roman"/>
                <w:sz w:val="24"/>
                <w:szCs w:val="24"/>
              </w:rPr>
            </w:pPr>
            <w:r w:rsidRPr="00717AD0">
              <w:rPr>
                <w:rFonts w:ascii="Times New Roman" w:hAnsi="Times New Roman"/>
                <w:sz w:val="24"/>
                <w:szCs w:val="24"/>
              </w:rPr>
              <w:t>Результат обучения</w:t>
            </w:r>
          </w:p>
        </w:tc>
        <w:tc>
          <w:tcPr>
            <w:tcW w:w="620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jc w:val="both"/>
              <w:rPr>
                <w:rFonts w:ascii="Times New Roman" w:hAnsi="Times New Roman"/>
                <w:sz w:val="24"/>
                <w:szCs w:val="24"/>
              </w:rPr>
            </w:pPr>
            <w:r w:rsidRPr="00717AD0">
              <w:rPr>
                <w:rFonts w:ascii="Times New Roman" w:hAnsi="Times New Roman"/>
                <w:sz w:val="24"/>
                <w:szCs w:val="24"/>
              </w:rPr>
              <w:t>ОК 01, ОК 07, ПРб 01, ПРб 02, ПРб 10</w:t>
            </w:r>
          </w:p>
        </w:tc>
      </w:tr>
    </w:tbl>
    <w:p w:rsidR="004F577E" w:rsidRPr="00717AD0" w:rsidRDefault="004F577E" w:rsidP="004F577E">
      <w:pPr>
        <w:spacing w:after="0" w:line="360" w:lineRule="auto"/>
        <w:ind w:firstLine="567"/>
        <w:jc w:val="both"/>
        <w:rPr>
          <w:rFonts w:ascii="Times New Roman" w:hAnsi="Times New Roman"/>
          <w:sz w:val="24"/>
          <w:szCs w:val="24"/>
        </w:rPr>
      </w:pPr>
      <w:r w:rsidRPr="00717AD0">
        <w:rPr>
          <w:rFonts w:ascii="Times New Roman" w:hAnsi="Times New Roman"/>
          <w:sz w:val="24"/>
          <w:szCs w:val="24"/>
        </w:rPr>
        <w:t xml:space="preserve">А знакомо ли вам понятие «карбокситерапия»? В терапевтических целях используют газообразное вещество. По этой причине подобную методику называют «газовыми уколами». Эта методика используется для лечения сердечно-сосудистых заболеваний, повышения эластичности кожи. Повышение содержания этого газа в крови говорит о </w:t>
      </w:r>
      <w:r w:rsidRPr="00717AD0">
        <w:rPr>
          <w:rFonts w:ascii="Times New Roman" w:hAnsi="Times New Roman"/>
          <w:sz w:val="24"/>
          <w:szCs w:val="24"/>
        </w:rPr>
        <w:lastRenderedPageBreak/>
        <w:t xml:space="preserve">некачественной функции крови. Самое удивительное, что оно используется в твёрдом виде в пищевой промышленности для хранения и перевозки продуктов: рыбы, мяса, мороженого. </w:t>
      </w:r>
    </w:p>
    <w:p w:rsidR="004F577E" w:rsidRPr="00717AD0" w:rsidRDefault="004F577E" w:rsidP="004F577E">
      <w:pPr>
        <w:pBdr>
          <w:top w:val="nil"/>
          <w:left w:val="nil"/>
          <w:bottom w:val="nil"/>
          <w:right w:val="nil"/>
          <w:between w:val="nil"/>
        </w:pBdr>
        <w:spacing w:after="0" w:line="360" w:lineRule="auto"/>
        <w:ind w:firstLine="566"/>
        <w:rPr>
          <w:rFonts w:ascii="Times New Roman" w:hAnsi="Times New Roman"/>
          <w:b/>
          <w:sz w:val="24"/>
          <w:szCs w:val="24"/>
        </w:rPr>
      </w:pPr>
      <w:r w:rsidRPr="00717AD0">
        <w:rPr>
          <w:rFonts w:ascii="Times New Roman" w:hAnsi="Times New Roman"/>
          <w:b/>
          <w:sz w:val="24"/>
          <w:szCs w:val="24"/>
        </w:rPr>
        <w:t>Задание</w:t>
      </w:r>
    </w:p>
    <w:p w:rsidR="004F577E" w:rsidRPr="00717AD0" w:rsidRDefault="004F577E" w:rsidP="004F577E">
      <w:pPr>
        <w:pBdr>
          <w:top w:val="nil"/>
          <w:left w:val="nil"/>
          <w:bottom w:val="nil"/>
          <w:right w:val="nil"/>
          <w:between w:val="nil"/>
        </w:pBdr>
        <w:spacing w:after="0" w:line="360" w:lineRule="auto"/>
        <w:ind w:firstLine="566"/>
        <w:rPr>
          <w:rFonts w:ascii="Times New Roman" w:hAnsi="Times New Roman"/>
          <w:b/>
          <w:sz w:val="24"/>
          <w:szCs w:val="24"/>
        </w:rPr>
      </w:pPr>
      <w:r w:rsidRPr="00717AD0">
        <w:rPr>
          <w:rFonts w:ascii="Times New Roman" w:hAnsi="Times New Roman"/>
          <w:b/>
          <w:sz w:val="24"/>
          <w:szCs w:val="24"/>
        </w:rPr>
        <w:t>Выберите один правильный ответ:</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1. О каком веществе идёт речь?</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А) углекислый газ</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Б) кислород</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В) аммиак</w:t>
      </w:r>
    </w:p>
    <w:p w:rsidR="004F577E" w:rsidRPr="00717AD0" w:rsidRDefault="004F577E" w:rsidP="004F577E">
      <w:pPr>
        <w:spacing w:after="0" w:line="360" w:lineRule="auto"/>
        <w:ind w:firstLine="566"/>
        <w:rPr>
          <w:rFonts w:ascii="Times New Roman" w:hAnsi="Times New Roman"/>
          <w:sz w:val="24"/>
          <w:szCs w:val="24"/>
        </w:rPr>
      </w:pPr>
      <w:r w:rsidRPr="00717AD0">
        <w:rPr>
          <w:rFonts w:ascii="Times New Roman" w:hAnsi="Times New Roman"/>
          <w:sz w:val="24"/>
          <w:szCs w:val="24"/>
        </w:rPr>
        <w:t>2</w:t>
      </w:r>
      <w:r w:rsidRPr="00717AD0">
        <w:rPr>
          <w:rFonts w:ascii="Times New Roman" w:hAnsi="Times New Roman"/>
          <w:i/>
          <w:sz w:val="24"/>
          <w:szCs w:val="24"/>
        </w:rPr>
        <w:t xml:space="preserve">. </w:t>
      </w:r>
      <w:r w:rsidRPr="00717AD0">
        <w:rPr>
          <w:rFonts w:ascii="Times New Roman" w:hAnsi="Times New Roman"/>
          <w:sz w:val="24"/>
          <w:szCs w:val="24"/>
        </w:rPr>
        <w:t>Какими химическими свойствами обладает это вещество?</w:t>
      </w:r>
    </w:p>
    <w:p w:rsidR="004F577E" w:rsidRPr="00717AD0" w:rsidRDefault="004F577E" w:rsidP="004F577E">
      <w:pPr>
        <w:spacing w:after="0" w:line="360" w:lineRule="auto"/>
        <w:ind w:firstLine="566"/>
        <w:rPr>
          <w:rFonts w:ascii="Times New Roman" w:hAnsi="Times New Roman"/>
          <w:sz w:val="24"/>
          <w:szCs w:val="24"/>
        </w:rPr>
      </w:pPr>
      <w:r w:rsidRPr="00717AD0">
        <w:rPr>
          <w:rFonts w:ascii="Times New Roman" w:hAnsi="Times New Roman"/>
          <w:sz w:val="24"/>
          <w:szCs w:val="24"/>
        </w:rPr>
        <w:t>А) кислотными</w:t>
      </w:r>
    </w:p>
    <w:p w:rsidR="004F577E" w:rsidRPr="00717AD0" w:rsidRDefault="004F577E" w:rsidP="004F577E">
      <w:pPr>
        <w:spacing w:after="0" w:line="360" w:lineRule="auto"/>
        <w:ind w:firstLine="566"/>
        <w:rPr>
          <w:rFonts w:ascii="Times New Roman" w:hAnsi="Times New Roman"/>
          <w:sz w:val="24"/>
          <w:szCs w:val="24"/>
        </w:rPr>
      </w:pPr>
      <w:r w:rsidRPr="00717AD0">
        <w:rPr>
          <w:rFonts w:ascii="Times New Roman" w:hAnsi="Times New Roman"/>
          <w:sz w:val="24"/>
          <w:szCs w:val="24"/>
        </w:rPr>
        <w:t>Б) основными</w:t>
      </w:r>
    </w:p>
    <w:p w:rsidR="004F577E" w:rsidRPr="00717AD0" w:rsidRDefault="004F577E" w:rsidP="004F577E">
      <w:pPr>
        <w:spacing w:after="0" w:line="360" w:lineRule="auto"/>
        <w:ind w:firstLine="566"/>
        <w:rPr>
          <w:rFonts w:ascii="Times New Roman" w:hAnsi="Times New Roman"/>
          <w:sz w:val="24"/>
          <w:szCs w:val="24"/>
        </w:rPr>
      </w:pPr>
      <w:r w:rsidRPr="00717AD0">
        <w:rPr>
          <w:rFonts w:ascii="Times New Roman" w:hAnsi="Times New Roman"/>
          <w:sz w:val="24"/>
          <w:szCs w:val="24"/>
        </w:rPr>
        <w:t>В) амфотерными</w:t>
      </w:r>
    </w:p>
    <w:p w:rsidR="004F577E" w:rsidRPr="00717AD0" w:rsidRDefault="004F577E" w:rsidP="004F577E">
      <w:pPr>
        <w:spacing w:after="0" w:line="360" w:lineRule="auto"/>
        <w:ind w:firstLine="566"/>
        <w:rPr>
          <w:rFonts w:ascii="Times New Roman" w:hAnsi="Times New Roman"/>
          <w:sz w:val="24"/>
          <w:szCs w:val="24"/>
        </w:rPr>
      </w:pPr>
      <w:r w:rsidRPr="00717AD0">
        <w:rPr>
          <w:rFonts w:ascii="Times New Roman" w:hAnsi="Times New Roman"/>
          <w:sz w:val="24"/>
          <w:szCs w:val="24"/>
        </w:rPr>
        <w:t>3. С чем может вступать во взаимодействие?</w:t>
      </w:r>
    </w:p>
    <w:p w:rsidR="004F577E" w:rsidRPr="00717AD0" w:rsidRDefault="004F577E" w:rsidP="004F577E">
      <w:pPr>
        <w:spacing w:after="0" w:line="360" w:lineRule="auto"/>
        <w:ind w:firstLine="566"/>
        <w:rPr>
          <w:rFonts w:ascii="Times New Roman" w:hAnsi="Times New Roman"/>
          <w:sz w:val="24"/>
          <w:szCs w:val="24"/>
        </w:rPr>
      </w:pPr>
      <w:r w:rsidRPr="00717AD0">
        <w:rPr>
          <w:rFonts w:ascii="Times New Roman" w:hAnsi="Times New Roman"/>
          <w:sz w:val="24"/>
          <w:szCs w:val="24"/>
        </w:rPr>
        <w:t>А) с водой, основными оксидами, щелочами, некоторыми солями</w:t>
      </w:r>
    </w:p>
    <w:p w:rsidR="004F577E" w:rsidRPr="00717AD0" w:rsidRDefault="004F577E" w:rsidP="004F577E">
      <w:pPr>
        <w:spacing w:after="0" w:line="360" w:lineRule="auto"/>
        <w:ind w:firstLine="566"/>
        <w:rPr>
          <w:rFonts w:ascii="Times New Roman" w:hAnsi="Times New Roman"/>
          <w:sz w:val="24"/>
          <w:szCs w:val="24"/>
        </w:rPr>
      </w:pPr>
      <w:r w:rsidRPr="00717AD0">
        <w:rPr>
          <w:rFonts w:ascii="Times New Roman" w:hAnsi="Times New Roman"/>
          <w:sz w:val="24"/>
          <w:szCs w:val="24"/>
        </w:rPr>
        <w:t>Б) с водой, кислотными оксидами, щелочами, некоторыми солями</w:t>
      </w:r>
    </w:p>
    <w:p w:rsidR="004F577E" w:rsidRPr="00717AD0" w:rsidRDefault="004F577E" w:rsidP="004F577E">
      <w:pPr>
        <w:spacing w:after="0" w:line="360" w:lineRule="auto"/>
        <w:ind w:firstLine="566"/>
        <w:rPr>
          <w:rFonts w:ascii="Times New Roman" w:hAnsi="Times New Roman"/>
          <w:sz w:val="24"/>
          <w:szCs w:val="24"/>
        </w:rPr>
      </w:pPr>
      <w:r w:rsidRPr="00717AD0">
        <w:rPr>
          <w:rFonts w:ascii="Times New Roman" w:hAnsi="Times New Roman"/>
          <w:sz w:val="24"/>
          <w:szCs w:val="24"/>
        </w:rPr>
        <w:t>В) с водой, кислотными оксидами, кислотами, некоторыми солями</w:t>
      </w:r>
    </w:p>
    <w:p w:rsidR="004F577E" w:rsidRPr="00717AD0" w:rsidRDefault="004F577E" w:rsidP="004F577E">
      <w:pPr>
        <w:keepNext/>
        <w:pBdr>
          <w:top w:val="nil"/>
          <w:left w:val="nil"/>
          <w:bottom w:val="nil"/>
          <w:right w:val="nil"/>
          <w:between w:val="nil"/>
        </w:pBd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4. С помощью какого вещества его можно обнаружить?</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А) фенолфталеина</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Б) бромной воды</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В) известковой воды</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5. Приведите факты, которые доказывают отрицательное влияние этого газа на желудочно-кишечный тракт человека.</w:t>
      </w:r>
    </w:p>
    <w:p w:rsidR="004F577E" w:rsidRPr="00717AD0" w:rsidRDefault="004F577E" w:rsidP="004F577E">
      <w:pPr>
        <w:shd w:val="clear" w:color="auto" w:fill="FFFFFF"/>
        <w:spacing w:after="0" w:line="360" w:lineRule="auto"/>
        <w:ind w:firstLine="567"/>
        <w:jc w:val="both"/>
        <w:rPr>
          <w:rFonts w:ascii="Times New Roman" w:hAnsi="Times New Roman"/>
          <w:b/>
          <w:sz w:val="24"/>
          <w:szCs w:val="24"/>
        </w:rPr>
      </w:pPr>
      <w:bookmarkStart w:id="21" w:name="_heading=h.vhhuytjoegb9" w:colFirst="0" w:colLast="0"/>
      <w:bookmarkEnd w:id="21"/>
      <w:r w:rsidRPr="00717AD0">
        <w:rPr>
          <w:rFonts w:ascii="Times New Roman" w:hAnsi="Times New Roman"/>
          <w:b/>
          <w:sz w:val="24"/>
          <w:szCs w:val="24"/>
        </w:rPr>
        <w:t xml:space="preserve">2. Поваренная соль </w:t>
      </w:r>
    </w:p>
    <w:tbl>
      <w:tblPr>
        <w:tblW w:w="9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0"/>
        <w:gridCol w:w="6204"/>
      </w:tblGrid>
      <w:tr w:rsidR="004F577E" w:rsidRPr="00717AD0" w:rsidTr="00264B5C">
        <w:trPr>
          <w:trHeight w:val="568"/>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ind w:left="360"/>
              <w:jc w:val="both"/>
              <w:rPr>
                <w:rFonts w:ascii="Times New Roman" w:hAnsi="Times New Roman"/>
                <w:sz w:val="24"/>
                <w:szCs w:val="24"/>
              </w:rPr>
            </w:pPr>
            <w:r w:rsidRPr="00717AD0">
              <w:rPr>
                <w:rFonts w:ascii="Times New Roman" w:hAnsi="Times New Roman"/>
                <w:sz w:val="24"/>
                <w:szCs w:val="24"/>
              </w:rPr>
              <w:t>Название темы</w:t>
            </w:r>
          </w:p>
        </w:tc>
        <w:tc>
          <w:tcPr>
            <w:tcW w:w="620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rPr>
                <w:rFonts w:ascii="Times New Roman" w:hAnsi="Times New Roman"/>
                <w:b/>
                <w:sz w:val="24"/>
                <w:szCs w:val="24"/>
                <w:highlight w:val="yellow"/>
              </w:rPr>
            </w:pPr>
            <w:r w:rsidRPr="00717AD0">
              <w:rPr>
                <w:rFonts w:ascii="Times New Roman" w:hAnsi="Times New Roman"/>
                <w:sz w:val="24"/>
                <w:szCs w:val="24"/>
              </w:rPr>
              <w:t>Тема 2.3. «Производство неорганических веществ. Значение и применение в быту и на производстве»</w:t>
            </w:r>
          </w:p>
        </w:tc>
      </w:tr>
      <w:tr w:rsidR="004F577E" w:rsidRPr="00717AD0" w:rsidTr="00264B5C">
        <w:trPr>
          <w:trHeight w:val="56"/>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ind w:left="360"/>
              <w:jc w:val="both"/>
              <w:rPr>
                <w:rFonts w:ascii="Times New Roman" w:hAnsi="Times New Roman"/>
                <w:sz w:val="24"/>
                <w:szCs w:val="24"/>
              </w:rPr>
            </w:pPr>
            <w:r w:rsidRPr="00717AD0">
              <w:rPr>
                <w:rFonts w:ascii="Times New Roman" w:hAnsi="Times New Roman"/>
                <w:sz w:val="24"/>
                <w:szCs w:val="24"/>
              </w:rPr>
              <w:t>Результат обучения</w:t>
            </w:r>
          </w:p>
        </w:tc>
        <w:tc>
          <w:tcPr>
            <w:tcW w:w="620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jc w:val="both"/>
              <w:rPr>
                <w:rFonts w:ascii="Times New Roman" w:hAnsi="Times New Roman"/>
                <w:sz w:val="24"/>
                <w:szCs w:val="24"/>
              </w:rPr>
            </w:pPr>
            <w:r w:rsidRPr="00717AD0">
              <w:rPr>
                <w:rFonts w:ascii="Times New Roman" w:hAnsi="Times New Roman"/>
                <w:sz w:val="24"/>
                <w:szCs w:val="24"/>
              </w:rPr>
              <w:t>ОК 01, ОК 07, ПРб 01, ПРб 02, ПРб 10</w:t>
            </w:r>
          </w:p>
        </w:tc>
      </w:tr>
    </w:tbl>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bookmarkStart w:id="22" w:name="_heading=h.5fkegxuodx2u" w:colFirst="0" w:colLast="0"/>
      <w:bookmarkEnd w:id="22"/>
      <w:r w:rsidRPr="00717AD0">
        <w:rPr>
          <w:rFonts w:ascii="Times New Roman" w:hAnsi="Times New Roman"/>
          <w:sz w:val="24"/>
          <w:szCs w:val="24"/>
        </w:rPr>
        <w:t>Известно, что в мире добывается примерно 100 миллионов тонн поваренной соли в год. На пищевые нужды расходуется около одной четвертой части этого количества. Куда же идет остальная соль?</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Поваренная соль совершенно необходима при производстве мясных и рыбных консервов, она используется в металлургической отрасли промышленности, при обработке мехов и различных кож, в процессе приготовления мыла, идет для получения кальцинированной соды, применяется в медицине. Основной потребитель соли – химическая отрасль промышленности. В этой области используется не только сама соль, но и элементы, составляющие ее. В процессе электролиза ее раствора получают хлор, водород </w:t>
      </w:r>
      <w:r w:rsidRPr="00717AD0">
        <w:rPr>
          <w:rFonts w:ascii="Times New Roman" w:hAnsi="Times New Roman"/>
          <w:sz w:val="24"/>
          <w:szCs w:val="24"/>
        </w:rPr>
        <w:lastRenderedPageBreak/>
        <w:t>и едкий натр. Из раствора едкого натра получают твердую щелочь – каустик. Соединяя водород с хлором, получают соляную кислоту.</w:t>
      </w:r>
    </w:p>
    <w:p w:rsidR="004F577E" w:rsidRPr="00717AD0" w:rsidRDefault="004F577E" w:rsidP="004F577E">
      <w:pPr>
        <w:shd w:val="clear" w:color="auto" w:fill="FFFFFF"/>
        <w:spacing w:after="0" w:line="360" w:lineRule="auto"/>
        <w:ind w:firstLine="566"/>
        <w:jc w:val="both"/>
        <w:rPr>
          <w:rFonts w:ascii="Times New Roman" w:hAnsi="Times New Roman"/>
          <w:b/>
          <w:sz w:val="24"/>
          <w:szCs w:val="24"/>
        </w:rPr>
      </w:pPr>
      <w:bookmarkStart w:id="23" w:name="_heading=h.ayob71zzo8z" w:colFirst="0" w:colLast="0"/>
      <w:bookmarkEnd w:id="23"/>
      <w:r w:rsidRPr="00717AD0">
        <w:rPr>
          <w:rFonts w:ascii="Times New Roman" w:hAnsi="Times New Roman"/>
          <w:b/>
          <w:sz w:val="24"/>
          <w:szCs w:val="24"/>
        </w:rPr>
        <w:t>Задание: составьте уравнения, описанных в тексте реакций.</w:t>
      </w:r>
    </w:p>
    <w:p w:rsidR="004F577E" w:rsidRPr="00717AD0" w:rsidRDefault="004F577E" w:rsidP="004F577E">
      <w:pPr>
        <w:shd w:val="clear" w:color="auto" w:fill="FFFFFF"/>
        <w:spacing w:after="0" w:line="360" w:lineRule="auto"/>
        <w:ind w:firstLine="567"/>
        <w:jc w:val="both"/>
        <w:rPr>
          <w:rFonts w:ascii="Times New Roman" w:hAnsi="Times New Roman"/>
          <w:sz w:val="24"/>
          <w:szCs w:val="24"/>
        </w:rPr>
      </w:pPr>
      <w:bookmarkStart w:id="24" w:name="_heading=h.f40vt7hczdpg" w:colFirst="0" w:colLast="0"/>
      <w:bookmarkEnd w:id="24"/>
      <w:r w:rsidRPr="00717AD0">
        <w:rPr>
          <w:rFonts w:ascii="Times New Roman" w:hAnsi="Times New Roman"/>
          <w:b/>
          <w:sz w:val="24"/>
          <w:szCs w:val="24"/>
        </w:rPr>
        <w:t>3. Ацетилен</w:t>
      </w:r>
    </w:p>
    <w:tbl>
      <w:tblPr>
        <w:tblW w:w="9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0"/>
        <w:gridCol w:w="6204"/>
      </w:tblGrid>
      <w:tr w:rsidR="004F577E" w:rsidRPr="00717AD0" w:rsidTr="00264B5C">
        <w:trPr>
          <w:trHeight w:val="568"/>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ind w:left="360"/>
              <w:jc w:val="both"/>
              <w:rPr>
                <w:rFonts w:ascii="Times New Roman" w:hAnsi="Times New Roman"/>
                <w:sz w:val="24"/>
                <w:szCs w:val="24"/>
              </w:rPr>
            </w:pPr>
            <w:r w:rsidRPr="00717AD0">
              <w:rPr>
                <w:rFonts w:ascii="Times New Roman" w:hAnsi="Times New Roman"/>
                <w:sz w:val="24"/>
                <w:szCs w:val="24"/>
              </w:rPr>
              <w:t>Название темы</w:t>
            </w:r>
          </w:p>
        </w:tc>
        <w:tc>
          <w:tcPr>
            <w:tcW w:w="620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rPr>
                <w:rFonts w:ascii="Times New Roman" w:hAnsi="Times New Roman"/>
                <w:b/>
                <w:sz w:val="24"/>
                <w:szCs w:val="24"/>
                <w:highlight w:val="yellow"/>
              </w:rPr>
            </w:pPr>
            <w:r w:rsidRPr="00717AD0">
              <w:rPr>
                <w:rFonts w:ascii="Times New Roman" w:hAnsi="Times New Roman"/>
                <w:sz w:val="24"/>
                <w:szCs w:val="24"/>
              </w:rPr>
              <w:t>Тема 3.3. «Производство неорганических веществ. Значение и применение в быту и на производстве»</w:t>
            </w:r>
          </w:p>
        </w:tc>
      </w:tr>
      <w:tr w:rsidR="004F577E" w:rsidRPr="00717AD0" w:rsidTr="00264B5C">
        <w:trPr>
          <w:trHeight w:val="56"/>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ind w:left="360"/>
              <w:jc w:val="both"/>
              <w:rPr>
                <w:rFonts w:ascii="Times New Roman" w:hAnsi="Times New Roman"/>
                <w:sz w:val="24"/>
                <w:szCs w:val="24"/>
              </w:rPr>
            </w:pPr>
            <w:r w:rsidRPr="00717AD0">
              <w:rPr>
                <w:rFonts w:ascii="Times New Roman" w:hAnsi="Times New Roman"/>
                <w:sz w:val="24"/>
                <w:szCs w:val="24"/>
              </w:rPr>
              <w:t>Результат обучения</w:t>
            </w:r>
          </w:p>
        </w:tc>
        <w:tc>
          <w:tcPr>
            <w:tcW w:w="620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jc w:val="both"/>
              <w:rPr>
                <w:rFonts w:ascii="Times New Roman" w:hAnsi="Times New Roman"/>
                <w:sz w:val="24"/>
                <w:szCs w:val="24"/>
              </w:rPr>
            </w:pPr>
            <w:r w:rsidRPr="00717AD0">
              <w:rPr>
                <w:rFonts w:ascii="Times New Roman" w:hAnsi="Times New Roman"/>
                <w:sz w:val="24"/>
                <w:szCs w:val="24"/>
              </w:rPr>
              <w:t>ОК 01, ОК 07, ПРб 01, ПРб 02, ПРб 10</w:t>
            </w:r>
          </w:p>
        </w:tc>
      </w:tr>
    </w:tbl>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bookmarkStart w:id="25" w:name="_heading=h.xdkron2k3svf" w:colFirst="0" w:colLast="0"/>
      <w:bookmarkEnd w:id="25"/>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Одним из самых распространенных способов сварки плавлением является газовая сварка, которая производится с образованием газового пламени в каналах сварочной горелки. Образование газосварочного пламени невозможно без газа ацетилена. Технический ацетилен получают из карбида кальция. </w:t>
      </w:r>
    </w:p>
    <w:p w:rsidR="004F577E" w:rsidRPr="00717AD0" w:rsidRDefault="004F577E" w:rsidP="004F577E">
      <w:pPr>
        <w:spacing w:after="0" w:line="360" w:lineRule="auto"/>
        <w:ind w:firstLine="566"/>
        <w:jc w:val="both"/>
        <w:rPr>
          <w:rFonts w:ascii="Times New Roman" w:hAnsi="Times New Roman"/>
          <w:b/>
          <w:sz w:val="24"/>
          <w:szCs w:val="24"/>
        </w:rPr>
      </w:pPr>
      <w:r w:rsidRPr="00717AD0">
        <w:rPr>
          <w:rFonts w:ascii="Times New Roman" w:hAnsi="Times New Roman"/>
          <w:b/>
          <w:sz w:val="24"/>
          <w:szCs w:val="24"/>
        </w:rPr>
        <w:t xml:space="preserve">Задание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 Объясните, какой физический показатель позволяет использовать ацетилен для сварочных работ;</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2. Составьте уравнение реакции получения ацетилена;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3. Составьте уравнение реакции горения ацетилена;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Вычислите объём ацетилена полученного из карбида кальция массой 128 г, содержащего 5% примесей, если выход ацетилена составляет 80% от теоретически возможного.</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bookmarkStart w:id="26" w:name="_heading=h.6hxi4sw72kga" w:colFirst="0" w:colLast="0"/>
      <w:bookmarkEnd w:id="26"/>
      <w:r w:rsidRPr="00717AD0">
        <w:rPr>
          <w:rFonts w:ascii="Times New Roman" w:hAnsi="Times New Roman"/>
          <w:b/>
          <w:sz w:val="24"/>
          <w:szCs w:val="24"/>
        </w:rPr>
        <w:t>4. Молочная кислота</w:t>
      </w:r>
    </w:p>
    <w:tbl>
      <w:tblPr>
        <w:tblW w:w="88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0"/>
        <w:gridCol w:w="5850"/>
      </w:tblGrid>
      <w:tr w:rsidR="004F577E" w:rsidRPr="00717AD0" w:rsidTr="00264B5C">
        <w:trPr>
          <w:trHeight w:val="568"/>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ind w:left="360"/>
              <w:jc w:val="both"/>
              <w:rPr>
                <w:rFonts w:ascii="Times New Roman" w:hAnsi="Times New Roman"/>
                <w:sz w:val="24"/>
                <w:szCs w:val="24"/>
              </w:rPr>
            </w:pPr>
            <w:r w:rsidRPr="00717AD0">
              <w:rPr>
                <w:rFonts w:ascii="Times New Roman" w:hAnsi="Times New Roman"/>
                <w:sz w:val="24"/>
                <w:szCs w:val="24"/>
              </w:rPr>
              <w:t>Название темы</w:t>
            </w:r>
          </w:p>
        </w:tc>
        <w:tc>
          <w:tcPr>
            <w:tcW w:w="5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rPr>
                <w:rFonts w:ascii="Times New Roman" w:hAnsi="Times New Roman"/>
                <w:b/>
                <w:sz w:val="24"/>
                <w:szCs w:val="24"/>
                <w:highlight w:val="yellow"/>
              </w:rPr>
            </w:pPr>
            <w:r w:rsidRPr="00717AD0">
              <w:rPr>
                <w:rFonts w:ascii="Times New Roman" w:hAnsi="Times New Roman"/>
                <w:sz w:val="24"/>
                <w:szCs w:val="24"/>
              </w:rPr>
              <w:t>Тема 4.3. «Органические вещества в жизнедеятельности человека»</w:t>
            </w:r>
          </w:p>
        </w:tc>
      </w:tr>
      <w:tr w:rsidR="004F577E" w:rsidRPr="00717AD0" w:rsidTr="00264B5C">
        <w:trPr>
          <w:trHeight w:val="56"/>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ind w:left="360"/>
              <w:jc w:val="both"/>
              <w:rPr>
                <w:rFonts w:ascii="Times New Roman" w:hAnsi="Times New Roman"/>
                <w:sz w:val="24"/>
                <w:szCs w:val="24"/>
              </w:rPr>
            </w:pPr>
            <w:r w:rsidRPr="00717AD0">
              <w:rPr>
                <w:rFonts w:ascii="Times New Roman" w:hAnsi="Times New Roman"/>
                <w:sz w:val="24"/>
                <w:szCs w:val="24"/>
              </w:rPr>
              <w:t>Результат обучения</w:t>
            </w:r>
          </w:p>
        </w:tc>
        <w:tc>
          <w:tcPr>
            <w:tcW w:w="5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jc w:val="both"/>
              <w:rPr>
                <w:rFonts w:ascii="Times New Roman" w:hAnsi="Times New Roman"/>
                <w:sz w:val="24"/>
                <w:szCs w:val="24"/>
              </w:rPr>
            </w:pPr>
            <w:r w:rsidRPr="00717AD0">
              <w:rPr>
                <w:rFonts w:ascii="Times New Roman" w:hAnsi="Times New Roman"/>
                <w:sz w:val="24"/>
                <w:szCs w:val="24"/>
              </w:rPr>
              <w:t>ОК 01; ОК 02; ОК 04; ОК07</w:t>
            </w:r>
          </w:p>
          <w:p w:rsidR="004F577E" w:rsidRPr="00717AD0" w:rsidRDefault="004F577E" w:rsidP="00264B5C">
            <w:pPr>
              <w:spacing w:after="0"/>
              <w:jc w:val="both"/>
              <w:rPr>
                <w:rFonts w:ascii="Times New Roman" w:hAnsi="Times New Roman"/>
                <w:sz w:val="24"/>
                <w:szCs w:val="24"/>
              </w:rPr>
            </w:pPr>
            <w:r w:rsidRPr="00717AD0">
              <w:rPr>
                <w:rFonts w:ascii="Times New Roman" w:hAnsi="Times New Roman"/>
                <w:sz w:val="24"/>
                <w:szCs w:val="24"/>
              </w:rPr>
              <w:t>ПРб 01, ПРб 03, ПРб 09, ПРб 10</w:t>
            </w:r>
          </w:p>
        </w:tc>
      </w:tr>
    </w:tbl>
    <w:p w:rsidR="004F577E" w:rsidRPr="00717AD0" w:rsidRDefault="004F577E" w:rsidP="004F577E">
      <w:pPr>
        <w:shd w:val="clear" w:color="auto" w:fill="FFFFFF"/>
        <w:spacing w:after="0" w:line="360" w:lineRule="auto"/>
        <w:ind w:firstLine="567"/>
        <w:jc w:val="both"/>
        <w:rPr>
          <w:rFonts w:ascii="Times New Roman" w:hAnsi="Times New Roman"/>
          <w:sz w:val="24"/>
          <w:szCs w:val="24"/>
        </w:rPr>
      </w:pPr>
      <w:bookmarkStart w:id="27" w:name="_heading=h.1t9jsubno5ay" w:colFirst="0" w:colLast="0"/>
      <w:bookmarkEnd w:id="27"/>
      <w:r w:rsidRPr="00717AD0">
        <w:rPr>
          <w:rFonts w:ascii="Times New Roman" w:hAnsi="Times New Roman"/>
          <w:sz w:val="24"/>
          <w:szCs w:val="24"/>
        </w:rPr>
        <w:t>Промежуточным продуктом обмена у теплокровных животных является молочная кислота. Запах этой кислоты кровососущие насекомые улавливают на значительном расстоянии.</w:t>
      </w:r>
    </w:p>
    <w:p w:rsidR="004F577E" w:rsidRPr="00717AD0" w:rsidRDefault="004F577E" w:rsidP="004F577E">
      <w:pPr>
        <w:spacing w:after="0" w:line="360" w:lineRule="auto"/>
        <w:ind w:firstLine="567"/>
        <w:jc w:val="both"/>
        <w:rPr>
          <w:rFonts w:ascii="Times New Roman" w:hAnsi="Times New Roman"/>
          <w:b/>
          <w:sz w:val="24"/>
          <w:szCs w:val="24"/>
        </w:rPr>
      </w:pPr>
      <w:r w:rsidRPr="00717AD0">
        <w:rPr>
          <w:rFonts w:ascii="Times New Roman" w:hAnsi="Times New Roman"/>
          <w:b/>
          <w:sz w:val="24"/>
          <w:szCs w:val="24"/>
        </w:rPr>
        <w:t xml:space="preserve">Задание </w:t>
      </w:r>
    </w:p>
    <w:p w:rsidR="004F577E" w:rsidRPr="00717AD0" w:rsidRDefault="004F577E" w:rsidP="004F577E">
      <w:pPr>
        <w:spacing w:after="0" w:line="360" w:lineRule="auto"/>
        <w:ind w:firstLine="567"/>
        <w:jc w:val="both"/>
        <w:rPr>
          <w:rFonts w:ascii="Times New Roman" w:hAnsi="Times New Roman"/>
          <w:sz w:val="24"/>
          <w:szCs w:val="24"/>
        </w:rPr>
      </w:pPr>
      <w:r w:rsidRPr="00717AD0">
        <w:rPr>
          <w:rFonts w:ascii="Times New Roman" w:hAnsi="Times New Roman"/>
          <w:sz w:val="24"/>
          <w:szCs w:val="24"/>
        </w:rPr>
        <w:t>1. Почему насекомые (комары) быстро находят свою жертву?</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2. Установите формулу молочной кислоты, которая помогает насекомым находить теплокровных животных, если массовые доли элементов в ней составляют: углерода – 40,00%, водорода – 6,67%, кислорода – 53,33%.</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lastRenderedPageBreak/>
        <w:t>3. Составьте структурную формулу молочной кислоты. Назовите кислоту по номенклатуре ИЮПАК.</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На основании строения молочной кислоты сделайте вывод о ее химических свойствах.</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5. Найдите в интернете или других источниках информацию о применении молочной кислоты.</w:t>
      </w:r>
    </w:p>
    <w:p w:rsidR="004F577E" w:rsidRPr="00717AD0" w:rsidRDefault="004F577E" w:rsidP="004F577E">
      <w:pPr>
        <w:pStyle w:val="3"/>
        <w:pBdr>
          <w:top w:val="nil"/>
          <w:left w:val="nil"/>
          <w:bottom w:val="nil"/>
          <w:right w:val="nil"/>
          <w:between w:val="nil"/>
        </w:pBdr>
        <w:spacing w:before="0" w:line="360" w:lineRule="auto"/>
        <w:ind w:firstLine="566"/>
        <w:rPr>
          <w:b w:val="0"/>
          <w:color w:val="000000"/>
          <w:sz w:val="24"/>
          <w:szCs w:val="24"/>
        </w:rPr>
      </w:pPr>
      <w:bookmarkStart w:id="28" w:name="_Toc199170143"/>
      <w:r w:rsidRPr="00717AD0">
        <w:rPr>
          <w:color w:val="000000"/>
          <w:sz w:val="24"/>
          <w:szCs w:val="24"/>
        </w:rPr>
        <w:t>2.1.4. Задания лабораторных работ</w:t>
      </w:r>
      <w:bookmarkEnd w:id="28"/>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Лабораторные работы являются важной частью учебного процесса по дисциплине и способствуют формированию у обучающихся умений исследовать химические процессы и явления (планировать и проводить химические эксперименты, исследовать вещества и проверять гипотезы, обрабатывать и интерпретировать результаты экспериментов).  </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b/>
          <w:sz w:val="24"/>
          <w:szCs w:val="24"/>
        </w:rPr>
        <w:t>Примерный перечень оборудования лаборатории и рабочих мест лаборатории:</w:t>
      </w:r>
      <w:r w:rsidRPr="00717AD0">
        <w:rPr>
          <w:rFonts w:ascii="Times New Roman" w:hAnsi="Times New Roman"/>
          <w:sz w:val="24"/>
          <w:szCs w:val="24"/>
        </w:rPr>
        <w:t xml:space="preserve"> прибор для получения галоидоалканов и сложных эфиров лабораторный, колбонагреватель, электроплитка, баня комбинированная лабораторная, весы для сыпучих материалов, прибор для получения газов, спиртовка лабораторная, магнитная мешалка, микроскоп цифровой с руководством пользователя и пособием для учащихся, набор для чистки оптики, набор посуды для реактивов, набор посуды и принадлежностей для работы с малыми количествами веществ, набор принадлежностей для монтажа простейших приборов по химии, набор посуды и принадлежностей из пропилена (микролаборатория).</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b/>
          <w:sz w:val="24"/>
          <w:szCs w:val="24"/>
        </w:rPr>
        <w:t xml:space="preserve">Примерный перечень лабораторной химической посуды для кабинета и лаборатории: </w:t>
      </w:r>
      <w:r w:rsidRPr="00717AD0">
        <w:rPr>
          <w:rFonts w:ascii="Times New Roman" w:hAnsi="Times New Roman"/>
          <w:bCs/>
          <w:sz w:val="24"/>
          <w:szCs w:val="24"/>
        </w:rPr>
        <w:t xml:space="preserve">комплект колб демонстрационных, набор пробок резиновых, переход стеклянный, пробирка Вюрца, пробирка двухколенная, соединитель стеклянный, зажим винтовой, зажим Мора, шланг силиконовый, комплект стеклянной посуды на шлифах демонстрационный, дозирующее устройство (механическое), комплект изделий из керамики, фарфора и фаянса, комплект ложек фарфоровых, комплект мерных колб малого объема, комплект мерных колб, комплект мерных цилиндров пластиковых, комплект мерных цилиндров стеклянных, комплект воронок стеклянных, комплект пипеток, комплект стаканов пластиковых/стеклянных, комплект стаканов химических мерных, комплект стаканчиков для взвешивания, комплект ступок с пестиками, набор шпателей, набор пинцетов, набор чашек Петри, трубка стеклянная, эксикатор, чаша кристаллизационная, щипцы тигельные, бюретка, пробирка, банка под реактивы полиэтиленовая, банка под реактивы стеклянная из темного стекла с притертой пробкой, набор склянок для растворов реактивов, палочка стеклянная, штатив для пробирок, комплект средств для индивидуальной защиты, комплект термометров, сушильная панель </w:t>
      </w:r>
      <w:r w:rsidRPr="00717AD0">
        <w:rPr>
          <w:rFonts w:ascii="Times New Roman" w:hAnsi="Times New Roman"/>
          <w:bCs/>
          <w:sz w:val="24"/>
          <w:szCs w:val="24"/>
        </w:rPr>
        <w:lastRenderedPageBreak/>
        <w:t xml:space="preserve">для посуды, фильтровальная бумага/фильтры бумажные (дополнительное вариативное оборудование) </w:t>
      </w:r>
      <w:r w:rsidRPr="00717AD0">
        <w:rPr>
          <w:rFonts w:ascii="Times New Roman" w:hAnsi="Times New Roman"/>
          <w:sz w:val="24"/>
          <w:szCs w:val="24"/>
        </w:rPr>
        <w:t>и др. лабораторное оборудование.</w:t>
      </w:r>
    </w:p>
    <w:p w:rsidR="004F577E" w:rsidRPr="00717AD0" w:rsidRDefault="004F577E" w:rsidP="004F577E">
      <w:pPr>
        <w:spacing w:after="0" w:line="360" w:lineRule="auto"/>
        <w:ind w:firstLine="566"/>
        <w:jc w:val="both"/>
        <w:rPr>
          <w:rFonts w:ascii="Times New Roman" w:hAnsi="Times New Roman"/>
          <w:bCs/>
          <w:sz w:val="24"/>
          <w:szCs w:val="24"/>
        </w:rPr>
      </w:pPr>
      <w:r w:rsidRPr="00717AD0">
        <w:rPr>
          <w:rFonts w:ascii="Times New Roman" w:hAnsi="Times New Roman"/>
          <w:b/>
          <w:sz w:val="24"/>
          <w:szCs w:val="24"/>
        </w:rPr>
        <w:t>Примерный перечень</w:t>
      </w:r>
      <w:r w:rsidRPr="00717AD0">
        <w:rPr>
          <w:sz w:val="24"/>
          <w:szCs w:val="24"/>
        </w:rPr>
        <w:t xml:space="preserve"> </w:t>
      </w:r>
      <w:r w:rsidRPr="00717AD0">
        <w:rPr>
          <w:rFonts w:ascii="Times New Roman" w:hAnsi="Times New Roman"/>
          <w:b/>
          <w:sz w:val="24"/>
          <w:szCs w:val="24"/>
        </w:rPr>
        <w:t xml:space="preserve">моделей (объемных и плоских), натуральных объектов (коллекции, химические реактивы) для кабинета и лаборатории: </w:t>
      </w:r>
      <w:r w:rsidRPr="00717AD0">
        <w:rPr>
          <w:rFonts w:ascii="Times New Roman" w:hAnsi="Times New Roman"/>
          <w:bCs/>
          <w:sz w:val="24"/>
          <w:szCs w:val="24"/>
        </w:rPr>
        <w:t>комплект моделей кристаллических решеток, модель молекулы белка, набор для моделирования строения неорганических веществ, набор для моделирования строения органических веществ, набор для моделирования строения атомов и молекул, набор для моделирования электронного строения атомов, комплект коллекций, комплект химических реактивов</w:t>
      </w:r>
    </w:p>
    <w:p w:rsidR="004F577E" w:rsidRPr="00717AD0" w:rsidRDefault="004F577E" w:rsidP="004F577E">
      <w:pPr>
        <w:spacing w:after="0" w:line="360" w:lineRule="auto"/>
        <w:ind w:firstLine="566"/>
        <w:jc w:val="both"/>
        <w:rPr>
          <w:rFonts w:ascii="Times New Roman" w:hAnsi="Times New Roman"/>
          <w:bCs/>
          <w:sz w:val="24"/>
          <w:szCs w:val="24"/>
        </w:rPr>
      </w:pPr>
      <w:r w:rsidRPr="00717AD0">
        <w:rPr>
          <w:rFonts w:ascii="Times New Roman" w:hAnsi="Times New Roman"/>
          <w:b/>
          <w:sz w:val="24"/>
          <w:szCs w:val="24"/>
        </w:rPr>
        <w:t>Примерный перечень</w:t>
      </w:r>
      <w:r w:rsidRPr="00717AD0">
        <w:rPr>
          <w:sz w:val="24"/>
          <w:szCs w:val="24"/>
        </w:rPr>
        <w:t xml:space="preserve"> </w:t>
      </w:r>
      <w:r w:rsidRPr="00717AD0">
        <w:rPr>
          <w:rFonts w:ascii="Times New Roman" w:hAnsi="Times New Roman"/>
          <w:b/>
          <w:sz w:val="24"/>
          <w:szCs w:val="24"/>
        </w:rPr>
        <w:t xml:space="preserve">оборудование лаборантской кабинета химии: </w:t>
      </w:r>
      <w:r w:rsidRPr="00717AD0">
        <w:rPr>
          <w:rFonts w:ascii="Times New Roman" w:hAnsi="Times New Roman"/>
          <w:bCs/>
          <w:sz w:val="24"/>
          <w:szCs w:val="24"/>
        </w:rPr>
        <w:t>стол с ящиками для хранения/тумбой, кресло офисное, стол лабораторный моечный, сушильная панель для посуды, шкаф для хранения учебных пособий, шкаф для хранения химических реактивов, шкаф для хранения лабораторной посуды/приборов, шкаф вытяжной, лаборантский стол, стул лабораторный, регулируемый по высоте, электрический аквадистиллятор, шкаф сушильный, резиновые перчатки, комплект ершей для мытья лабораторной посуды, и др.</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Приведем примеры лабораторных работ по разделу 1 «Теоретические основы химии» и разделу 4 «Углеводороды».</w:t>
      </w:r>
    </w:p>
    <w:p w:rsidR="004F577E" w:rsidRPr="00717AD0" w:rsidRDefault="004F577E" w:rsidP="004F577E">
      <w:pPr>
        <w:spacing w:after="0" w:line="360" w:lineRule="auto"/>
        <w:ind w:firstLine="566"/>
        <w:jc w:val="center"/>
        <w:rPr>
          <w:rFonts w:ascii="Times New Roman" w:hAnsi="Times New Roman"/>
          <w:b/>
          <w:sz w:val="24"/>
          <w:szCs w:val="24"/>
        </w:rPr>
      </w:pPr>
      <w:r w:rsidRPr="00717AD0">
        <w:rPr>
          <w:rFonts w:ascii="Times New Roman" w:hAnsi="Times New Roman"/>
          <w:b/>
          <w:sz w:val="24"/>
          <w:szCs w:val="24"/>
        </w:rPr>
        <w:t>Раздел 1. Теоретические основы химии.</w:t>
      </w:r>
    </w:p>
    <w:p w:rsidR="004F577E" w:rsidRPr="00717AD0" w:rsidRDefault="004F577E" w:rsidP="004F577E">
      <w:pPr>
        <w:spacing w:after="0" w:line="360" w:lineRule="auto"/>
        <w:ind w:firstLine="566"/>
        <w:jc w:val="center"/>
        <w:rPr>
          <w:rFonts w:ascii="Times New Roman" w:hAnsi="Times New Roman"/>
          <w:sz w:val="24"/>
          <w:szCs w:val="24"/>
        </w:rPr>
      </w:pPr>
      <w:r w:rsidRPr="00717AD0">
        <w:rPr>
          <w:rFonts w:ascii="Times New Roman" w:hAnsi="Times New Roman"/>
          <w:b/>
          <w:sz w:val="24"/>
          <w:szCs w:val="24"/>
        </w:rPr>
        <w:t>Лабораторная работа 4. «Реакции гидролиза»</w:t>
      </w:r>
    </w:p>
    <w:tbl>
      <w:tblPr>
        <w:tblW w:w="9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0"/>
        <w:gridCol w:w="6204"/>
      </w:tblGrid>
      <w:tr w:rsidR="004F577E" w:rsidRPr="00717AD0" w:rsidTr="00264B5C">
        <w:trPr>
          <w:trHeight w:val="568"/>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ind w:left="360"/>
              <w:jc w:val="both"/>
              <w:rPr>
                <w:rFonts w:ascii="Times New Roman" w:hAnsi="Times New Roman"/>
                <w:sz w:val="24"/>
                <w:szCs w:val="24"/>
              </w:rPr>
            </w:pPr>
            <w:r w:rsidRPr="00717AD0">
              <w:rPr>
                <w:rFonts w:ascii="Times New Roman" w:hAnsi="Times New Roman"/>
                <w:sz w:val="24"/>
                <w:szCs w:val="24"/>
              </w:rPr>
              <w:t>Название темы</w:t>
            </w:r>
          </w:p>
        </w:tc>
        <w:tc>
          <w:tcPr>
            <w:tcW w:w="620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rPr>
                <w:rFonts w:ascii="Times New Roman" w:hAnsi="Times New Roman"/>
                <w:sz w:val="24"/>
                <w:szCs w:val="24"/>
              </w:rPr>
            </w:pPr>
            <w:r w:rsidRPr="00717AD0">
              <w:rPr>
                <w:rFonts w:ascii="Times New Roman" w:hAnsi="Times New Roman"/>
                <w:sz w:val="24"/>
                <w:szCs w:val="24"/>
              </w:rPr>
              <w:t xml:space="preserve">Тема 1.7. «Растворы, теория электролитической диссоциации и ионный обмен» </w:t>
            </w:r>
          </w:p>
        </w:tc>
      </w:tr>
      <w:tr w:rsidR="004F577E" w:rsidRPr="00717AD0" w:rsidTr="00264B5C">
        <w:trPr>
          <w:trHeight w:val="56"/>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ind w:left="360"/>
              <w:jc w:val="both"/>
              <w:rPr>
                <w:rFonts w:ascii="Times New Roman" w:hAnsi="Times New Roman"/>
                <w:sz w:val="24"/>
                <w:szCs w:val="24"/>
              </w:rPr>
            </w:pPr>
            <w:r w:rsidRPr="00717AD0">
              <w:rPr>
                <w:rFonts w:ascii="Times New Roman" w:hAnsi="Times New Roman"/>
                <w:sz w:val="24"/>
                <w:szCs w:val="24"/>
              </w:rPr>
              <w:t>Результат обучения</w:t>
            </w:r>
          </w:p>
        </w:tc>
        <w:tc>
          <w:tcPr>
            <w:tcW w:w="620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jc w:val="both"/>
              <w:rPr>
                <w:rFonts w:ascii="Times New Roman" w:hAnsi="Times New Roman"/>
                <w:sz w:val="24"/>
                <w:szCs w:val="24"/>
              </w:rPr>
            </w:pPr>
            <w:r w:rsidRPr="00717AD0">
              <w:rPr>
                <w:rFonts w:ascii="Times New Roman" w:hAnsi="Times New Roman"/>
                <w:sz w:val="24"/>
                <w:szCs w:val="24"/>
              </w:rPr>
              <w:t>ОК 01; ОК 02; ОК 04; ОК 07</w:t>
            </w:r>
          </w:p>
          <w:p w:rsidR="004F577E" w:rsidRPr="00717AD0" w:rsidRDefault="004F577E" w:rsidP="00264B5C">
            <w:pPr>
              <w:spacing w:after="0"/>
              <w:jc w:val="both"/>
              <w:rPr>
                <w:rFonts w:ascii="Times New Roman" w:hAnsi="Times New Roman"/>
                <w:sz w:val="24"/>
                <w:szCs w:val="24"/>
              </w:rPr>
            </w:pPr>
            <w:r w:rsidRPr="00717AD0">
              <w:rPr>
                <w:rFonts w:ascii="Times New Roman" w:hAnsi="Times New Roman"/>
                <w:sz w:val="24"/>
                <w:szCs w:val="24"/>
              </w:rPr>
              <w:t>ПРб 02, ПРб 10</w:t>
            </w:r>
          </w:p>
        </w:tc>
      </w:tr>
    </w:tbl>
    <w:p w:rsidR="004F577E" w:rsidRPr="00717AD0" w:rsidRDefault="004F577E" w:rsidP="004F577E">
      <w:pPr>
        <w:spacing w:after="0" w:line="360" w:lineRule="auto"/>
        <w:ind w:firstLine="567"/>
        <w:jc w:val="both"/>
        <w:rPr>
          <w:rFonts w:ascii="Times New Roman" w:hAnsi="Times New Roman"/>
          <w:b/>
          <w:sz w:val="24"/>
          <w:szCs w:val="24"/>
        </w:rPr>
      </w:pPr>
      <w:r w:rsidRPr="00717AD0">
        <w:rPr>
          <w:rFonts w:ascii="Times New Roman" w:hAnsi="Times New Roman"/>
          <w:b/>
          <w:sz w:val="24"/>
          <w:szCs w:val="24"/>
        </w:rPr>
        <w:t>1. Вопросы для допуска к лабораторной работе</w:t>
      </w:r>
    </w:p>
    <w:p w:rsidR="004F577E" w:rsidRPr="00717AD0" w:rsidRDefault="004F577E" w:rsidP="004F577E">
      <w:pPr>
        <w:spacing w:after="0" w:line="360" w:lineRule="auto"/>
        <w:ind w:firstLine="567"/>
        <w:jc w:val="both"/>
        <w:rPr>
          <w:rFonts w:ascii="Times New Roman" w:hAnsi="Times New Roman"/>
          <w:sz w:val="24"/>
          <w:szCs w:val="24"/>
        </w:rPr>
      </w:pPr>
      <w:r w:rsidRPr="00717AD0">
        <w:rPr>
          <w:rFonts w:ascii="Times New Roman" w:hAnsi="Times New Roman"/>
          <w:sz w:val="24"/>
          <w:szCs w:val="24"/>
        </w:rPr>
        <w:t>а) сформулируйте цель планируемого эксперимента;</w:t>
      </w:r>
    </w:p>
    <w:p w:rsidR="004F577E" w:rsidRPr="00717AD0" w:rsidRDefault="004F577E" w:rsidP="004F577E">
      <w:pPr>
        <w:spacing w:after="0" w:line="360" w:lineRule="auto"/>
        <w:ind w:firstLine="567"/>
        <w:jc w:val="both"/>
        <w:rPr>
          <w:rFonts w:ascii="Times New Roman" w:hAnsi="Times New Roman"/>
          <w:sz w:val="24"/>
          <w:szCs w:val="24"/>
        </w:rPr>
      </w:pPr>
      <w:r w:rsidRPr="00717AD0">
        <w:rPr>
          <w:rFonts w:ascii="Times New Roman" w:hAnsi="Times New Roman"/>
          <w:sz w:val="24"/>
          <w:szCs w:val="24"/>
        </w:rPr>
        <w:t>б) объясните, какой процесс называют гидролизом, какой он бывает;</w:t>
      </w:r>
    </w:p>
    <w:p w:rsidR="004F577E" w:rsidRPr="00717AD0" w:rsidRDefault="004F577E" w:rsidP="004F577E">
      <w:pPr>
        <w:spacing w:after="0" w:line="360" w:lineRule="auto"/>
        <w:ind w:firstLine="567"/>
        <w:jc w:val="both"/>
        <w:rPr>
          <w:rFonts w:ascii="Times New Roman" w:hAnsi="Times New Roman"/>
          <w:sz w:val="24"/>
          <w:szCs w:val="24"/>
        </w:rPr>
      </w:pPr>
      <w:r w:rsidRPr="00717AD0">
        <w:rPr>
          <w:rFonts w:ascii="Times New Roman" w:hAnsi="Times New Roman"/>
          <w:sz w:val="24"/>
          <w:szCs w:val="24"/>
        </w:rPr>
        <w:t>в) объясните, какие существуют способы доказательства существования гидролиза неорганических и органических веществ;</w:t>
      </w:r>
    </w:p>
    <w:p w:rsidR="004F577E" w:rsidRPr="00717AD0" w:rsidRDefault="004F577E" w:rsidP="004F577E">
      <w:pPr>
        <w:spacing w:after="0" w:line="360" w:lineRule="auto"/>
        <w:ind w:firstLine="567"/>
        <w:jc w:val="both"/>
        <w:rPr>
          <w:rFonts w:ascii="Times New Roman" w:hAnsi="Times New Roman"/>
          <w:sz w:val="24"/>
          <w:szCs w:val="24"/>
        </w:rPr>
      </w:pPr>
      <w:r w:rsidRPr="00717AD0">
        <w:rPr>
          <w:rFonts w:ascii="Times New Roman" w:hAnsi="Times New Roman"/>
          <w:sz w:val="24"/>
          <w:szCs w:val="24"/>
        </w:rPr>
        <w:t>г) объясните, как составляется уравнение гидролиза;</w:t>
      </w:r>
    </w:p>
    <w:p w:rsidR="004F577E" w:rsidRPr="00717AD0" w:rsidRDefault="004F577E" w:rsidP="004F577E">
      <w:pPr>
        <w:spacing w:after="0" w:line="360" w:lineRule="auto"/>
        <w:ind w:firstLine="567"/>
        <w:jc w:val="both"/>
        <w:rPr>
          <w:rFonts w:ascii="Times New Roman" w:hAnsi="Times New Roman"/>
          <w:sz w:val="24"/>
          <w:szCs w:val="24"/>
        </w:rPr>
      </w:pPr>
      <w:r w:rsidRPr="00717AD0">
        <w:rPr>
          <w:rFonts w:ascii="Times New Roman" w:hAnsi="Times New Roman"/>
          <w:sz w:val="24"/>
          <w:szCs w:val="24"/>
        </w:rPr>
        <w:t>д) объясните, что такое рН? Как зависит данный показатель от кислотности или основности среды раствора;</w:t>
      </w:r>
    </w:p>
    <w:p w:rsidR="004F577E" w:rsidRPr="00717AD0" w:rsidRDefault="004F577E" w:rsidP="004F577E">
      <w:pPr>
        <w:spacing w:after="0" w:line="360" w:lineRule="auto"/>
        <w:ind w:firstLine="567"/>
        <w:jc w:val="both"/>
        <w:rPr>
          <w:rFonts w:ascii="Times New Roman" w:hAnsi="Times New Roman"/>
          <w:sz w:val="24"/>
          <w:szCs w:val="24"/>
        </w:rPr>
      </w:pPr>
      <w:r w:rsidRPr="00717AD0">
        <w:rPr>
          <w:rFonts w:ascii="Times New Roman" w:hAnsi="Times New Roman"/>
          <w:sz w:val="24"/>
          <w:szCs w:val="24"/>
        </w:rPr>
        <w:t>е) объясните ход выполнения эксперимента по решению качественных задач;</w:t>
      </w:r>
    </w:p>
    <w:p w:rsidR="004F577E" w:rsidRPr="00717AD0" w:rsidRDefault="004F577E" w:rsidP="004F577E">
      <w:pPr>
        <w:spacing w:after="0" w:line="360" w:lineRule="auto"/>
        <w:ind w:firstLine="567"/>
        <w:jc w:val="both"/>
        <w:rPr>
          <w:rFonts w:ascii="Times New Roman" w:hAnsi="Times New Roman"/>
          <w:sz w:val="24"/>
          <w:szCs w:val="24"/>
        </w:rPr>
      </w:pPr>
      <w:r w:rsidRPr="00717AD0">
        <w:rPr>
          <w:rFonts w:ascii="Times New Roman" w:hAnsi="Times New Roman"/>
          <w:sz w:val="24"/>
          <w:szCs w:val="24"/>
        </w:rPr>
        <w:t>ж) перечислите основные аспекты соблюдения техники безопасности при работе с агрессивными реагентами (гидроксид натрия).</w:t>
      </w:r>
    </w:p>
    <w:p w:rsidR="004F577E" w:rsidRPr="00717AD0" w:rsidRDefault="004F577E" w:rsidP="004F577E">
      <w:pPr>
        <w:spacing w:after="0" w:line="360" w:lineRule="auto"/>
        <w:ind w:firstLine="567"/>
        <w:jc w:val="both"/>
        <w:rPr>
          <w:rFonts w:ascii="Times New Roman" w:hAnsi="Times New Roman"/>
          <w:b/>
          <w:sz w:val="24"/>
          <w:szCs w:val="24"/>
        </w:rPr>
      </w:pPr>
      <w:r w:rsidRPr="00717AD0">
        <w:rPr>
          <w:rFonts w:ascii="Times New Roman" w:hAnsi="Times New Roman"/>
          <w:b/>
          <w:sz w:val="24"/>
          <w:szCs w:val="24"/>
        </w:rPr>
        <w:t>2. Проведение опытов</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4531"/>
        <w:gridCol w:w="4829"/>
      </w:tblGrid>
      <w:tr w:rsidR="004F577E" w:rsidRPr="00717AD0" w:rsidTr="00264B5C">
        <w:trPr>
          <w:trHeight w:val="20"/>
        </w:trPr>
        <w:tc>
          <w:tcPr>
            <w:tcW w:w="4531" w:type="dxa"/>
            <w:tcMar>
              <w:top w:w="100" w:type="dxa"/>
              <w:left w:w="100" w:type="dxa"/>
              <w:bottom w:w="100" w:type="dxa"/>
              <w:right w:w="100" w:type="dxa"/>
            </w:tcMar>
          </w:tcPr>
          <w:p w:rsidR="004F577E" w:rsidRPr="00717AD0" w:rsidRDefault="004F577E" w:rsidP="00264B5C">
            <w:pPr>
              <w:spacing w:after="0"/>
              <w:ind w:left="-180"/>
              <w:jc w:val="center"/>
              <w:rPr>
                <w:rFonts w:ascii="Times New Roman" w:hAnsi="Times New Roman"/>
                <w:b/>
                <w:sz w:val="24"/>
                <w:szCs w:val="24"/>
              </w:rPr>
            </w:pPr>
            <w:r w:rsidRPr="00717AD0">
              <w:rPr>
                <w:rFonts w:ascii="Times New Roman" w:hAnsi="Times New Roman"/>
                <w:b/>
                <w:sz w:val="24"/>
                <w:szCs w:val="24"/>
              </w:rPr>
              <w:lastRenderedPageBreak/>
              <w:t>Оборудование и посуда</w:t>
            </w:r>
          </w:p>
        </w:tc>
        <w:tc>
          <w:tcPr>
            <w:tcW w:w="4829" w:type="dxa"/>
            <w:tcMar>
              <w:top w:w="100" w:type="dxa"/>
              <w:left w:w="100" w:type="dxa"/>
              <w:bottom w:w="100" w:type="dxa"/>
              <w:right w:w="100" w:type="dxa"/>
            </w:tcMar>
          </w:tcPr>
          <w:p w:rsidR="004F577E" w:rsidRPr="00717AD0" w:rsidRDefault="004F577E" w:rsidP="00264B5C">
            <w:pPr>
              <w:spacing w:after="0"/>
              <w:ind w:left="-180"/>
              <w:jc w:val="center"/>
              <w:rPr>
                <w:rFonts w:ascii="Times New Roman" w:hAnsi="Times New Roman"/>
                <w:b/>
                <w:sz w:val="24"/>
                <w:szCs w:val="24"/>
              </w:rPr>
            </w:pPr>
            <w:r w:rsidRPr="00717AD0">
              <w:rPr>
                <w:rFonts w:ascii="Times New Roman" w:hAnsi="Times New Roman"/>
                <w:b/>
                <w:sz w:val="24"/>
                <w:szCs w:val="24"/>
              </w:rPr>
              <w:t>Реактивы</w:t>
            </w:r>
          </w:p>
        </w:tc>
      </w:tr>
      <w:tr w:rsidR="004F577E" w:rsidRPr="00717AD0" w:rsidTr="00264B5C">
        <w:trPr>
          <w:trHeight w:val="20"/>
        </w:trPr>
        <w:tc>
          <w:tcPr>
            <w:tcW w:w="4531" w:type="dxa"/>
            <w:tcMar>
              <w:top w:w="100" w:type="dxa"/>
              <w:left w:w="100" w:type="dxa"/>
              <w:bottom w:w="100" w:type="dxa"/>
              <w:right w:w="100" w:type="dxa"/>
            </w:tcMar>
          </w:tcPr>
          <w:p w:rsidR="004F577E" w:rsidRPr="00717AD0" w:rsidRDefault="004F577E" w:rsidP="00264B5C">
            <w:pPr>
              <w:spacing w:after="0"/>
              <w:ind w:left="680" w:hanging="360"/>
              <w:jc w:val="both"/>
              <w:rPr>
                <w:rFonts w:ascii="Times New Roman" w:hAnsi="Times New Roman"/>
                <w:sz w:val="24"/>
                <w:szCs w:val="24"/>
              </w:rPr>
            </w:pPr>
            <w:r w:rsidRPr="00717AD0">
              <w:rPr>
                <w:rFonts w:ascii="Times New Roman" w:hAnsi="Times New Roman"/>
                <w:sz w:val="24"/>
                <w:szCs w:val="24"/>
              </w:rPr>
              <w:t xml:space="preserve">1. </w:t>
            </w:r>
            <w:r w:rsidRPr="00717AD0">
              <w:rPr>
                <w:rFonts w:ascii="Times New Roman" w:hAnsi="Times New Roman"/>
                <w:sz w:val="24"/>
                <w:szCs w:val="24"/>
              </w:rPr>
              <w:tab/>
              <w:t>Стеклянные пробирки</w:t>
            </w:r>
          </w:p>
        </w:tc>
        <w:tc>
          <w:tcPr>
            <w:tcW w:w="4829" w:type="dxa"/>
            <w:tcMar>
              <w:top w:w="100" w:type="dxa"/>
              <w:left w:w="100" w:type="dxa"/>
              <w:bottom w:w="100" w:type="dxa"/>
              <w:right w:w="100" w:type="dxa"/>
            </w:tcMar>
          </w:tcPr>
          <w:p w:rsidR="004F577E" w:rsidRPr="00717AD0" w:rsidRDefault="004F577E" w:rsidP="00264B5C">
            <w:pPr>
              <w:spacing w:after="0"/>
              <w:ind w:left="-160" w:firstLine="280"/>
              <w:jc w:val="both"/>
              <w:rPr>
                <w:rFonts w:ascii="Times New Roman" w:hAnsi="Times New Roman"/>
                <w:sz w:val="24"/>
                <w:szCs w:val="24"/>
              </w:rPr>
            </w:pPr>
            <w:r w:rsidRPr="00717AD0">
              <w:rPr>
                <w:rFonts w:ascii="Times New Roman" w:hAnsi="Times New Roman"/>
                <w:sz w:val="24"/>
                <w:szCs w:val="24"/>
              </w:rPr>
              <w:t xml:space="preserve">1. </w:t>
            </w:r>
            <w:r w:rsidRPr="00717AD0">
              <w:rPr>
                <w:rFonts w:ascii="Times New Roman" w:hAnsi="Times New Roman"/>
                <w:sz w:val="24"/>
                <w:szCs w:val="24"/>
              </w:rPr>
              <w:tab/>
              <w:t>Раствор NaOH</w:t>
            </w:r>
          </w:p>
        </w:tc>
      </w:tr>
      <w:tr w:rsidR="004F577E" w:rsidRPr="00717AD0" w:rsidTr="00264B5C">
        <w:trPr>
          <w:trHeight w:val="20"/>
        </w:trPr>
        <w:tc>
          <w:tcPr>
            <w:tcW w:w="4531" w:type="dxa"/>
            <w:tcMar>
              <w:top w:w="100" w:type="dxa"/>
              <w:left w:w="100" w:type="dxa"/>
              <w:bottom w:w="100" w:type="dxa"/>
              <w:right w:w="100" w:type="dxa"/>
            </w:tcMar>
          </w:tcPr>
          <w:p w:rsidR="004F577E" w:rsidRPr="00717AD0" w:rsidRDefault="004F577E" w:rsidP="00264B5C">
            <w:pPr>
              <w:spacing w:after="0"/>
              <w:ind w:left="680" w:hanging="360"/>
              <w:jc w:val="both"/>
              <w:rPr>
                <w:rFonts w:ascii="Times New Roman" w:hAnsi="Times New Roman"/>
                <w:sz w:val="24"/>
                <w:szCs w:val="24"/>
              </w:rPr>
            </w:pPr>
            <w:r w:rsidRPr="00717AD0">
              <w:rPr>
                <w:rFonts w:ascii="Times New Roman" w:hAnsi="Times New Roman"/>
                <w:sz w:val="24"/>
                <w:szCs w:val="24"/>
              </w:rPr>
              <w:t xml:space="preserve">2. </w:t>
            </w:r>
            <w:r w:rsidRPr="00717AD0">
              <w:rPr>
                <w:rFonts w:ascii="Times New Roman" w:hAnsi="Times New Roman"/>
                <w:sz w:val="24"/>
                <w:szCs w:val="24"/>
              </w:rPr>
              <w:tab/>
              <w:t>Штатив для пробирок</w:t>
            </w:r>
          </w:p>
        </w:tc>
        <w:tc>
          <w:tcPr>
            <w:tcW w:w="4829" w:type="dxa"/>
            <w:tcMar>
              <w:top w:w="100" w:type="dxa"/>
              <w:left w:w="100" w:type="dxa"/>
              <w:bottom w:w="100" w:type="dxa"/>
              <w:right w:w="100" w:type="dxa"/>
            </w:tcMar>
          </w:tcPr>
          <w:p w:rsidR="004F577E" w:rsidRPr="00717AD0" w:rsidRDefault="004F577E" w:rsidP="00264B5C">
            <w:pPr>
              <w:spacing w:after="0"/>
              <w:ind w:left="-160" w:firstLine="280"/>
              <w:jc w:val="both"/>
              <w:rPr>
                <w:rFonts w:ascii="Times New Roman" w:hAnsi="Times New Roman"/>
                <w:sz w:val="24"/>
                <w:szCs w:val="24"/>
                <w:vertAlign w:val="subscript"/>
              </w:rPr>
            </w:pPr>
            <w:r w:rsidRPr="00717AD0">
              <w:rPr>
                <w:rFonts w:ascii="Times New Roman" w:hAnsi="Times New Roman"/>
                <w:sz w:val="24"/>
                <w:szCs w:val="24"/>
              </w:rPr>
              <w:t xml:space="preserve">2. </w:t>
            </w:r>
            <w:r w:rsidRPr="00717AD0">
              <w:rPr>
                <w:rFonts w:ascii="Times New Roman" w:hAnsi="Times New Roman"/>
                <w:sz w:val="24"/>
                <w:szCs w:val="24"/>
              </w:rPr>
              <w:tab/>
              <w:t>Раствор Na</w:t>
            </w:r>
            <w:r w:rsidRPr="00717AD0">
              <w:rPr>
                <w:rFonts w:ascii="Times New Roman" w:hAnsi="Times New Roman"/>
                <w:sz w:val="24"/>
                <w:szCs w:val="24"/>
                <w:vertAlign w:val="subscript"/>
              </w:rPr>
              <w:t>2</w:t>
            </w:r>
            <w:r w:rsidRPr="00717AD0">
              <w:rPr>
                <w:rFonts w:ascii="Times New Roman" w:hAnsi="Times New Roman"/>
                <w:sz w:val="24"/>
                <w:szCs w:val="24"/>
              </w:rPr>
              <w:t>SO</w:t>
            </w:r>
            <w:r w:rsidRPr="00717AD0">
              <w:rPr>
                <w:rFonts w:ascii="Times New Roman" w:hAnsi="Times New Roman"/>
                <w:sz w:val="24"/>
                <w:szCs w:val="24"/>
                <w:vertAlign w:val="subscript"/>
              </w:rPr>
              <w:t>4</w:t>
            </w:r>
          </w:p>
        </w:tc>
      </w:tr>
      <w:tr w:rsidR="004F577E" w:rsidRPr="00717AD0" w:rsidTr="00264B5C">
        <w:trPr>
          <w:trHeight w:val="20"/>
        </w:trPr>
        <w:tc>
          <w:tcPr>
            <w:tcW w:w="4531" w:type="dxa"/>
            <w:tcMar>
              <w:top w:w="100" w:type="dxa"/>
              <w:left w:w="100" w:type="dxa"/>
              <w:bottom w:w="100" w:type="dxa"/>
              <w:right w:w="100" w:type="dxa"/>
            </w:tcMar>
          </w:tcPr>
          <w:p w:rsidR="004F577E" w:rsidRPr="00717AD0" w:rsidRDefault="004F577E" w:rsidP="00264B5C">
            <w:pPr>
              <w:spacing w:after="0"/>
              <w:ind w:left="320"/>
              <w:jc w:val="both"/>
              <w:rPr>
                <w:rFonts w:ascii="Times New Roman" w:hAnsi="Times New Roman"/>
                <w:sz w:val="24"/>
                <w:szCs w:val="24"/>
              </w:rPr>
            </w:pPr>
            <w:r w:rsidRPr="00717AD0">
              <w:rPr>
                <w:rFonts w:ascii="Times New Roman" w:hAnsi="Times New Roman"/>
                <w:sz w:val="24"/>
                <w:szCs w:val="24"/>
              </w:rPr>
              <w:t xml:space="preserve"> </w:t>
            </w:r>
          </w:p>
        </w:tc>
        <w:tc>
          <w:tcPr>
            <w:tcW w:w="4829" w:type="dxa"/>
            <w:tcMar>
              <w:top w:w="100" w:type="dxa"/>
              <w:left w:w="100" w:type="dxa"/>
              <w:bottom w:w="100" w:type="dxa"/>
              <w:right w:w="100" w:type="dxa"/>
            </w:tcMar>
          </w:tcPr>
          <w:p w:rsidR="004F577E" w:rsidRPr="00717AD0" w:rsidRDefault="004F577E" w:rsidP="00264B5C">
            <w:pPr>
              <w:spacing w:after="0"/>
              <w:ind w:left="-160" w:firstLine="280"/>
              <w:jc w:val="both"/>
              <w:rPr>
                <w:rFonts w:ascii="Times New Roman" w:hAnsi="Times New Roman"/>
                <w:sz w:val="24"/>
                <w:szCs w:val="24"/>
                <w:vertAlign w:val="subscript"/>
              </w:rPr>
            </w:pPr>
            <w:r w:rsidRPr="00717AD0">
              <w:rPr>
                <w:rFonts w:ascii="Times New Roman" w:hAnsi="Times New Roman"/>
                <w:sz w:val="24"/>
                <w:szCs w:val="24"/>
              </w:rPr>
              <w:t xml:space="preserve">3. </w:t>
            </w:r>
            <w:r w:rsidRPr="00717AD0">
              <w:rPr>
                <w:rFonts w:ascii="Times New Roman" w:hAnsi="Times New Roman"/>
                <w:sz w:val="24"/>
                <w:szCs w:val="24"/>
              </w:rPr>
              <w:tab/>
              <w:t>Раствор AlCl</w:t>
            </w:r>
            <w:r w:rsidRPr="00717AD0">
              <w:rPr>
                <w:rFonts w:ascii="Times New Roman" w:hAnsi="Times New Roman"/>
                <w:sz w:val="24"/>
                <w:szCs w:val="24"/>
                <w:vertAlign w:val="subscript"/>
              </w:rPr>
              <w:t>3</w:t>
            </w:r>
          </w:p>
        </w:tc>
      </w:tr>
      <w:tr w:rsidR="004F577E" w:rsidRPr="00717AD0" w:rsidTr="00264B5C">
        <w:trPr>
          <w:trHeight w:val="20"/>
        </w:trPr>
        <w:tc>
          <w:tcPr>
            <w:tcW w:w="4531" w:type="dxa"/>
            <w:tcMar>
              <w:top w:w="100" w:type="dxa"/>
              <w:left w:w="100" w:type="dxa"/>
              <w:bottom w:w="100" w:type="dxa"/>
              <w:right w:w="100" w:type="dxa"/>
            </w:tcMar>
          </w:tcPr>
          <w:p w:rsidR="004F577E" w:rsidRPr="00717AD0" w:rsidRDefault="004F577E" w:rsidP="00264B5C">
            <w:pPr>
              <w:spacing w:after="0"/>
              <w:ind w:left="320"/>
              <w:jc w:val="both"/>
              <w:rPr>
                <w:rFonts w:ascii="Times New Roman" w:hAnsi="Times New Roman"/>
                <w:sz w:val="24"/>
                <w:szCs w:val="24"/>
              </w:rPr>
            </w:pPr>
            <w:r w:rsidRPr="00717AD0">
              <w:rPr>
                <w:rFonts w:ascii="Times New Roman" w:hAnsi="Times New Roman"/>
                <w:sz w:val="24"/>
                <w:szCs w:val="24"/>
              </w:rPr>
              <w:t xml:space="preserve"> </w:t>
            </w:r>
          </w:p>
        </w:tc>
        <w:tc>
          <w:tcPr>
            <w:tcW w:w="4829" w:type="dxa"/>
            <w:tcMar>
              <w:top w:w="100" w:type="dxa"/>
              <w:left w:w="100" w:type="dxa"/>
              <w:bottom w:w="100" w:type="dxa"/>
              <w:right w:w="100" w:type="dxa"/>
            </w:tcMar>
          </w:tcPr>
          <w:p w:rsidR="004F577E" w:rsidRPr="00717AD0" w:rsidRDefault="004F577E" w:rsidP="00264B5C">
            <w:pPr>
              <w:spacing w:after="0"/>
              <w:ind w:left="-160" w:firstLine="280"/>
              <w:jc w:val="both"/>
              <w:rPr>
                <w:rFonts w:ascii="Times New Roman" w:hAnsi="Times New Roman"/>
                <w:sz w:val="24"/>
                <w:szCs w:val="24"/>
                <w:vertAlign w:val="subscript"/>
              </w:rPr>
            </w:pPr>
            <w:r w:rsidRPr="00717AD0">
              <w:rPr>
                <w:rFonts w:ascii="Times New Roman" w:hAnsi="Times New Roman"/>
                <w:sz w:val="24"/>
                <w:szCs w:val="24"/>
              </w:rPr>
              <w:t xml:space="preserve">4. </w:t>
            </w:r>
            <w:r w:rsidRPr="00717AD0">
              <w:rPr>
                <w:rFonts w:ascii="Times New Roman" w:hAnsi="Times New Roman"/>
                <w:sz w:val="24"/>
                <w:szCs w:val="24"/>
              </w:rPr>
              <w:tab/>
              <w:t>Раствор Na</w:t>
            </w:r>
            <w:r w:rsidRPr="00717AD0">
              <w:rPr>
                <w:rFonts w:ascii="Times New Roman" w:hAnsi="Times New Roman"/>
                <w:sz w:val="24"/>
                <w:szCs w:val="24"/>
                <w:vertAlign w:val="subscript"/>
              </w:rPr>
              <w:t>2</w:t>
            </w:r>
            <w:r w:rsidRPr="00717AD0">
              <w:rPr>
                <w:rFonts w:ascii="Times New Roman" w:hAnsi="Times New Roman"/>
                <w:sz w:val="24"/>
                <w:szCs w:val="24"/>
              </w:rPr>
              <w:t>CO</w:t>
            </w:r>
            <w:r w:rsidRPr="00717AD0">
              <w:rPr>
                <w:rFonts w:ascii="Times New Roman" w:hAnsi="Times New Roman"/>
                <w:sz w:val="24"/>
                <w:szCs w:val="24"/>
                <w:vertAlign w:val="subscript"/>
              </w:rPr>
              <w:t>3</w:t>
            </w:r>
          </w:p>
        </w:tc>
      </w:tr>
      <w:tr w:rsidR="004F577E" w:rsidRPr="00717AD0" w:rsidTr="00264B5C">
        <w:trPr>
          <w:trHeight w:val="20"/>
        </w:trPr>
        <w:tc>
          <w:tcPr>
            <w:tcW w:w="4531" w:type="dxa"/>
            <w:tcMar>
              <w:top w:w="100" w:type="dxa"/>
              <w:left w:w="100" w:type="dxa"/>
              <w:bottom w:w="100" w:type="dxa"/>
              <w:right w:w="100" w:type="dxa"/>
            </w:tcMar>
          </w:tcPr>
          <w:p w:rsidR="004F577E" w:rsidRPr="00717AD0" w:rsidRDefault="004F577E" w:rsidP="00264B5C">
            <w:pPr>
              <w:spacing w:after="0"/>
              <w:ind w:left="320"/>
              <w:jc w:val="both"/>
              <w:rPr>
                <w:rFonts w:ascii="Times New Roman" w:hAnsi="Times New Roman"/>
                <w:sz w:val="24"/>
                <w:szCs w:val="24"/>
              </w:rPr>
            </w:pPr>
            <w:r w:rsidRPr="00717AD0">
              <w:rPr>
                <w:rFonts w:ascii="Times New Roman" w:hAnsi="Times New Roman"/>
                <w:sz w:val="24"/>
                <w:szCs w:val="24"/>
              </w:rPr>
              <w:t xml:space="preserve"> </w:t>
            </w:r>
          </w:p>
        </w:tc>
        <w:tc>
          <w:tcPr>
            <w:tcW w:w="4829" w:type="dxa"/>
            <w:tcMar>
              <w:top w:w="100" w:type="dxa"/>
              <w:left w:w="100" w:type="dxa"/>
              <w:bottom w:w="100" w:type="dxa"/>
              <w:right w:w="100" w:type="dxa"/>
            </w:tcMar>
          </w:tcPr>
          <w:p w:rsidR="004F577E" w:rsidRPr="00717AD0" w:rsidRDefault="004F577E" w:rsidP="00264B5C">
            <w:pPr>
              <w:spacing w:after="0"/>
              <w:ind w:left="-160" w:firstLine="280"/>
              <w:jc w:val="both"/>
              <w:rPr>
                <w:rFonts w:ascii="Times New Roman" w:hAnsi="Times New Roman"/>
                <w:sz w:val="24"/>
                <w:szCs w:val="24"/>
                <w:vertAlign w:val="subscript"/>
              </w:rPr>
            </w:pPr>
            <w:r w:rsidRPr="00717AD0">
              <w:rPr>
                <w:rFonts w:ascii="Times New Roman" w:hAnsi="Times New Roman"/>
                <w:sz w:val="24"/>
                <w:szCs w:val="24"/>
              </w:rPr>
              <w:t xml:space="preserve">5. </w:t>
            </w:r>
            <w:r w:rsidRPr="00717AD0">
              <w:rPr>
                <w:rFonts w:ascii="Times New Roman" w:hAnsi="Times New Roman"/>
                <w:sz w:val="24"/>
                <w:szCs w:val="24"/>
              </w:rPr>
              <w:tab/>
              <w:t>Раствор Cu(OH)</w:t>
            </w:r>
            <w:r w:rsidRPr="00717AD0">
              <w:rPr>
                <w:rFonts w:ascii="Times New Roman" w:hAnsi="Times New Roman"/>
                <w:sz w:val="24"/>
                <w:szCs w:val="24"/>
                <w:vertAlign w:val="subscript"/>
              </w:rPr>
              <w:t>2</w:t>
            </w:r>
          </w:p>
        </w:tc>
      </w:tr>
      <w:tr w:rsidR="004F577E" w:rsidRPr="00717AD0" w:rsidTr="00264B5C">
        <w:trPr>
          <w:trHeight w:val="20"/>
        </w:trPr>
        <w:tc>
          <w:tcPr>
            <w:tcW w:w="4531" w:type="dxa"/>
            <w:tcMar>
              <w:top w:w="100" w:type="dxa"/>
              <w:left w:w="100" w:type="dxa"/>
              <w:bottom w:w="100" w:type="dxa"/>
              <w:right w:w="100" w:type="dxa"/>
            </w:tcMar>
          </w:tcPr>
          <w:p w:rsidR="004F577E" w:rsidRPr="00717AD0" w:rsidRDefault="004F577E" w:rsidP="00264B5C">
            <w:pPr>
              <w:spacing w:after="0"/>
              <w:ind w:left="320"/>
              <w:jc w:val="both"/>
              <w:rPr>
                <w:rFonts w:ascii="Times New Roman" w:hAnsi="Times New Roman"/>
                <w:sz w:val="24"/>
                <w:szCs w:val="24"/>
              </w:rPr>
            </w:pPr>
            <w:r w:rsidRPr="00717AD0">
              <w:rPr>
                <w:rFonts w:ascii="Times New Roman" w:hAnsi="Times New Roman"/>
                <w:sz w:val="24"/>
                <w:szCs w:val="24"/>
              </w:rPr>
              <w:t xml:space="preserve"> </w:t>
            </w:r>
          </w:p>
        </w:tc>
        <w:tc>
          <w:tcPr>
            <w:tcW w:w="4829" w:type="dxa"/>
            <w:tcMar>
              <w:top w:w="100" w:type="dxa"/>
              <w:left w:w="100" w:type="dxa"/>
              <w:bottom w:w="100" w:type="dxa"/>
              <w:right w:w="100" w:type="dxa"/>
            </w:tcMar>
          </w:tcPr>
          <w:p w:rsidR="004F577E" w:rsidRPr="00717AD0" w:rsidRDefault="004F577E" w:rsidP="00264B5C">
            <w:pPr>
              <w:spacing w:after="0"/>
              <w:ind w:left="-160" w:firstLine="280"/>
              <w:jc w:val="both"/>
              <w:rPr>
                <w:rFonts w:ascii="Times New Roman" w:hAnsi="Times New Roman"/>
                <w:sz w:val="24"/>
                <w:szCs w:val="24"/>
              </w:rPr>
            </w:pPr>
            <w:r w:rsidRPr="00717AD0">
              <w:rPr>
                <w:rFonts w:ascii="Times New Roman" w:hAnsi="Times New Roman"/>
                <w:sz w:val="24"/>
                <w:szCs w:val="24"/>
              </w:rPr>
              <w:t xml:space="preserve">6. </w:t>
            </w:r>
            <w:r w:rsidRPr="00717AD0">
              <w:rPr>
                <w:rFonts w:ascii="Times New Roman" w:hAnsi="Times New Roman"/>
                <w:sz w:val="24"/>
                <w:szCs w:val="24"/>
              </w:rPr>
              <w:tab/>
              <w:t>Кислотно-основный индикатор</w:t>
            </w:r>
          </w:p>
        </w:tc>
      </w:tr>
    </w:tbl>
    <w:p w:rsidR="004F577E" w:rsidRPr="00717AD0" w:rsidRDefault="004F577E" w:rsidP="004F577E">
      <w:pPr>
        <w:spacing w:after="0"/>
        <w:jc w:val="both"/>
        <w:rPr>
          <w:rFonts w:ascii="Times New Roman" w:hAnsi="Times New Roman"/>
          <w:b/>
          <w:sz w:val="24"/>
          <w:szCs w:val="24"/>
        </w:rPr>
      </w:pPr>
    </w:p>
    <w:tbl>
      <w:tblPr>
        <w:tblW w:w="9345" w:type="dxa"/>
        <w:tblBorders>
          <w:top w:val="nil"/>
          <w:left w:val="nil"/>
          <w:bottom w:val="nil"/>
          <w:right w:val="nil"/>
          <w:insideH w:val="nil"/>
          <w:insideV w:val="nil"/>
        </w:tblBorders>
        <w:tblLayout w:type="fixed"/>
        <w:tblLook w:val="0600" w:firstRow="0" w:lastRow="0" w:firstColumn="0" w:lastColumn="0" w:noHBand="1" w:noVBand="1"/>
      </w:tblPr>
      <w:tblGrid>
        <w:gridCol w:w="4590"/>
        <w:gridCol w:w="4755"/>
      </w:tblGrid>
      <w:tr w:rsidR="004F577E" w:rsidRPr="00717AD0" w:rsidTr="00264B5C">
        <w:trPr>
          <w:trHeight w:val="227"/>
        </w:trPr>
        <w:tc>
          <w:tcPr>
            <w:tcW w:w="45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jc w:val="center"/>
              <w:rPr>
                <w:rFonts w:ascii="Times New Roman" w:hAnsi="Times New Roman"/>
                <w:b/>
                <w:sz w:val="24"/>
                <w:szCs w:val="24"/>
              </w:rPr>
            </w:pPr>
            <w:r w:rsidRPr="00717AD0">
              <w:rPr>
                <w:rFonts w:ascii="Times New Roman" w:hAnsi="Times New Roman"/>
                <w:b/>
                <w:sz w:val="24"/>
                <w:szCs w:val="24"/>
              </w:rPr>
              <w:t>Алгоритм проведения опыта № 1</w:t>
            </w:r>
          </w:p>
        </w:tc>
        <w:tc>
          <w:tcPr>
            <w:tcW w:w="475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jc w:val="center"/>
              <w:rPr>
                <w:rFonts w:ascii="Times New Roman" w:hAnsi="Times New Roman"/>
                <w:b/>
                <w:sz w:val="24"/>
                <w:szCs w:val="24"/>
              </w:rPr>
            </w:pPr>
            <w:r w:rsidRPr="00717AD0">
              <w:rPr>
                <w:rFonts w:ascii="Times New Roman" w:hAnsi="Times New Roman"/>
                <w:b/>
                <w:sz w:val="24"/>
                <w:szCs w:val="24"/>
              </w:rPr>
              <w:t>Вопросы и задания</w:t>
            </w:r>
          </w:p>
        </w:tc>
      </w:tr>
      <w:tr w:rsidR="004F577E" w:rsidRPr="00717AD0" w:rsidTr="00264B5C">
        <w:trPr>
          <w:trHeight w:val="1505"/>
        </w:trPr>
        <w:tc>
          <w:tcPr>
            <w:tcW w:w="459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b/>
                <w:sz w:val="24"/>
                <w:szCs w:val="24"/>
              </w:rPr>
              <w:t>Задание № 1.</w:t>
            </w:r>
            <w:r w:rsidRPr="00717AD0">
              <w:rPr>
                <w:rFonts w:ascii="Times New Roman" w:hAnsi="Times New Roman"/>
                <w:sz w:val="24"/>
                <w:szCs w:val="24"/>
              </w:rPr>
              <w:t xml:space="preserve"> В трех пробирках под номерами находятся растворы трех солей: хлорида алюминия, сульфата натрия, карбоната натрия. Не пользуясь другими реактивами, определите состав каждой пробирки</w:t>
            </w:r>
          </w:p>
        </w:tc>
        <w:tc>
          <w:tcPr>
            <w:tcW w:w="4755" w:type="dxa"/>
            <w:tcBorders>
              <w:top w:val="nil"/>
              <w:left w:val="nil"/>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1. Дать объяснение проведенным опытам.</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2. Составить уравнения реакций, протекающих в пробирке в молекулярном и ионном видах.</w:t>
            </w:r>
          </w:p>
        </w:tc>
      </w:tr>
    </w:tbl>
    <w:p w:rsidR="004F577E" w:rsidRPr="00717AD0" w:rsidRDefault="004F577E" w:rsidP="004F577E">
      <w:pPr>
        <w:spacing w:after="0"/>
        <w:jc w:val="both"/>
        <w:rPr>
          <w:rFonts w:ascii="Times New Roman" w:hAnsi="Times New Roman"/>
          <w:sz w:val="24"/>
          <w:szCs w:val="24"/>
        </w:rPr>
      </w:pP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4515"/>
        <w:gridCol w:w="4830"/>
      </w:tblGrid>
      <w:tr w:rsidR="004F577E" w:rsidRPr="00717AD0" w:rsidTr="00264B5C">
        <w:trPr>
          <w:trHeight w:val="20"/>
        </w:trPr>
        <w:tc>
          <w:tcPr>
            <w:tcW w:w="4515" w:type="dxa"/>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jc w:val="center"/>
              <w:rPr>
                <w:rFonts w:ascii="Times New Roman" w:hAnsi="Times New Roman"/>
                <w:b/>
                <w:sz w:val="24"/>
                <w:szCs w:val="24"/>
              </w:rPr>
            </w:pPr>
            <w:r w:rsidRPr="00717AD0">
              <w:rPr>
                <w:rFonts w:ascii="Times New Roman" w:hAnsi="Times New Roman"/>
                <w:b/>
                <w:sz w:val="24"/>
                <w:szCs w:val="24"/>
              </w:rPr>
              <w:t>Алгоритм проведения опыта № 2</w:t>
            </w:r>
          </w:p>
        </w:tc>
        <w:tc>
          <w:tcPr>
            <w:tcW w:w="4830" w:type="dxa"/>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jc w:val="center"/>
              <w:rPr>
                <w:rFonts w:ascii="Times New Roman" w:hAnsi="Times New Roman"/>
                <w:b/>
                <w:sz w:val="24"/>
                <w:szCs w:val="24"/>
              </w:rPr>
            </w:pPr>
            <w:r w:rsidRPr="00717AD0">
              <w:rPr>
                <w:rFonts w:ascii="Times New Roman" w:hAnsi="Times New Roman"/>
                <w:b/>
                <w:sz w:val="24"/>
                <w:szCs w:val="24"/>
              </w:rPr>
              <w:t>Вопросы и задания</w:t>
            </w:r>
          </w:p>
        </w:tc>
      </w:tr>
      <w:tr w:rsidR="004F577E" w:rsidRPr="00717AD0" w:rsidTr="00264B5C">
        <w:trPr>
          <w:trHeight w:val="20"/>
        </w:trPr>
        <w:tc>
          <w:tcPr>
            <w:tcW w:w="4515" w:type="dxa"/>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b/>
                <w:sz w:val="24"/>
                <w:szCs w:val="24"/>
              </w:rPr>
              <w:t>Задание № 2</w:t>
            </w:r>
            <w:r w:rsidRPr="00717AD0">
              <w:rPr>
                <w:rFonts w:ascii="Times New Roman" w:hAnsi="Times New Roman"/>
                <w:sz w:val="24"/>
                <w:szCs w:val="24"/>
              </w:rPr>
              <w:t>. Что произойдет, если охладить раствор карбоната натрия или добавить к нему гидроксид натрия?</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1.1. Налить в пробирку 1–2 мл раствора карбоната натрия.</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1.2. Опустить пробирку в стакан с очень холодной водой или снегом.</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1.3. Проверить среду раствора при помощи кислотно-основного индикатора.</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1.4. Добавить к раствору карбоната натрия гидроксид натрия</w:t>
            </w:r>
          </w:p>
        </w:tc>
        <w:tc>
          <w:tcPr>
            <w:tcW w:w="4830" w:type="dxa"/>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1.Какой индикатор лучше использовать для определения среды раствора?</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2. Составить соответствующие уравнения химических реакций, в молекулярном и ионном видах</w:t>
            </w:r>
          </w:p>
        </w:tc>
      </w:tr>
    </w:tbl>
    <w:p w:rsidR="004F577E" w:rsidRPr="00717AD0" w:rsidRDefault="004F577E" w:rsidP="004F577E">
      <w:pPr>
        <w:pBdr>
          <w:top w:val="nil"/>
          <w:left w:val="nil"/>
          <w:bottom w:val="nil"/>
          <w:right w:val="nil"/>
          <w:between w:val="nil"/>
        </w:pBdr>
        <w:spacing w:after="0"/>
        <w:jc w:val="both"/>
        <w:rPr>
          <w:rFonts w:ascii="Times New Roman" w:hAnsi="Times New Roman"/>
          <w:sz w:val="24"/>
          <w:szCs w:val="24"/>
        </w:rPr>
      </w:pPr>
      <w:r w:rsidRPr="00717AD0">
        <w:rPr>
          <w:rFonts w:ascii="Times New Roman" w:hAnsi="Times New Roman"/>
          <w:sz w:val="24"/>
          <w:szCs w:val="24"/>
        </w:rPr>
        <w:t xml:space="preserve"> </w:t>
      </w:r>
    </w:p>
    <w:tbl>
      <w:tblPr>
        <w:tblW w:w="9345" w:type="dxa"/>
        <w:tblBorders>
          <w:top w:val="nil"/>
          <w:left w:val="nil"/>
          <w:bottom w:val="nil"/>
          <w:right w:val="nil"/>
          <w:insideH w:val="nil"/>
          <w:insideV w:val="nil"/>
        </w:tblBorders>
        <w:tblLayout w:type="fixed"/>
        <w:tblLook w:val="0600" w:firstRow="0" w:lastRow="0" w:firstColumn="0" w:lastColumn="0" w:noHBand="1" w:noVBand="1"/>
      </w:tblPr>
      <w:tblGrid>
        <w:gridCol w:w="4455"/>
        <w:gridCol w:w="30"/>
        <w:gridCol w:w="4860"/>
      </w:tblGrid>
      <w:tr w:rsidR="004F577E" w:rsidRPr="00717AD0" w:rsidTr="00264B5C">
        <w:trPr>
          <w:trHeight w:val="227"/>
        </w:trPr>
        <w:tc>
          <w:tcPr>
            <w:tcW w:w="4485" w:type="dxa"/>
            <w:gridSpan w:val="2"/>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jc w:val="center"/>
              <w:rPr>
                <w:rFonts w:ascii="Times New Roman" w:hAnsi="Times New Roman"/>
                <w:b/>
                <w:sz w:val="24"/>
                <w:szCs w:val="24"/>
              </w:rPr>
            </w:pPr>
            <w:r w:rsidRPr="00717AD0">
              <w:rPr>
                <w:rFonts w:ascii="Times New Roman" w:hAnsi="Times New Roman"/>
                <w:b/>
                <w:sz w:val="24"/>
                <w:szCs w:val="24"/>
              </w:rPr>
              <w:t>Алгоритм проведения опыта № 3</w:t>
            </w:r>
          </w:p>
        </w:tc>
        <w:tc>
          <w:tcPr>
            <w:tcW w:w="486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jc w:val="center"/>
              <w:rPr>
                <w:rFonts w:ascii="Times New Roman" w:hAnsi="Times New Roman"/>
                <w:b/>
                <w:sz w:val="24"/>
                <w:szCs w:val="24"/>
              </w:rPr>
            </w:pPr>
            <w:r w:rsidRPr="00717AD0">
              <w:rPr>
                <w:rFonts w:ascii="Times New Roman" w:hAnsi="Times New Roman"/>
                <w:b/>
                <w:sz w:val="24"/>
                <w:szCs w:val="24"/>
              </w:rPr>
              <w:t>Вопросы и задания</w:t>
            </w:r>
          </w:p>
        </w:tc>
      </w:tr>
      <w:tr w:rsidR="004F577E" w:rsidRPr="00717AD0" w:rsidTr="00264B5C">
        <w:trPr>
          <w:trHeight w:val="227"/>
        </w:trPr>
        <w:tc>
          <w:tcPr>
            <w:tcW w:w="4485" w:type="dxa"/>
            <w:gridSpan w:val="2"/>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b/>
                <w:sz w:val="24"/>
                <w:szCs w:val="24"/>
              </w:rPr>
              <w:t xml:space="preserve">Задание № 3. </w:t>
            </w:r>
            <w:r w:rsidRPr="00717AD0">
              <w:rPr>
                <w:rFonts w:ascii="Times New Roman" w:hAnsi="Times New Roman"/>
                <w:sz w:val="24"/>
                <w:szCs w:val="24"/>
              </w:rPr>
              <w:t>Проблемный опыт.</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1.1. В одну пробирку с раствором сульфата меди (II) прилить раствор гидроксида натрия.</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1.2. Во вторую пробирку с раствором сульфата меди (II) прилить раствор карбоната натрия.</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lastRenderedPageBreak/>
              <w:t>1.3. Сравнить цвет образующихся осадков.</w:t>
            </w:r>
          </w:p>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t>1.4. Обратить внимание на выделение газа в одной из пробирок.</w:t>
            </w:r>
          </w:p>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t>1.5. Определить, откуда может выделяться этот газ?</w:t>
            </w:r>
          </w:p>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t>1.6. Проверить качественный состав газа горящей лучинкой.</w:t>
            </w:r>
          </w:p>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t>1.7. Объяснить происходящее явление</w:t>
            </w:r>
          </w:p>
        </w:tc>
        <w:tc>
          <w:tcPr>
            <w:tcW w:w="4860" w:type="dxa"/>
            <w:tcBorders>
              <w:top w:val="nil"/>
              <w:left w:val="single" w:sz="4" w:space="0" w:color="auto"/>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lastRenderedPageBreak/>
              <w:t>1. Составить соответствующие уравнения химических реакций, в молекулярном и ионном видах</w:t>
            </w:r>
          </w:p>
        </w:tc>
      </w:tr>
      <w:tr w:rsidR="004F577E" w:rsidRPr="00717AD0" w:rsidTr="00264B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0"/>
        </w:trPr>
        <w:tc>
          <w:tcPr>
            <w:tcW w:w="4455" w:type="dxa"/>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jc w:val="center"/>
              <w:rPr>
                <w:rFonts w:ascii="Times New Roman" w:hAnsi="Times New Roman"/>
                <w:b/>
                <w:sz w:val="24"/>
                <w:szCs w:val="24"/>
              </w:rPr>
            </w:pPr>
            <w:r w:rsidRPr="00717AD0">
              <w:rPr>
                <w:rFonts w:ascii="Times New Roman" w:hAnsi="Times New Roman"/>
                <w:b/>
                <w:sz w:val="24"/>
                <w:szCs w:val="24"/>
              </w:rPr>
              <w:t>Алгоритм проведения опыта № 4</w:t>
            </w:r>
          </w:p>
        </w:tc>
        <w:tc>
          <w:tcPr>
            <w:tcW w:w="4890" w:type="dxa"/>
            <w:gridSpan w:val="2"/>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jc w:val="center"/>
              <w:rPr>
                <w:rFonts w:ascii="Times New Roman" w:hAnsi="Times New Roman"/>
                <w:b/>
                <w:sz w:val="24"/>
                <w:szCs w:val="24"/>
              </w:rPr>
            </w:pPr>
            <w:r w:rsidRPr="00717AD0">
              <w:rPr>
                <w:rFonts w:ascii="Times New Roman" w:hAnsi="Times New Roman"/>
                <w:b/>
                <w:sz w:val="24"/>
                <w:szCs w:val="24"/>
              </w:rPr>
              <w:t>Вопросы и задания</w:t>
            </w:r>
          </w:p>
        </w:tc>
      </w:tr>
      <w:tr w:rsidR="004F577E" w:rsidRPr="00717AD0" w:rsidTr="00264B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35"/>
        </w:trPr>
        <w:tc>
          <w:tcPr>
            <w:tcW w:w="4455" w:type="dxa"/>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jc w:val="both"/>
              <w:rPr>
                <w:rFonts w:ascii="Times New Roman" w:hAnsi="Times New Roman"/>
                <w:sz w:val="24"/>
                <w:szCs w:val="24"/>
              </w:rPr>
            </w:pPr>
            <w:r w:rsidRPr="00717AD0">
              <w:rPr>
                <w:rFonts w:ascii="Times New Roman" w:hAnsi="Times New Roman"/>
                <w:b/>
                <w:sz w:val="24"/>
                <w:szCs w:val="24"/>
              </w:rPr>
              <w:t>Задание № 4.</w:t>
            </w:r>
            <w:r w:rsidRPr="00717AD0">
              <w:rPr>
                <w:rFonts w:ascii="Times New Roman" w:hAnsi="Times New Roman"/>
                <w:sz w:val="24"/>
                <w:szCs w:val="24"/>
              </w:rPr>
              <w:t xml:space="preserve"> Проблемный опыт.</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1.1. К раствору хлорида алюминия прилить раствор карбоната натрия</w:t>
            </w:r>
          </w:p>
        </w:tc>
        <w:tc>
          <w:tcPr>
            <w:tcW w:w="4890" w:type="dxa"/>
            <w:gridSpan w:val="2"/>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1. Объяснить происходящее явление.</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2. Составить соответствующие уравнения химических реакций, в молекулярном и ионном видах.</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 xml:space="preserve">3. Ответить на вопросы. </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Для чего в медицинской практике используют раствор питьевой соды для полоскания при воспалительных заболеваниях горла? Какова роль гидролиза в природе? Почему раствор мыла пенится в воде?</w:t>
            </w:r>
          </w:p>
        </w:tc>
      </w:tr>
    </w:tbl>
    <w:p w:rsidR="004F577E" w:rsidRPr="00717AD0" w:rsidRDefault="004F577E" w:rsidP="004F577E">
      <w:pPr>
        <w:spacing w:after="0" w:line="360" w:lineRule="auto"/>
        <w:ind w:firstLine="566"/>
        <w:jc w:val="both"/>
        <w:rPr>
          <w:rFonts w:ascii="Times New Roman" w:hAnsi="Times New Roman"/>
          <w:b/>
          <w:sz w:val="24"/>
          <w:szCs w:val="24"/>
        </w:rPr>
      </w:pPr>
      <w:r w:rsidRPr="00717AD0">
        <w:rPr>
          <w:rFonts w:ascii="Times New Roman" w:hAnsi="Times New Roman"/>
          <w:b/>
          <w:sz w:val="24"/>
          <w:szCs w:val="24"/>
        </w:rPr>
        <w:t>3. Обработка результатов опытов</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1. Проанализировать соответствие полученных результатов типам гидролиза. Сделать соответствующие выводы.</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2. Сформулировать выводы о зависимости типа гидролиза и кислотности среды раствора.</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b/>
          <w:sz w:val="24"/>
          <w:szCs w:val="24"/>
        </w:rPr>
        <w:t>Раздел 4. Углеводороды. Лабораторная работа 8. «Свойства углеводородов»</w:t>
      </w:r>
    </w:p>
    <w:tbl>
      <w:tblPr>
        <w:tblW w:w="934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0"/>
        <w:gridCol w:w="6346"/>
      </w:tblGrid>
      <w:tr w:rsidR="004F577E" w:rsidRPr="00717AD0" w:rsidTr="00264B5C">
        <w:trPr>
          <w:trHeight w:val="568"/>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line="360" w:lineRule="auto"/>
              <w:ind w:left="360"/>
              <w:jc w:val="both"/>
              <w:rPr>
                <w:rFonts w:ascii="Times New Roman" w:hAnsi="Times New Roman"/>
                <w:sz w:val="24"/>
                <w:szCs w:val="24"/>
              </w:rPr>
            </w:pPr>
            <w:r w:rsidRPr="00717AD0">
              <w:rPr>
                <w:rFonts w:ascii="Times New Roman" w:hAnsi="Times New Roman"/>
                <w:sz w:val="24"/>
                <w:szCs w:val="24"/>
              </w:rPr>
              <w:t>Название темы</w:t>
            </w:r>
          </w:p>
        </w:tc>
        <w:tc>
          <w:tcPr>
            <w:tcW w:w="634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line="360" w:lineRule="auto"/>
              <w:rPr>
                <w:rFonts w:ascii="Times New Roman" w:hAnsi="Times New Roman"/>
                <w:b/>
                <w:sz w:val="24"/>
                <w:szCs w:val="24"/>
                <w:highlight w:val="yellow"/>
              </w:rPr>
            </w:pPr>
            <w:r w:rsidRPr="00717AD0">
              <w:rPr>
                <w:rFonts w:ascii="Times New Roman" w:hAnsi="Times New Roman"/>
                <w:sz w:val="24"/>
                <w:szCs w:val="24"/>
              </w:rPr>
              <w:t>Тема 4.2. «Физико-химические свойства углеводородов»</w:t>
            </w:r>
          </w:p>
        </w:tc>
      </w:tr>
      <w:tr w:rsidR="004F577E" w:rsidRPr="00717AD0" w:rsidTr="00264B5C">
        <w:trPr>
          <w:trHeight w:val="56"/>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line="360" w:lineRule="auto"/>
              <w:ind w:left="360"/>
              <w:jc w:val="both"/>
              <w:rPr>
                <w:rFonts w:ascii="Times New Roman" w:hAnsi="Times New Roman"/>
                <w:sz w:val="24"/>
                <w:szCs w:val="24"/>
              </w:rPr>
            </w:pPr>
            <w:bookmarkStart w:id="29" w:name="_heading=h.gjdgxs" w:colFirst="0" w:colLast="0"/>
            <w:bookmarkEnd w:id="29"/>
            <w:r w:rsidRPr="00717AD0">
              <w:rPr>
                <w:rFonts w:ascii="Times New Roman" w:hAnsi="Times New Roman"/>
                <w:sz w:val="24"/>
                <w:szCs w:val="24"/>
              </w:rPr>
              <w:t>Результат обучения</w:t>
            </w:r>
          </w:p>
        </w:tc>
        <w:tc>
          <w:tcPr>
            <w:tcW w:w="634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line="360" w:lineRule="auto"/>
              <w:jc w:val="both"/>
              <w:rPr>
                <w:rFonts w:ascii="Times New Roman" w:hAnsi="Times New Roman"/>
                <w:sz w:val="24"/>
                <w:szCs w:val="24"/>
              </w:rPr>
            </w:pPr>
            <w:bookmarkStart w:id="30" w:name="_heading=h.drlgszugtew" w:colFirst="0" w:colLast="0"/>
            <w:bookmarkEnd w:id="30"/>
            <w:r w:rsidRPr="00717AD0">
              <w:rPr>
                <w:rFonts w:ascii="Times New Roman" w:hAnsi="Times New Roman"/>
                <w:sz w:val="24"/>
                <w:szCs w:val="24"/>
              </w:rPr>
              <w:t>ОК 02, ОК 04, ПРб 07, ПРб 08</w:t>
            </w:r>
          </w:p>
        </w:tc>
      </w:tr>
    </w:tbl>
    <w:p w:rsidR="004F577E" w:rsidRPr="00717AD0" w:rsidRDefault="004F577E" w:rsidP="004F577E">
      <w:pPr>
        <w:shd w:val="clear" w:color="auto" w:fill="FFFFFF"/>
        <w:spacing w:after="0" w:line="360" w:lineRule="auto"/>
        <w:ind w:firstLine="567"/>
        <w:jc w:val="both"/>
        <w:rPr>
          <w:rFonts w:ascii="Times New Roman" w:hAnsi="Times New Roman"/>
          <w:b/>
          <w:sz w:val="24"/>
          <w:szCs w:val="24"/>
        </w:rPr>
      </w:pPr>
      <w:bookmarkStart w:id="31" w:name="_heading=h.x2j1r5p49r7u" w:colFirst="0" w:colLast="0"/>
      <w:bookmarkEnd w:id="31"/>
      <w:r w:rsidRPr="00717AD0">
        <w:rPr>
          <w:rFonts w:ascii="Times New Roman" w:hAnsi="Times New Roman"/>
          <w:b/>
          <w:sz w:val="24"/>
          <w:szCs w:val="24"/>
        </w:rPr>
        <w:t>1. Вопросы для допуска к лабораторной работе</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а) сформулируйте цель планируемого эксперимента;</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б) объясните, к какому классу органических веществ относится этилен;</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в) объясните, какими химическими свойствами обладают вещества данного класса, какие качественные реакции для их обнаружения используются;</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г) объясните, как можно получить вещества данного класса соединений в лабораторных условиях;</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lastRenderedPageBreak/>
        <w:t>д) объясните, из чего состоит прибор для получения газов;</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е) перечислите основные аспекты соблюдения техники безопасности при работе с ЛВЖ (этиловый спирт), агрессивными реагентами (концентрированная серная кислота), нагревательными приборами (спиртовка).</w:t>
      </w:r>
    </w:p>
    <w:p w:rsidR="004F577E" w:rsidRPr="00717AD0" w:rsidRDefault="004F577E" w:rsidP="004F577E">
      <w:pPr>
        <w:shd w:val="clear" w:color="auto" w:fill="FFFFFF"/>
        <w:spacing w:after="0" w:line="360" w:lineRule="auto"/>
        <w:ind w:firstLine="566"/>
        <w:jc w:val="both"/>
        <w:rPr>
          <w:rFonts w:ascii="Times New Roman" w:hAnsi="Times New Roman"/>
          <w:b/>
          <w:sz w:val="24"/>
          <w:szCs w:val="24"/>
        </w:rPr>
      </w:pPr>
      <w:r w:rsidRPr="00717AD0">
        <w:rPr>
          <w:rFonts w:ascii="Times New Roman" w:hAnsi="Times New Roman"/>
          <w:sz w:val="24"/>
          <w:szCs w:val="24"/>
        </w:rPr>
        <w:t xml:space="preserve"> </w:t>
      </w:r>
      <w:r w:rsidRPr="00717AD0">
        <w:rPr>
          <w:rFonts w:ascii="Times New Roman" w:hAnsi="Times New Roman"/>
          <w:b/>
          <w:sz w:val="24"/>
          <w:szCs w:val="24"/>
        </w:rPr>
        <w:t>2. Проведение опытов</w:t>
      </w:r>
    </w:p>
    <w:tbl>
      <w:tblPr>
        <w:tblW w:w="9660" w:type="dxa"/>
        <w:tblBorders>
          <w:top w:val="nil"/>
          <w:left w:val="nil"/>
          <w:bottom w:val="nil"/>
          <w:right w:val="nil"/>
          <w:insideH w:val="nil"/>
          <w:insideV w:val="nil"/>
        </w:tblBorders>
        <w:tblLayout w:type="fixed"/>
        <w:tblLook w:val="0600" w:firstRow="0" w:lastRow="0" w:firstColumn="0" w:lastColumn="0" w:noHBand="1" w:noVBand="1"/>
      </w:tblPr>
      <w:tblGrid>
        <w:gridCol w:w="4020"/>
        <w:gridCol w:w="5640"/>
      </w:tblGrid>
      <w:tr w:rsidR="004F577E" w:rsidRPr="00717AD0" w:rsidTr="00264B5C">
        <w:trPr>
          <w:trHeight w:val="20"/>
        </w:trPr>
        <w:tc>
          <w:tcPr>
            <w:tcW w:w="40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ind w:left="-180"/>
              <w:jc w:val="center"/>
              <w:rPr>
                <w:rFonts w:ascii="Times New Roman" w:hAnsi="Times New Roman"/>
                <w:b/>
                <w:sz w:val="24"/>
                <w:szCs w:val="24"/>
              </w:rPr>
            </w:pPr>
            <w:r w:rsidRPr="00717AD0">
              <w:rPr>
                <w:rFonts w:ascii="Times New Roman" w:hAnsi="Times New Roman"/>
                <w:b/>
                <w:sz w:val="24"/>
                <w:szCs w:val="24"/>
              </w:rPr>
              <w:t>Оборудование и посуда</w:t>
            </w:r>
          </w:p>
        </w:tc>
        <w:tc>
          <w:tcPr>
            <w:tcW w:w="564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ind w:left="-180"/>
              <w:jc w:val="center"/>
              <w:rPr>
                <w:rFonts w:ascii="Times New Roman" w:hAnsi="Times New Roman"/>
                <w:b/>
                <w:sz w:val="24"/>
                <w:szCs w:val="24"/>
              </w:rPr>
            </w:pPr>
            <w:r w:rsidRPr="00717AD0">
              <w:rPr>
                <w:rFonts w:ascii="Times New Roman" w:hAnsi="Times New Roman"/>
                <w:b/>
                <w:sz w:val="24"/>
                <w:szCs w:val="24"/>
              </w:rPr>
              <w:t>Реактивы</w:t>
            </w:r>
          </w:p>
        </w:tc>
      </w:tr>
      <w:tr w:rsidR="004F577E" w:rsidRPr="00717AD0" w:rsidTr="00264B5C">
        <w:trPr>
          <w:trHeight w:val="20"/>
        </w:trPr>
        <w:tc>
          <w:tcPr>
            <w:tcW w:w="402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ind w:left="680" w:hanging="360"/>
              <w:jc w:val="both"/>
              <w:rPr>
                <w:rFonts w:ascii="Times New Roman" w:hAnsi="Times New Roman"/>
                <w:sz w:val="24"/>
                <w:szCs w:val="24"/>
              </w:rPr>
            </w:pPr>
            <w:r w:rsidRPr="00717AD0">
              <w:rPr>
                <w:rFonts w:ascii="Times New Roman" w:hAnsi="Times New Roman"/>
                <w:sz w:val="24"/>
                <w:szCs w:val="24"/>
              </w:rPr>
              <w:t xml:space="preserve">1. </w:t>
            </w:r>
            <w:r w:rsidRPr="00717AD0">
              <w:rPr>
                <w:rFonts w:ascii="Times New Roman" w:hAnsi="Times New Roman"/>
                <w:sz w:val="24"/>
                <w:szCs w:val="24"/>
              </w:rPr>
              <w:tab/>
              <w:t>Стеклянные пробирки</w:t>
            </w:r>
          </w:p>
        </w:tc>
        <w:tc>
          <w:tcPr>
            <w:tcW w:w="5640" w:type="dxa"/>
            <w:tcBorders>
              <w:top w:val="nil"/>
              <w:left w:val="nil"/>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tabs>
                <w:tab w:val="left" w:pos="420"/>
              </w:tabs>
              <w:spacing w:after="0"/>
              <w:ind w:left="708" w:hanging="566"/>
              <w:jc w:val="both"/>
              <w:rPr>
                <w:rFonts w:ascii="Times New Roman" w:hAnsi="Times New Roman"/>
                <w:sz w:val="24"/>
                <w:szCs w:val="24"/>
                <w:vertAlign w:val="subscript"/>
              </w:rPr>
            </w:pPr>
            <w:r w:rsidRPr="00717AD0">
              <w:rPr>
                <w:rFonts w:ascii="Times New Roman" w:hAnsi="Times New Roman"/>
                <w:sz w:val="24"/>
                <w:szCs w:val="24"/>
              </w:rPr>
              <w:t xml:space="preserve">1. </w:t>
            </w:r>
            <w:r w:rsidRPr="00717AD0">
              <w:rPr>
                <w:rFonts w:ascii="Times New Roman" w:hAnsi="Times New Roman"/>
                <w:sz w:val="24"/>
                <w:szCs w:val="24"/>
              </w:rPr>
              <w:tab/>
              <w:t>Концентрированный раствор H</w:t>
            </w:r>
            <w:r w:rsidRPr="00717AD0">
              <w:rPr>
                <w:rFonts w:ascii="Times New Roman" w:hAnsi="Times New Roman"/>
                <w:sz w:val="24"/>
                <w:szCs w:val="24"/>
                <w:vertAlign w:val="subscript"/>
              </w:rPr>
              <w:t>2</w:t>
            </w:r>
            <w:r w:rsidRPr="00717AD0">
              <w:rPr>
                <w:rFonts w:ascii="Times New Roman" w:hAnsi="Times New Roman"/>
                <w:sz w:val="24"/>
                <w:szCs w:val="24"/>
              </w:rPr>
              <w:t>SO</w:t>
            </w:r>
            <w:r w:rsidRPr="00717AD0">
              <w:rPr>
                <w:rFonts w:ascii="Times New Roman" w:hAnsi="Times New Roman"/>
                <w:sz w:val="24"/>
                <w:szCs w:val="24"/>
                <w:vertAlign w:val="subscript"/>
              </w:rPr>
              <w:t>4</w:t>
            </w:r>
          </w:p>
        </w:tc>
      </w:tr>
      <w:tr w:rsidR="004F577E" w:rsidRPr="00717AD0" w:rsidTr="00264B5C">
        <w:trPr>
          <w:trHeight w:val="20"/>
        </w:trPr>
        <w:tc>
          <w:tcPr>
            <w:tcW w:w="402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ind w:left="680" w:hanging="360"/>
              <w:jc w:val="both"/>
              <w:rPr>
                <w:rFonts w:ascii="Times New Roman" w:hAnsi="Times New Roman"/>
                <w:sz w:val="24"/>
                <w:szCs w:val="24"/>
              </w:rPr>
            </w:pPr>
            <w:r w:rsidRPr="00717AD0">
              <w:rPr>
                <w:rFonts w:ascii="Times New Roman" w:hAnsi="Times New Roman"/>
                <w:sz w:val="24"/>
                <w:szCs w:val="24"/>
              </w:rPr>
              <w:t xml:space="preserve">2. </w:t>
            </w:r>
            <w:r w:rsidRPr="00717AD0">
              <w:rPr>
                <w:rFonts w:ascii="Times New Roman" w:hAnsi="Times New Roman"/>
                <w:sz w:val="24"/>
                <w:szCs w:val="24"/>
              </w:rPr>
              <w:tab/>
              <w:t>Штатив для пробирок</w:t>
            </w:r>
          </w:p>
        </w:tc>
        <w:tc>
          <w:tcPr>
            <w:tcW w:w="5640" w:type="dxa"/>
            <w:tcBorders>
              <w:top w:val="nil"/>
              <w:left w:val="nil"/>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tabs>
                <w:tab w:val="left" w:pos="420"/>
              </w:tabs>
              <w:spacing w:after="0"/>
              <w:ind w:left="900" w:hanging="758"/>
              <w:jc w:val="both"/>
              <w:rPr>
                <w:rFonts w:ascii="Times New Roman" w:hAnsi="Times New Roman"/>
                <w:sz w:val="24"/>
                <w:szCs w:val="24"/>
              </w:rPr>
            </w:pPr>
            <w:r w:rsidRPr="00717AD0">
              <w:rPr>
                <w:rFonts w:ascii="Times New Roman" w:hAnsi="Times New Roman"/>
                <w:sz w:val="24"/>
                <w:szCs w:val="24"/>
              </w:rPr>
              <w:t xml:space="preserve">2. </w:t>
            </w:r>
            <w:r w:rsidRPr="00717AD0">
              <w:rPr>
                <w:rFonts w:ascii="Times New Roman" w:hAnsi="Times New Roman"/>
                <w:sz w:val="24"/>
                <w:szCs w:val="24"/>
              </w:rPr>
              <w:tab/>
              <w:t>Этиловый спирт</w:t>
            </w:r>
          </w:p>
        </w:tc>
      </w:tr>
      <w:tr w:rsidR="004F577E" w:rsidRPr="00717AD0" w:rsidTr="00264B5C">
        <w:trPr>
          <w:trHeight w:val="20"/>
        </w:trPr>
        <w:tc>
          <w:tcPr>
            <w:tcW w:w="402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ind w:left="680" w:hanging="360"/>
              <w:jc w:val="both"/>
              <w:rPr>
                <w:rFonts w:ascii="Times New Roman" w:hAnsi="Times New Roman"/>
                <w:sz w:val="24"/>
                <w:szCs w:val="24"/>
              </w:rPr>
            </w:pPr>
            <w:r w:rsidRPr="00717AD0">
              <w:rPr>
                <w:rFonts w:ascii="Times New Roman" w:hAnsi="Times New Roman"/>
                <w:sz w:val="24"/>
                <w:szCs w:val="24"/>
              </w:rPr>
              <w:t xml:space="preserve">3. </w:t>
            </w:r>
            <w:r w:rsidRPr="00717AD0">
              <w:rPr>
                <w:rFonts w:ascii="Times New Roman" w:hAnsi="Times New Roman"/>
                <w:sz w:val="24"/>
                <w:szCs w:val="24"/>
              </w:rPr>
              <w:tab/>
              <w:t>Спиртовка</w:t>
            </w:r>
          </w:p>
        </w:tc>
        <w:tc>
          <w:tcPr>
            <w:tcW w:w="5640" w:type="dxa"/>
            <w:tcBorders>
              <w:top w:val="nil"/>
              <w:left w:val="nil"/>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tabs>
                <w:tab w:val="left" w:pos="425"/>
              </w:tabs>
              <w:spacing w:after="0"/>
              <w:ind w:left="900" w:hanging="758"/>
              <w:jc w:val="both"/>
              <w:rPr>
                <w:rFonts w:ascii="Times New Roman" w:hAnsi="Times New Roman"/>
                <w:sz w:val="24"/>
                <w:szCs w:val="24"/>
              </w:rPr>
            </w:pPr>
            <w:r w:rsidRPr="00717AD0">
              <w:rPr>
                <w:rFonts w:ascii="Times New Roman" w:hAnsi="Times New Roman"/>
                <w:sz w:val="24"/>
                <w:szCs w:val="24"/>
              </w:rPr>
              <w:t xml:space="preserve">3. </w:t>
            </w:r>
            <w:r w:rsidRPr="00717AD0">
              <w:rPr>
                <w:rFonts w:ascii="Times New Roman" w:hAnsi="Times New Roman"/>
                <w:sz w:val="24"/>
                <w:szCs w:val="24"/>
              </w:rPr>
              <w:tab/>
              <w:t>Раствор KMnO</w:t>
            </w:r>
            <w:r w:rsidRPr="00717AD0">
              <w:rPr>
                <w:rFonts w:ascii="Times New Roman" w:hAnsi="Times New Roman"/>
                <w:sz w:val="24"/>
                <w:szCs w:val="24"/>
                <w:vertAlign w:val="subscript"/>
              </w:rPr>
              <w:t>4</w:t>
            </w:r>
          </w:p>
        </w:tc>
      </w:tr>
      <w:tr w:rsidR="004F577E" w:rsidRPr="00717AD0" w:rsidTr="00264B5C">
        <w:trPr>
          <w:trHeight w:val="20"/>
        </w:trPr>
        <w:tc>
          <w:tcPr>
            <w:tcW w:w="402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ind w:left="680" w:hanging="360"/>
              <w:jc w:val="both"/>
              <w:rPr>
                <w:rFonts w:ascii="Times New Roman" w:hAnsi="Times New Roman"/>
                <w:sz w:val="24"/>
                <w:szCs w:val="24"/>
              </w:rPr>
            </w:pPr>
            <w:r w:rsidRPr="00717AD0">
              <w:rPr>
                <w:rFonts w:ascii="Times New Roman" w:hAnsi="Times New Roman"/>
                <w:sz w:val="24"/>
                <w:szCs w:val="24"/>
              </w:rPr>
              <w:t xml:space="preserve">4. </w:t>
            </w:r>
            <w:r w:rsidRPr="00717AD0">
              <w:rPr>
                <w:rFonts w:ascii="Times New Roman" w:hAnsi="Times New Roman"/>
                <w:sz w:val="24"/>
                <w:szCs w:val="24"/>
              </w:rPr>
              <w:tab/>
              <w:t>Спички</w:t>
            </w:r>
          </w:p>
        </w:tc>
        <w:tc>
          <w:tcPr>
            <w:tcW w:w="5640" w:type="dxa"/>
            <w:tcBorders>
              <w:top w:val="nil"/>
              <w:left w:val="nil"/>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tabs>
                <w:tab w:val="left" w:pos="425"/>
              </w:tabs>
              <w:spacing w:after="0"/>
              <w:ind w:left="900" w:hanging="758"/>
              <w:jc w:val="both"/>
              <w:rPr>
                <w:rFonts w:ascii="Times New Roman" w:hAnsi="Times New Roman"/>
                <w:sz w:val="24"/>
                <w:szCs w:val="24"/>
              </w:rPr>
            </w:pPr>
            <w:r w:rsidRPr="00717AD0">
              <w:rPr>
                <w:rFonts w:ascii="Times New Roman" w:hAnsi="Times New Roman"/>
                <w:sz w:val="24"/>
                <w:szCs w:val="24"/>
              </w:rPr>
              <w:t xml:space="preserve">4. </w:t>
            </w:r>
            <w:r w:rsidRPr="00717AD0">
              <w:rPr>
                <w:rFonts w:ascii="Times New Roman" w:hAnsi="Times New Roman"/>
                <w:sz w:val="24"/>
                <w:szCs w:val="24"/>
              </w:rPr>
              <w:tab/>
              <w:t>Бромная вода</w:t>
            </w:r>
          </w:p>
        </w:tc>
      </w:tr>
      <w:tr w:rsidR="004F577E" w:rsidRPr="00717AD0" w:rsidTr="00264B5C">
        <w:trPr>
          <w:trHeight w:val="20"/>
        </w:trPr>
        <w:tc>
          <w:tcPr>
            <w:tcW w:w="402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ind w:left="680" w:hanging="360"/>
              <w:jc w:val="both"/>
              <w:rPr>
                <w:rFonts w:ascii="Times New Roman" w:hAnsi="Times New Roman"/>
                <w:sz w:val="24"/>
                <w:szCs w:val="24"/>
              </w:rPr>
            </w:pPr>
            <w:r w:rsidRPr="00717AD0">
              <w:rPr>
                <w:rFonts w:ascii="Times New Roman" w:hAnsi="Times New Roman"/>
                <w:sz w:val="24"/>
                <w:szCs w:val="24"/>
              </w:rPr>
              <w:t xml:space="preserve">5. </w:t>
            </w:r>
            <w:r w:rsidRPr="00717AD0">
              <w:rPr>
                <w:rFonts w:ascii="Times New Roman" w:hAnsi="Times New Roman"/>
                <w:sz w:val="24"/>
                <w:szCs w:val="24"/>
              </w:rPr>
              <w:tab/>
              <w:t>Песок</w:t>
            </w:r>
          </w:p>
        </w:tc>
        <w:tc>
          <w:tcPr>
            <w:tcW w:w="5640" w:type="dxa"/>
            <w:tcBorders>
              <w:top w:val="nil"/>
              <w:left w:val="nil"/>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ind w:left="120"/>
              <w:jc w:val="both"/>
              <w:rPr>
                <w:rFonts w:ascii="Times New Roman" w:hAnsi="Times New Roman"/>
                <w:sz w:val="24"/>
                <w:szCs w:val="24"/>
              </w:rPr>
            </w:pPr>
            <w:r w:rsidRPr="00717AD0">
              <w:rPr>
                <w:rFonts w:ascii="Times New Roman" w:hAnsi="Times New Roman"/>
                <w:sz w:val="24"/>
                <w:szCs w:val="24"/>
              </w:rPr>
              <w:t xml:space="preserve"> </w:t>
            </w:r>
          </w:p>
        </w:tc>
      </w:tr>
    </w:tbl>
    <w:p w:rsidR="004F577E" w:rsidRPr="00717AD0" w:rsidRDefault="004F577E" w:rsidP="004F577E">
      <w:pPr>
        <w:shd w:val="clear" w:color="auto" w:fill="FFFFFF"/>
        <w:spacing w:after="0"/>
        <w:jc w:val="both"/>
        <w:rPr>
          <w:rFonts w:ascii="Times New Roman" w:hAnsi="Times New Roman"/>
          <w:sz w:val="24"/>
          <w:szCs w:val="24"/>
        </w:rPr>
      </w:pP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6195"/>
        <w:gridCol w:w="3165"/>
      </w:tblGrid>
      <w:tr w:rsidR="004F577E" w:rsidRPr="00717AD0" w:rsidTr="00264B5C">
        <w:trPr>
          <w:trHeight w:val="170"/>
        </w:trPr>
        <w:tc>
          <w:tcPr>
            <w:tcW w:w="61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jc w:val="center"/>
              <w:rPr>
                <w:rFonts w:ascii="Times New Roman" w:hAnsi="Times New Roman"/>
                <w:b/>
                <w:sz w:val="24"/>
                <w:szCs w:val="24"/>
              </w:rPr>
            </w:pPr>
            <w:r w:rsidRPr="00717AD0">
              <w:rPr>
                <w:rFonts w:ascii="Times New Roman" w:hAnsi="Times New Roman"/>
                <w:b/>
                <w:sz w:val="24"/>
                <w:szCs w:val="24"/>
              </w:rPr>
              <w:t>Алгоритм проведения опыта № 1</w:t>
            </w:r>
          </w:p>
        </w:tc>
        <w:tc>
          <w:tcPr>
            <w:tcW w:w="316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jc w:val="center"/>
              <w:rPr>
                <w:rFonts w:ascii="Times New Roman" w:hAnsi="Times New Roman"/>
                <w:b/>
                <w:sz w:val="24"/>
                <w:szCs w:val="24"/>
              </w:rPr>
            </w:pPr>
            <w:r w:rsidRPr="00717AD0">
              <w:rPr>
                <w:rFonts w:ascii="Times New Roman" w:hAnsi="Times New Roman"/>
                <w:b/>
                <w:sz w:val="24"/>
                <w:szCs w:val="24"/>
              </w:rPr>
              <w:t>Вопросы и задания</w:t>
            </w:r>
          </w:p>
        </w:tc>
      </w:tr>
      <w:tr w:rsidR="004F577E" w:rsidRPr="00717AD0" w:rsidTr="00264B5C">
        <w:trPr>
          <w:trHeight w:val="170"/>
        </w:trPr>
        <w:tc>
          <w:tcPr>
            <w:tcW w:w="619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t>1. Получить этилен дегидратацией этилового спирта, обнаружить его, изучить его свойства.</w:t>
            </w:r>
          </w:p>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t>1.1. В пробирку налить 2–3 мл этилового спирта и осторожно добавить 6–9 мл концентрированной серной кислоты. Затем всыпать немного прокаленного песка (песок или мелкие кусочки пемзы вводят для того, чтобы предотвратить толчки жидкости при кипении). Закрыть пробирку пробкой с газоотводной трубкой, закрепить ее в штативе и осторожно нагреть содержимое пробирки (рис.1)</w:t>
            </w:r>
          </w:p>
          <w:p w:rsidR="004F577E" w:rsidRPr="00717AD0" w:rsidRDefault="004F577E" w:rsidP="00264B5C">
            <w:pPr>
              <w:spacing w:after="0"/>
              <w:jc w:val="center"/>
              <w:rPr>
                <w:rFonts w:ascii="Times New Roman" w:hAnsi="Times New Roman"/>
                <w:sz w:val="24"/>
                <w:szCs w:val="24"/>
              </w:rPr>
            </w:pPr>
            <w:r w:rsidRPr="00717AD0">
              <w:rPr>
                <w:rFonts w:ascii="Times New Roman" w:hAnsi="Times New Roman"/>
                <w:noProof/>
                <w:sz w:val="24"/>
                <w:szCs w:val="24"/>
              </w:rPr>
              <w:drawing>
                <wp:inline distT="114300" distB="114300" distL="114300" distR="114300" wp14:anchorId="7DF80CFB" wp14:editId="3016FC3C">
                  <wp:extent cx="2639706" cy="2296887"/>
                  <wp:effectExtent l="0" t="0" r="0" b="0"/>
                  <wp:docPr id="15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639706" cy="2296887"/>
                          </a:xfrm>
                          <a:prstGeom prst="rect">
                            <a:avLst/>
                          </a:prstGeom>
                          <a:ln/>
                        </pic:spPr>
                      </pic:pic>
                    </a:graphicData>
                  </a:graphic>
                </wp:inline>
              </w:drawing>
            </w:r>
          </w:p>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t>1.2. Осторожно, равномерно нагреть смесь.</w:t>
            </w:r>
          </w:p>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t>1.3. В другую пробирку налейте 2–3 мл разбавленного раствора перманганата калия, и пропустите через него газ.</w:t>
            </w:r>
          </w:p>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lastRenderedPageBreak/>
              <w:t>1.4. В третью пробирку налить 2–3 мл бромной воды, опустить газоотводную трубку до дна этой пробирки и пропустить через бромную воду выделяющийся газ.</w:t>
            </w:r>
          </w:p>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t>1.5. Вынуть газоотводную трубку из раствора и повернуть ее отверстием кверху, поджечь выделяющийся газ (рис.2).</w:t>
            </w:r>
          </w:p>
          <w:p w:rsidR="004F577E" w:rsidRPr="00717AD0" w:rsidRDefault="004F577E" w:rsidP="00264B5C">
            <w:pPr>
              <w:spacing w:after="0"/>
              <w:jc w:val="center"/>
              <w:rPr>
                <w:rFonts w:ascii="Times New Roman" w:hAnsi="Times New Roman"/>
                <w:sz w:val="24"/>
                <w:szCs w:val="24"/>
              </w:rPr>
            </w:pPr>
            <w:r w:rsidRPr="00717AD0">
              <w:rPr>
                <w:rFonts w:ascii="Times New Roman" w:hAnsi="Times New Roman"/>
                <w:noProof/>
                <w:sz w:val="24"/>
                <w:szCs w:val="24"/>
              </w:rPr>
              <w:drawing>
                <wp:inline distT="114300" distB="114300" distL="114300" distR="114300" wp14:anchorId="7CD757CB" wp14:editId="6C500A51">
                  <wp:extent cx="2289845" cy="2629852"/>
                  <wp:effectExtent l="0" t="0" r="0" b="0"/>
                  <wp:docPr id="160"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0"/>
                          <a:srcRect/>
                          <a:stretch>
                            <a:fillRect/>
                          </a:stretch>
                        </pic:blipFill>
                        <pic:spPr>
                          <a:xfrm>
                            <a:off x="0" y="0"/>
                            <a:ext cx="2289845" cy="2629852"/>
                          </a:xfrm>
                          <a:prstGeom prst="rect">
                            <a:avLst/>
                          </a:prstGeom>
                          <a:ln/>
                        </pic:spPr>
                      </pic:pic>
                    </a:graphicData>
                  </a:graphic>
                </wp:inline>
              </w:drawing>
            </w:r>
          </w:p>
        </w:tc>
        <w:tc>
          <w:tcPr>
            <w:tcW w:w="316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lastRenderedPageBreak/>
              <w:t>1. Что происходит в пробирке? Что наблюдаете?</w:t>
            </w:r>
          </w:p>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t>2. К какому типу химических реакций относятся эти процессы? Как называются?</w:t>
            </w:r>
          </w:p>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t>3. Как меняется окраска растворов? Почему?</w:t>
            </w:r>
          </w:p>
          <w:p w:rsidR="004F577E" w:rsidRPr="00717AD0" w:rsidRDefault="004F577E" w:rsidP="00264B5C">
            <w:pPr>
              <w:tabs>
                <w:tab w:val="left" w:pos="425"/>
                <w:tab w:val="left" w:pos="285"/>
              </w:tabs>
              <w:spacing w:after="0"/>
              <w:rPr>
                <w:rFonts w:ascii="Times New Roman" w:hAnsi="Times New Roman"/>
                <w:sz w:val="24"/>
                <w:szCs w:val="24"/>
              </w:rPr>
            </w:pPr>
            <w:r w:rsidRPr="00717AD0">
              <w:rPr>
                <w:rFonts w:ascii="Times New Roman" w:hAnsi="Times New Roman"/>
                <w:sz w:val="24"/>
                <w:szCs w:val="24"/>
              </w:rPr>
              <w:t>4. Каким пламенем горит этилен? Почему?</w:t>
            </w:r>
          </w:p>
          <w:p w:rsidR="004F577E" w:rsidRPr="00717AD0" w:rsidRDefault="004F577E" w:rsidP="00264B5C">
            <w:pPr>
              <w:spacing w:after="0"/>
              <w:rPr>
                <w:rFonts w:ascii="Times New Roman" w:hAnsi="Times New Roman"/>
                <w:b/>
                <w:sz w:val="24"/>
                <w:szCs w:val="24"/>
              </w:rPr>
            </w:pPr>
            <w:r w:rsidRPr="00717AD0">
              <w:rPr>
                <w:rFonts w:ascii="Times New Roman" w:hAnsi="Times New Roman"/>
                <w:sz w:val="24"/>
                <w:szCs w:val="24"/>
              </w:rPr>
              <w:t>5. Составить уравнения протекающих процессов.</w:t>
            </w:r>
          </w:p>
        </w:tc>
      </w:tr>
    </w:tbl>
    <w:p w:rsidR="004F577E" w:rsidRPr="00717AD0" w:rsidRDefault="004F577E" w:rsidP="004F577E">
      <w:pPr>
        <w:shd w:val="clear" w:color="auto" w:fill="FFFFFF"/>
        <w:spacing w:after="0" w:line="360" w:lineRule="auto"/>
        <w:ind w:firstLine="566"/>
        <w:jc w:val="both"/>
        <w:rPr>
          <w:rFonts w:ascii="Times New Roman" w:hAnsi="Times New Roman"/>
          <w:b/>
          <w:sz w:val="24"/>
          <w:szCs w:val="24"/>
        </w:rPr>
      </w:pPr>
      <w:r w:rsidRPr="00717AD0">
        <w:rPr>
          <w:rFonts w:ascii="Times New Roman" w:hAnsi="Times New Roman"/>
          <w:b/>
          <w:sz w:val="24"/>
          <w:szCs w:val="24"/>
        </w:rPr>
        <w:t>3. Обработка результатов опытов</w:t>
      </w:r>
    </w:p>
    <w:p w:rsidR="004F577E" w:rsidRPr="00717AD0" w:rsidRDefault="004F577E" w:rsidP="004F577E">
      <w:pPr>
        <w:pBdr>
          <w:top w:val="nil"/>
          <w:left w:val="nil"/>
          <w:bottom w:val="nil"/>
          <w:right w:val="nil"/>
          <w:between w:val="nil"/>
        </w:pBd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1. Проанализировать соответствие полученных результатов способам получения непредельных углеводородов ряда этилена (алкенов). Сделать соответствующий вывод.</w:t>
      </w:r>
    </w:p>
    <w:p w:rsidR="004F577E" w:rsidRPr="00717AD0" w:rsidRDefault="004F577E" w:rsidP="004F577E">
      <w:pPr>
        <w:pBdr>
          <w:top w:val="nil"/>
          <w:left w:val="nil"/>
          <w:bottom w:val="nil"/>
          <w:right w:val="nil"/>
          <w:between w:val="nil"/>
        </w:pBd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2. Сформулировать вывод о физико-химических свойствах этилена.</w:t>
      </w:r>
    </w:p>
    <w:p w:rsidR="004F577E" w:rsidRPr="00717AD0" w:rsidRDefault="004F577E" w:rsidP="004F577E">
      <w:pPr>
        <w:pBdr>
          <w:top w:val="nil"/>
          <w:left w:val="nil"/>
          <w:bottom w:val="nil"/>
          <w:right w:val="nil"/>
          <w:between w:val="nil"/>
        </w:pBd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3. Сформулировать вывод о способах обнаружения этилена.</w:t>
      </w:r>
    </w:p>
    <w:p w:rsidR="004F577E" w:rsidRPr="00717AD0" w:rsidRDefault="004F577E" w:rsidP="004F577E">
      <w:pPr>
        <w:pBdr>
          <w:top w:val="nil"/>
          <w:left w:val="nil"/>
          <w:bottom w:val="nil"/>
          <w:right w:val="nil"/>
          <w:between w:val="nil"/>
        </w:pBdr>
        <w:shd w:val="clear" w:color="auto" w:fill="FFFFFF"/>
        <w:spacing w:after="0" w:line="360" w:lineRule="auto"/>
        <w:ind w:firstLine="566"/>
        <w:jc w:val="both"/>
        <w:rPr>
          <w:rFonts w:ascii="Times New Roman" w:hAnsi="Times New Roman"/>
          <w:sz w:val="24"/>
          <w:szCs w:val="24"/>
        </w:rPr>
      </w:pPr>
    </w:p>
    <w:p w:rsidR="004F577E" w:rsidRPr="00717AD0" w:rsidRDefault="004F577E" w:rsidP="004F577E">
      <w:pPr>
        <w:pStyle w:val="2"/>
        <w:spacing w:line="360" w:lineRule="auto"/>
        <w:ind w:firstLine="566"/>
        <w:jc w:val="both"/>
        <w:rPr>
          <w:b w:val="0"/>
          <w:color w:val="000000"/>
          <w:szCs w:val="24"/>
        </w:rPr>
      </w:pPr>
      <w:bookmarkStart w:id="32" w:name="_Toc199170144"/>
      <w:r w:rsidRPr="00717AD0">
        <w:rPr>
          <w:color w:val="000000"/>
          <w:szCs w:val="24"/>
        </w:rPr>
        <w:t>2.2. Оценочные материалы рубежного (тематического) контроля по дисциплине «Химия»</w:t>
      </w:r>
      <w:bookmarkEnd w:id="32"/>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Рубежный (тематический) контроль по дисциплине «Химия» проводится в форме контрольных работ по разделам основного содержания.</w:t>
      </w:r>
    </w:p>
    <w:p w:rsidR="004F577E" w:rsidRPr="00717AD0" w:rsidRDefault="004F577E" w:rsidP="004F577E">
      <w:pPr>
        <w:pStyle w:val="3"/>
        <w:spacing w:before="0" w:line="360" w:lineRule="auto"/>
        <w:ind w:firstLine="566"/>
        <w:jc w:val="both"/>
        <w:rPr>
          <w:b w:val="0"/>
          <w:color w:val="000000"/>
          <w:sz w:val="24"/>
          <w:szCs w:val="24"/>
        </w:rPr>
      </w:pPr>
      <w:bookmarkStart w:id="33" w:name="_Toc199170145"/>
      <w:r w:rsidRPr="00717AD0">
        <w:rPr>
          <w:color w:val="000000"/>
          <w:sz w:val="24"/>
          <w:szCs w:val="24"/>
        </w:rPr>
        <w:t>2.2.1. Контрольные работы по разделам</w:t>
      </w:r>
      <w:bookmarkEnd w:id="33"/>
    </w:p>
    <w:p w:rsidR="004F577E" w:rsidRPr="00717AD0" w:rsidRDefault="004F577E" w:rsidP="004F577E">
      <w:pPr>
        <w:pBdr>
          <w:top w:val="nil"/>
          <w:left w:val="nil"/>
          <w:bottom w:val="nil"/>
          <w:right w:val="nil"/>
          <w:between w:val="nil"/>
        </w:pBdr>
        <w:spacing w:after="0" w:line="360" w:lineRule="auto"/>
        <w:ind w:firstLine="566"/>
        <w:jc w:val="both"/>
        <w:rPr>
          <w:rFonts w:ascii="Times New Roman" w:eastAsia="OfficinaSansBookC" w:hAnsi="Times New Roman"/>
          <w:sz w:val="24"/>
          <w:szCs w:val="24"/>
        </w:rPr>
      </w:pPr>
      <w:r w:rsidRPr="00717AD0">
        <w:rPr>
          <w:rFonts w:ascii="Times New Roman" w:hAnsi="Times New Roman"/>
          <w:sz w:val="24"/>
          <w:szCs w:val="24"/>
        </w:rPr>
        <w:t>Контрольные работы по химии как оценочные средства рубежного контроля завершают изучение следующих тематических разделов основного содержания:</w:t>
      </w:r>
      <w:r w:rsidRPr="00717AD0">
        <w:rPr>
          <w:rFonts w:ascii="Times New Roman" w:eastAsia="OfficinaSansBookC" w:hAnsi="Times New Roman"/>
          <w:sz w:val="24"/>
          <w:szCs w:val="24"/>
        </w:rPr>
        <w:t xml:space="preserve"> </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eastAsia="OfficinaSansBookC" w:hAnsi="Times New Roman"/>
          <w:sz w:val="24"/>
          <w:szCs w:val="24"/>
        </w:rPr>
      </w:pPr>
      <w:r w:rsidRPr="00717AD0">
        <w:rPr>
          <w:rFonts w:ascii="Times New Roman" w:eastAsia="OfficinaSansBookC" w:hAnsi="Times New Roman"/>
          <w:sz w:val="24"/>
          <w:szCs w:val="24"/>
        </w:rPr>
        <w:t xml:space="preserve">№1 «Строение вещества и химические реакции» - по разделу 1. </w:t>
      </w:r>
      <w:bookmarkStart w:id="34" w:name="_Hlk199163798"/>
      <w:r w:rsidRPr="00717AD0">
        <w:rPr>
          <w:rFonts w:ascii="Times New Roman" w:eastAsia="OfficinaSansBookC" w:hAnsi="Times New Roman"/>
          <w:sz w:val="24"/>
          <w:szCs w:val="24"/>
        </w:rPr>
        <w:t>«</w:t>
      </w:r>
      <w:bookmarkStart w:id="35" w:name="_Hlk199165951"/>
      <w:r w:rsidRPr="00717AD0">
        <w:rPr>
          <w:rFonts w:ascii="Times New Roman" w:eastAsia="OfficinaSansBookC" w:hAnsi="Times New Roman"/>
          <w:sz w:val="24"/>
          <w:szCs w:val="24"/>
        </w:rPr>
        <w:t>Теоретические основы химии</w:t>
      </w:r>
      <w:bookmarkEnd w:id="34"/>
      <w:bookmarkEnd w:id="35"/>
      <w:r w:rsidRPr="00717AD0">
        <w:rPr>
          <w:rFonts w:ascii="Times New Roman" w:eastAsia="OfficinaSansBookC" w:hAnsi="Times New Roman"/>
          <w:sz w:val="24"/>
          <w:szCs w:val="24"/>
        </w:rPr>
        <w:t xml:space="preserve">», </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eastAsia="OfficinaSansBookC" w:hAnsi="Times New Roman"/>
          <w:sz w:val="24"/>
          <w:szCs w:val="24"/>
        </w:rPr>
      </w:pPr>
      <w:r w:rsidRPr="00717AD0">
        <w:rPr>
          <w:rFonts w:ascii="Times New Roman" w:eastAsia="OfficinaSansBookC" w:hAnsi="Times New Roman"/>
          <w:sz w:val="24"/>
          <w:szCs w:val="24"/>
        </w:rPr>
        <w:t xml:space="preserve">№ 2 «Свойства неорганических веществ» - по разделу 2. «Неорганическая химия», </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eastAsia="OfficinaSansBookC" w:hAnsi="Times New Roman"/>
          <w:sz w:val="24"/>
          <w:szCs w:val="24"/>
        </w:rPr>
      </w:pPr>
      <w:r w:rsidRPr="00717AD0">
        <w:rPr>
          <w:rFonts w:ascii="Times New Roman" w:eastAsia="OfficinaSansBookC" w:hAnsi="Times New Roman"/>
          <w:sz w:val="24"/>
          <w:szCs w:val="24"/>
        </w:rPr>
        <w:t xml:space="preserve">№ 3 «Теория строения органических соединений. Углеводороды» - по разделу 3. «Теоретические основы органической химии» и разделу 4. «Углеводороды», </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eastAsia="OfficinaSansBookC" w:hAnsi="Times New Roman"/>
          <w:sz w:val="24"/>
          <w:szCs w:val="24"/>
        </w:rPr>
        <w:lastRenderedPageBreak/>
        <w:t>№ 4 «Структура и свойства органических веществ» - по разделам 5. «Кислородосодержащие органические соединения», разделу 6. «Азотосодержащие органические соединения» и разделу 7. «Высокомолекулярные соединения».</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Контрольные работы могут содержать различные виды заданий:</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1. Задачи на составление химических формул двухатомных соединений по их названию.</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2. Задачи на составление уравнений реакций: соединения, замещения, разложения, обмена и реакций с участием комплексных соединений; окислительно-восстановительных реакций.</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3. Задания на составление молекулярных и ионных реакций гидролиза солей, установление изменения кислотности среды.</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4. Задачи на расчет количественных характеристик по уравнениям химических реакций: массовой или объемной доли выхода продукта реакции соединения от теоретически возможного; объемных отношений газов; количественных характеристик исходных веществ и продуктов реакции; массы (объем, количество вещества) продукта реакции, если одно из веществ дано в виде раствора с определенной массовой долей растворенного вещества.</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5. Задачи на расчет массовой доли (массы) химического элемента (соединения) в молекуле (смеси).</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6. Практические задания по классификации, номенклатуре и химическим формулам неорганических веществ различных классов: определение класса неорганических веществ, называть неорганические соединения по международной и тривиальной номенклатуре по химическим формулам.</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7. Задания на составление уравнений химических реакций с участием простых и сложных неорганических веществ: оксидов металлов, неметаллов и амфотерных элементов; неорганических кислот, оснований и амфотерных гидроксидов, неорганических солей, характеризующих их свойства и способы получения.</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8. Задания на составление названий органических соединений по химическим формулам (в т.ч. структурным) с использованием тривиальной или международной систематической номенклатуры.</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9. Задания на составление полных и сокращенных структурных формул органических веществ отдельных классов по их названиям в соответствии с международной номенклатурой.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10. Задачи на определение простейшей формулы органической молекулы, исходя из элементного состава (в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lastRenderedPageBreak/>
        <w:t>11. Задания на составление уравнений химических реакций, иллюстрирующих химические свойства с учетом механизмов протекания данных реакций и генетической связи органических веществ разных классов, в т.ч. цепочки превращений.</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12. Расчетные задачи по уравнениям реакций с участием органических веществ.</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13. Расчетные задачи на изменение скорости химических в зависимости от концентрации реагирующих веществ и температуры.</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14. Задачи на расчеты тепловых эффектов химических реакций и определение типа реакции (по тепловому эффекту: экзо- и эндотермические).</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15. Задания на применение принципа Ле-Шателье для нахождения направления смещения равновесия химической реакции и анализ факторов, влияющих на смещение химического равновесия.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16. Задачи на приготовление и расчет концентрации растворов (3 задачи на растворение, разбавление, смешивание растворов).</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17. Задания на дисперсные системы, используемые в бытовой и производственной деятельности человека (в виде тестовых заданий).</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eastAsia="OfficinaSansBookC" w:hAnsi="Times New Roman"/>
          <w:sz w:val="24"/>
          <w:szCs w:val="24"/>
        </w:rPr>
      </w:pPr>
      <w:r w:rsidRPr="00717AD0">
        <w:rPr>
          <w:rFonts w:ascii="Times New Roman" w:hAnsi="Times New Roman"/>
          <w:sz w:val="24"/>
          <w:szCs w:val="24"/>
        </w:rPr>
        <w:t xml:space="preserve">Приведем пример заданий контрольной работы </w:t>
      </w:r>
      <w:r w:rsidRPr="00717AD0">
        <w:rPr>
          <w:rFonts w:ascii="Times New Roman" w:eastAsia="OfficinaSansBookC" w:hAnsi="Times New Roman"/>
          <w:sz w:val="24"/>
          <w:szCs w:val="24"/>
        </w:rPr>
        <w:t xml:space="preserve">№ 3 «Теория строения органических соединений. Углеводороды» - </w:t>
      </w:r>
      <w:r w:rsidRPr="00717AD0">
        <w:rPr>
          <w:rFonts w:ascii="Times New Roman" w:hAnsi="Times New Roman"/>
          <w:sz w:val="24"/>
          <w:szCs w:val="24"/>
        </w:rPr>
        <w:t>которая проводится по материалам</w:t>
      </w:r>
      <w:r w:rsidRPr="00717AD0">
        <w:rPr>
          <w:rFonts w:ascii="Times New Roman" w:eastAsia="OfficinaSansBookC" w:hAnsi="Times New Roman"/>
          <w:sz w:val="24"/>
          <w:szCs w:val="24"/>
        </w:rPr>
        <w:t xml:space="preserve"> разделов 3. «Теоретические основы органической химии» и 4. «Углеводороды».</w:t>
      </w:r>
      <w:r w:rsidRPr="00717AD0">
        <w:rPr>
          <w:rFonts w:ascii="Times New Roman" w:hAnsi="Times New Roman"/>
          <w:sz w:val="24"/>
          <w:szCs w:val="24"/>
        </w:rPr>
        <w:t xml:space="preserve">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Тематический контроль осуществляется методом тестирования (I) или в форме письменной работы, включающей практические задания и задачи (II). </w:t>
      </w:r>
    </w:p>
    <w:p w:rsidR="004F577E" w:rsidRPr="00717AD0" w:rsidRDefault="004F577E" w:rsidP="004F577E">
      <w:pPr>
        <w:spacing w:after="0"/>
        <w:ind w:firstLine="566"/>
        <w:jc w:val="both"/>
        <w:rPr>
          <w:rFonts w:ascii="Times New Roman" w:hAnsi="Times New Roman"/>
          <w:b/>
          <w:sz w:val="24"/>
          <w:szCs w:val="24"/>
        </w:rPr>
      </w:pPr>
      <w:r w:rsidRPr="00717AD0">
        <w:rPr>
          <w:rFonts w:ascii="Times New Roman" w:hAnsi="Times New Roman"/>
          <w:b/>
          <w:sz w:val="24"/>
          <w:szCs w:val="24"/>
        </w:rPr>
        <w:t>Приведем пример тестовых заданий (I).</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w:t>
      </w:r>
      <w:r w:rsidRPr="00717AD0">
        <w:rPr>
          <w:rFonts w:ascii="Times New Roman" w:hAnsi="Times New Roman"/>
          <w:b/>
          <w:sz w:val="24"/>
          <w:szCs w:val="24"/>
        </w:rPr>
        <w:t xml:space="preserve"> </w:t>
      </w:r>
      <w:r w:rsidRPr="00717AD0">
        <w:rPr>
          <w:rFonts w:ascii="Times New Roman" w:hAnsi="Times New Roman"/>
          <w:sz w:val="24"/>
          <w:szCs w:val="24"/>
        </w:rPr>
        <w:t>Вещество, состав которого выражен молекулярной формулой С</w:t>
      </w:r>
      <w:r w:rsidRPr="00717AD0">
        <w:rPr>
          <w:rFonts w:ascii="Times New Roman" w:hAnsi="Times New Roman"/>
          <w:sz w:val="24"/>
          <w:szCs w:val="24"/>
          <w:vertAlign w:val="subscript"/>
        </w:rPr>
        <w:t>3</w:t>
      </w:r>
      <w:r w:rsidRPr="00717AD0">
        <w:rPr>
          <w:rFonts w:ascii="Times New Roman" w:hAnsi="Times New Roman"/>
          <w:sz w:val="24"/>
          <w:szCs w:val="24"/>
        </w:rPr>
        <w:t>Н</w:t>
      </w:r>
      <w:r w:rsidRPr="00717AD0">
        <w:rPr>
          <w:rFonts w:ascii="Times New Roman" w:hAnsi="Times New Roman"/>
          <w:sz w:val="24"/>
          <w:szCs w:val="24"/>
          <w:vertAlign w:val="subscript"/>
        </w:rPr>
        <w:t>8,</w:t>
      </w:r>
      <w:r w:rsidRPr="00717AD0">
        <w:rPr>
          <w:rFonts w:ascii="Times New Roman" w:hAnsi="Times New Roman"/>
          <w:sz w:val="24"/>
          <w:szCs w:val="24"/>
        </w:rPr>
        <w:t xml:space="preserve"> относится к классу:</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1) арены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2) алканы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3) алкены </w:t>
      </w:r>
      <w:r w:rsidRPr="00717AD0">
        <w:rPr>
          <w:rFonts w:ascii="Times New Roman" w:hAnsi="Times New Roman"/>
          <w:sz w:val="24"/>
          <w:szCs w:val="24"/>
        </w:rPr>
        <w:tab/>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алкины</w:t>
      </w:r>
    </w:p>
    <w:p w:rsidR="004F577E" w:rsidRPr="00717AD0" w:rsidRDefault="004F577E" w:rsidP="004F577E">
      <w:pPr>
        <w:spacing w:after="0" w:line="360" w:lineRule="auto"/>
        <w:ind w:firstLine="566"/>
        <w:jc w:val="both"/>
        <w:rPr>
          <w:rFonts w:ascii="Times New Roman" w:hAnsi="Times New Roman"/>
          <w:sz w:val="24"/>
          <w:szCs w:val="24"/>
          <w:vertAlign w:val="subscript"/>
        </w:rPr>
      </w:pPr>
      <w:r w:rsidRPr="00717AD0">
        <w:rPr>
          <w:rFonts w:ascii="Times New Roman" w:hAnsi="Times New Roman"/>
          <w:sz w:val="24"/>
          <w:szCs w:val="24"/>
        </w:rPr>
        <w:t>2.</w:t>
      </w:r>
      <w:r w:rsidRPr="00717AD0">
        <w:rPr>
          <w:rFonts w:ascii="Times New Roman" w:hAnsi="Times New Roman"/>
          <w:b/>
          <w:sz w:val="24"/>
          <w:szCs w:val="24"/>
        </w:rPr>
        <w:t xml:space="preserve"> </w:t>
      </w:r>
      <w:r w:rsidRPr="00717AD0">
        <w:rPr>
          <w:rFonts w:ascii="Times New Roman" w:hAnsi="Times New Roman"/>
          <w:sz w:val="24"/>
          <w:szCs w:val="24"/>
        </w:rPr>
        <w:t>Название вещества, формула которого: СН</w:t>
      </w:r>
      <w:r w:rsidRPr="00717AD0">
        <w:rPr>
          <w:rFonts w:ascii="Times New Roman" w:hAnsi="Times New Roman"/>
          <w:sz w:val="24"/>
          <w:szCs w:val="24"/>
          <w:vertAlign w:val="subscript"/>
        </w:rPr>
        <w:t>3</w:t>
      </w:r>
      <w:r w:rsidRPr="00717AD0">
        <w:rPr>
          <w:rFonts w:ascii="Times New Roman" w:hAnsi="Times New Roman"/>
          <w:sz w:val="24"/>
          <w:szCs w:val="24"/>
        </w:rPr>
        <w:t>-СН(СН</w:t>
      </w:r>
      <w:r w:rsidRPr="00717AD0">
        <w:rPr>
          <w:rFonts w:ascii="Times New Roman" w:hAnsi="Times New Roman"/>
          <w:sz w:val="24"/>
          <w:szCs w:val="24"/>
          <w:vertAlign w:val="subscript"/>
        </w:rPr>
        <w:t>3</w:t>
      </w:r>
      <w:r w:rsidRPr="00717AD0">
        <w:rPr>
          <w:rFonts w:ascii="Times New Roman" w:hAnsi="Times New Roman"/>
          <w:sz w:val="24"/>
          <w:szCs w:val="24"/>
        </w:rPr>
        <w:t>)-СН</w:t>
      </w:r>
      <w:r w:rsidRPr="00717AD0">
        <w:rPr>
          <w:rFonts w:ascii="Times New Roman" w:hAnsi="Times New Roman"/>
          <w:sz w:val="24"/>
          <w:szCs w:val="24"/>
          <w:vertAlign w:val="subscript"/>
        </w:rPr>
        <w:t>2</w:t>
      </w:r>
      <w:r w:rsidRPr="00717AD0">
        <w:rPr>
          <w:rFonts w:ascii="Times New Roman" w:hAnsi="Times New Roman"/>
          <w:sz w:val="24"/>
          <w:szCs w:val="24"/>
        </w:rPr>
        <w:t>-СН</w:t>
      </w:r>
      <w:r w:rsidRPr="00717AD0">
        <w:rPr>
          <w:rFonts w:ascii="Times New Roman" w:hAnsi="Times New Roman"/>
          <w:sz w:val="24"/>
          <w:szCs w:val="24"/>
          <w:vertAlign w:val="subscript"/>
        </w:rPr>
        <w:t>2</w:t>
      </w:r>
      <w:r w:rsidRPr="00717AD0">
        <w:rPr>
          <w:rFonts w:ascii="Times New Roman" w:hAnsi="Times New Roman"/>
          <w:sz w:val="24"/>
          <w:szCs w:val="24"/>
        </w:rPr>
        <w:t xml:space="preserve">-ОН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1) бутанол-2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2) пентанол-2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3) 2-метилбутанол-4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3-метилбутанол-1</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3.</w:t>
      </w:r>
      <w:r w:rsidRPr="00717AD0">
        <w:rPr>
          <w:rFonts w:ascii="Times New Roman" w:hAnsi="Times New Roman"/>
          <w:b/>
          <w:sz w:val="24"/>
          <w:szCs w:val="24"/>
        </w:rPr>
        <w:t xml:space="preserve"> </w:t>
      </w:r>
      <w:r w:rsidRPr="00717AD0">
        <w:rPr>
          <w:rFonts w:ascii="Times New Roman" w:hAnsi="Times New Roman"/>
          <w:sz w:val="24"/>
          <w:szCs w:val="24"/>
        </w:rPr>
        <w:t>Вещество, имеющее формулу СН</w:t>
      </w:r>
      <w:r w:rsidRPr="00717AD0">
        <w:rPr>
          <w:rFonts w:ascii="Times New Roman" w:hAnsi="Times New Roman"/>
          <w:sz w:val="24"/>
          <w:szCs w:val="24"/>
          <w:vertAlign w:val="subscript"/>
        </w:rPr>
        <w:t>2</w:t>
      </w:r>
      <w:r w:rsidRPr="00717AD0">
        <w:rPr>
          <w:rFonts w:ascii="Times New Roman" w:hAnsi="Times New Roman"/>
          <w:sz w:val="24"/>
          <w:szCs w:val="24"/>
        </w:rPr>
        <w:t>=СН</w:t>
      </w:r>
      <w:r w:rsidRPr="00717AD0">
        <w:rPr>
          <w:rFonts w:ascii="Times New Roman" w:hAnsi="Times New Roman"/>
          <w:sz w:val="24"/>
          <w:szCs w:val="24"/>
          <w:vertAlign w:val="subscript"/>
        </w:rPr>
        <w:t>2</w:t>
      </w:r>
      <w:r w:rsidRPr="00717AD0">
        <w:rPr>
          <w:rFonts w:ascii="Times New Roman" w:hAnsi="Times New Roman"/>
          <w:sz w:val="24"/>
          <w:szCs w:val="24"/>
        </w:rPr>
        <w:t xml:space="preserve"> называется:</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1) толуол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2) этилен </w:t>
      </w:r>
      <w:r w:rsidRPr="00717AD0">
        <w:rPr>
          <w:rFonts w:ascii="Times New Roman" w:hAnsi="Times New Roman"/>
          <w:sz w:val="24"/>
          <w:szCs w:val="24"/>
        </w:rPr>
        <w:tab/>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lastRenderedPageBreak/>
        <w:t xml:space="preserve">3) глицерин </w:t>
      </w:r>
      <w:r w:rsidRPr="00717AD0">
        <w:rPr>
          <w:rFonts w:ascii="Times New Roman" w:hAnsi="Times New Roman"/>
          <w:sz w:val="24"/>
          <w:szCs w:val="24"/>
        </w:rPr>
        <w:tab/>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пропанол</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Вещество, название которого пропионовая кислота, имеет формулу:</w:t>
      </w:r>
    </w:p>
    <w:p w:rsidR="004F577E" w:rsidRPr="00717AD0" w:rsidRDefault="004F577E" w:rsidP="004F577E">
      <w:pPr>
        <w:spacing w:after="0" w:line="360" w:lineRule="auto"/>
        <w:ind w:firstLine="566"/>
        <w:jc w:val="both"/>
        <w:rPr>
          <w:rFonts w:ascii="Times New Roman" w:hAnsi="Times New Roman"/>
          <w:sz w:val="24"/>
          <w:szCs w:val="24"/>
          <w:lang w:val="en-US"/>
        </w:rPr>
      </w:pPr>
      <w:r w:rsidRPr="00717AD0">
        <w:rPr>
          <w:rFonts w:ascii="Times New Roman" w:hAnsi="Times New Roman"/>
          <w:sz w:val="24"/>
          <w:szCs w:val="24"/>
          <w:lang w:val="en-US"/>
        </w:rPr>
        <w:t>1) C</w:t>
      </w:r>
      <w:r w:rsidRPr="00717AD0">
        <w:rPr>
          <w:rFonts w:ascii="Times New Roman" w:hAnsi="Times New Roman"/>
          <w:sz w:val="24"/>
          <w:szCs w:val="24"/>
          <w:vertAlign w:val="subscript"/>
          <w:lang w:val="en-US"/>
        </w:rPr>
        <w:t>2</w:t>
      </w:r>
      <w:r w:rsidRPr="00717AD0">
        <w:rPr>
          <w:rFonts w:ascii="Times New Roman" w:hAnsi="Times New Roman"/>
          <w:sz w:val="24"/>
          <w:szCs w:val="24"/>
          <w:lang w:val="en-US"/>
        </w:rPr>
        <w:t>H</w:t>
      </w:r>
      <w:r w:rsidRPr="00717AD0">
        <w:rPr>
          <w:rFonts w:ascii="Times New Roman" w:hAnsi="Times New Roman"/>
          <w:sz w:val="24"/>
          <w:szCs w:val="24"/>
          <w:vertAlign w:val="subscript"/>
          <w:lang w:val="en-US"/>
        </w:rPr>
        <w:t>5</w:t>
      </w:r>
      <w:r w:rsidRPr="00717AD0">
        <w:rPr>
          <w:rFonts w:ascii="Times New Roman" w:hAnsi="Times New Roman"/>
          <w:sz w:val="24"/>
          <w:szCs w:val="24"/>
          <w:lang w:val="en-US"/>
        </w:rPr>
        <w:t>OH</w:t>
      </w:r>
    </w:p>
    <w:p w:rsidR="004F577E" w:rsidRPr="00717AD0" w:rsidRDefault="004F577E" w:rsidP="004F577E">
      <w:pPr>
        <w:spacing w:after="0" w:line="360" w:lineRule="auto"/>
        <w:ind w:firstLine="566"/>
        <w:jc w:val="both"/>
        <w:rPr>
          <w:rFonts w:ascii="Times New Roman" w:hAnsi="Times New Roman"/>
          <w:sz w:val="24"/>
          <w:szCs w:val="24"/>
          <w:lang w:val="en-US"/>
        </w:rPr>
      </w:pPr>
      <w:r w:rsidRPr="00717AD0">
        <w:rPr>
          <w:rFonts w:ascii="Times New Roman" w:hAnsi="Times New Roman"/>
          <w:sz w:val="24"/>
          <w:szCs w:val="24"/>
          <w:lang w:val="en-US"/>
        </w:rPr>
        <w:t>2) (CH</w:t>
      </w:r>
      <w:r w:rsidRPr="00717AD0">
        <w:rPr>
          <w:rFonts w:ascii="Times New Roman" w:hAnsi="Times New Roman"/>
          <w:sz w:val="24"/>
          <w:szCs w:val="24"/>
          <w:vertAlign w:val="subscript"/>
          <w:lang w:val="en-US"/>
        </w:rPr>
        <w:t>3</w:t>
      </w:r>
      <w:r w:rsidRPr="00717AD0">
        <w:rPr>
          <w:rFonts w:ascii="Times New Roman" w:hAnsi="Times New Roman"/>
          <w:sz w:val="24"/>
          <w:szCs w:val="24"/>
          <w:lang w:val="en-US"/>
        </w:rPr>
        <w:t>)</w:t>
      </w:r>
      <w:r w:rsidRPr="00717AD0">
        <w:rPr>
          <w:rFonts w:ascii="Times New Roman" w:hAnsi="Times New Roman"/>
          <w:sz w:val="24"/>
          <w:szCs w:val="24"/>
          <w:vertAlign w:val="subscript"/>
          <w:lang w:val="en-US"/>
        </w:rPr>
        <w:t>2</w:t>
      </w:r>
      <w:r w:rsidRPr="00717AD0">
        <w:rPr>
          <w:rFonts w:ascii="Times New Roman" w:hAnsi="Times New Roman"/>
          <w:sz w:val="24"/>
          <w:szCs w:val="24"/>
          <w:lang w:val="en-US"/>
        </w:rPr>
        <w:t>NH</w:t>
      </w:r>
    </w:p>
    <w:p w:rsidR="004F577E" w:rsidRPr="00717AD0" w:rsidRDefault="004F577E" w:rsidP="004F577E">
      <w:pPr>
        <w:spacing w:after="0" w:line="360" w:lineRule="auto"/>
        <w:ind w:firstLine="566"/>
        <w:jc w:val="both"/>
        <w:rPr>
          <w:rFonts w:ascii="Times New Roman" w:hAnsi="Times New Roman"/>
          <w:sz w:val="24"/>
          <w:szCs w:val="24"/>
          <w:lang w:val="en-US"/>
        </w:rPr>
      </w:pPr>
      <w:r w:rsidRPr="00717AD0">
        <w:rPr>
          <w:rFonts w:ascii="Times New Roman" w:hAnsi="Times New Roman"/>
          <w:sz w:val="24"/>
          <w:szCs w:val="24"/>
          <w:lang w:val="en-US"/>
        </w:rPr>
        <w:t>3) CH</w:t>
      </w:r>
      <w:r w:rsidRPr="00717AD0">
        <w:rPr>
          <w:rFonts w:ascii="Times New Roman" w:hAnsi="Times New Roman"/>
          <w:sz w:val="24"/>
          <w:szCs w:val="24"/>
          <w:vertAlign w:val="subscript"/>
          <w:lang w:val="en-US"/>
        </w:rPr>
        <w:t>3</w:t>
      </w:r>
      <w:r w:rsidRPr="00717AD0">
        <w:rPr>
          <w:rFonts w:ascii="Times New Roman" w:hAnsi="Times New Roman"/>
          <w:sz w:val="24"/>
          <w:szCs w:val="24"/>
          <w:lang w:val="en-US"/>
        </w:rPr>
        <w:t>-CH</w:t>
      </w:r>
      <w:r w:rsidRPr="00717AD0">
        <w:rPr>
          <w:rFonts w:ascii="Times New Roman" w:hAnsi="Times New Roman"/>
          <w:sz w:val="24"/>
          <w:szCs w:val="24"/>
          <w:vertAlign w:val="subscript"/>
          <w:lang w:val="en-US"/>
        </w:rPr>
        <w:t>2</w:t>
      </w:r>
      <w:r w:rsidRPr="00717AD0">
        <w:rPr>
          <w:rFonts w:ascii="Times New Roman" w:hAnsi="Times New Roman"/>
          <w:sz w:val="24"/>
          <w:szCs w:val="24"/>
          <w:lang w:val="en-US"/>
        </w:rPr>
        <w:t>-COOH</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C</w:t>
      </w:r>
      <w:r w:rsidRPr="00717AD0">
        <w:rPr>
          <w:rFonts w:ascii="Times New Roman" w:hAnsi="Times New Roman"/>
          <w:sz w:val="24"/>
          <w:szCs w:val="24"/>
          <w:vertAlign w:val="subscript"/>
        </w:rPr>
        <w:t>3</w:t>
      </w:r>
      <w:r w:rsidRPr="00717AD0">
        <w:rPr>
          <w:rFonts w:ascii="Times New Roman" w:hAnsi="Times New Roman"/>
          <w:sz w:val="24"/>
          <w:szCs w:val="24"/>
        </w:rPr>
        <w:t>H</w:t>
      </w:r>
      <w:r w:rsidRPr="00717AD0">
        <w:rPr>
          <w:rFonts w:ascii="Times New Roman" w:hAnsi="Times New Roman"/>
          <w:sz w:val="24"/>
          <w:szCs w:val="24"/>
          <w:vertAlign w:val="subscript"/>
        </w:rPr>
        <w:t>9</w:t>
      </w:r>
      <w:r w:rsidRPr="00717AD0">
        <w:rPr>
          <w:rFonts w:ascii="Times New Roman" w:hAnsi="Times New Roman"/>
          <w:sz w:val="24"/>
          <w:szCs w:val="24"/>
        </w:rPr>
        <w:t>OH</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5. Для алканов характерна реакция:</w:t>
      </w:r>
    </w:p>
    <w:p w:rsidR="004F577E" w:rsidRPr="00717AD0" w:rsidRDefault="004F577E" w:rsidP="004F577E">
      <w:pPr>
        <w:spacing w:after="0" w:line="360" w:lineRule="auto"/>
        <w:ind w:firstLine="566"/>
        <w:jc w:val="both"/>
        <w:rPr>
          <w:rFonts w:ascii="Times New Roman" w:hAnsi="Times New Roman"/>
          <w:sz w:val="24"/>
          <w:szCs w:val="24"/>
          <w:vertAlign w:val="subscript"/>
        </w:rPr>
      </w:pPr>
      <w:r w:rsidRPr="00717AD0">
        <w:rPr>
          <w:rFonts w:ascii="Times New Roman" w:hAnsi="Times New Roman"/>
          <w:sz w:val="24"/>
          <w:szCs w:val="24"/>
        </w:rPr>
        <w:t>1) присоединения Н</w:t>
      </w:r>
      <w:r w:rsidRPr="00717AD0">
        <w:rPr>
          <w:rFonts w:ascii="Times New Roman" w:hAnsi="Times New Roman"/>
          <w:sz w:val="24"/>
          <w:szCs w:val="24"/>
          <w:vertAlign w:val="subscript"/>
        </w:rPr>
        <w:t>2</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2) хлорирования на свету</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3) обесцвечивания раствора KMnO</w:t>
      </w:r>
      <w:r w:rsidRPr="00717AD0">
        <w:rPr>
          <w:rFonts w:ascii="Times New Roman" w:hAnsi="Times New Roman"/>
          <w:sz w:val="24"/>
          <w:szCs w:val="24"/>
          <w:vertAlign w:val="subscript"/>
        </w:rPr>
        <w:t>4</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полимеризации</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6. Метанол реагирует с:</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1) натрием </w:t>
      </w:r>
      <w:r w:rsidRPr="00717AD0">
        <w:rPr>
          <w:rFonts w:ascii="Times New Roman" w:hAnsi="Times New Roman"/>
          <w:sz w:val="24"/>
          <w:szCs w:val="24"/>
        </w:rPr>
        <w:tab/>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2) водой </w:t>
      </w:r>
      <w:r w:rsidRPr="00717AD0">
        <w:rPr>
          <w:rFonts w:ascii="Times New Roman" w:hAnsi="Times New Roman"/>
          <w:sz w:val="24"/>
          <w:szCs w:val="24"/>
        </w:rPr>
        <w:tab/>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3) водородом </w:t>
      </w:r>
      <w:r w:rsidRPr="00717AD0">
        <w:rPr>
          <w:rFonts w:ascii="Times New Roman" w:hAnsi="Times New Roman"/>
          <w:sz w:val="24"/>
          <w:szCs w:val="24"/>
        </w:rPr>
        <w:tab/>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метаном</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7. Уксусная кислота вступает в реакцию с:</w:t>
      </w:r>
    </w:p>
    <w:p w:rsidR="004F577E" w:rsidRPr="00717AD0" w:rsidRDefault="004F577E" w:rsidP="004F577E">
      <w:pPr>
        <w:spacing w:after="0" w:line="360" w:lineRule="auto"/>
        <w:ind w:firstLine="566"/>
        <w:jc w:val="both"/>
        <w:rPr>
          <w:rFonts w:ascii="Times New Roman" w:hAnsi="Times New Roman"/>
          <w:sz w:val="24"/>
          <w:szCs w:val="24"/>
          <w:vertAlign w:val="subscript"/>
        </w:rPr>
      </w:pPr>
      <w:r w:rsidRPr="00717AD0">
        <w:rPr>
          <w:rFonts w:ascii="Times New Roman" w:hAnsi="Times New Roman"/>
          <w:sz w:val="24"/>
          <w:szCs w:val="24"/>
        </w:rPr>
        <w:t>1) AgNO</w:t>
      </w:r>
      <w:r w:rsidRPr="00717AD0">
        <w:rPr>
          <w:rFonts w:ascii="Times New Roman" w:hAnsi="Times New Roman"/>
          <w:sz w:val="24"/>
          <w:szCs w:val="24"/>
          <w:vertAlign w:val="subscript"/>
        </w:rPr>
        <w:t>3</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2) NaCl</w:t>
      </w:r>
    </w:p>
    <w:p w:rsidR="004F577E" w:rsidRPr="00717AD0" w:rsidRDefault="004F577E" w:rsidP="004F577E">
      <w:pPr>
        <w:spacing w:after="0" w:line="360" w:lineRule="auto"/>
        <w:ind w:firstLine="566"/>
        <w:jc w:val="both"/>
        <w:rPr>
          <w:rFonts w:ascii="Times New Roman" w:hAnsi="Times New Roman"/>
          <w:sz w:val="24"/>
          <w:szCs w:val="24"/>
          <w:vertAlign w:val="subscript"/>
        </w:rPr>
      </w:pPr>
      <w:r w:rsidRPr="00717AD0">
        <w:rPr>
          <w:rFonts w:ascii="Times New Roman" w:hAnsi="Times New Roman"/>
          <w:sz w:val="24"/>
          <w:szCs w:val="24"/>
        </w:rPr>
        <w:t>3) Na</w:t>
      </w:r>
      <w:r w:rsidRPr="00717AD0">
        <w:rPr>
          <w:rFonts w:ascii="Times New Roman" w:hAnsi="Times New Roman"/>
          <w:sz w:val="24"/>
          <w:szCs w:val="24"/>
          <w:vertAlign w:val="subscript"/>
        </w:rPr>
        <w:t>2</w:t>
      </w:r>
      <w:r w:rsidRPr="00717AD0">
        <w:rPr>
          <w:rFonts w:ascii="Times New Roman" w:hAnsi="Times New Roman"/>
          <w:sz w:val="24"/>
          <w:szCs w:val="24"/>
        </w:rPr>
        <w:t>CO</w:t>
      </w:r>
      <w:r w:rsidRPr="00717AD0">
        <w:rPr>
          <w:rFonts w:ascii="Times New Roman" w:hAnsi="Times New Roman"/>
          <w:sz w:val="24"/>
          <w:szCs w:val="24"/>
          <w:vertAlign w:val="subscript"/>
        </w:rPr>
        <w:t xml:space="preserve">3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H</w:t>
      </w:r>
      <w:r w:rsidRPr="00717AD0">
        <w:rPr>
          <w:rFonts w:ascii="Times New Roman" w:hAnsi="Times New Roman"/>
          <w:sz w:val="24"/>
          <w:szCs w:val="24"/>
          <w:vertAlign w:val="subscript"/>
        </w:rPr>
        <w:t>2</w:t>
      </w:r>
      <w:r w:rsidRPr="00717AD0">
        <w:rPr>
          <w:rFonts w:ascii="Times New Roman" w:hAnsi="Times New Roman"/>
          <w:sz w:val="24"/>
          <w:szCs w:val="24"/>
        </w:rPr>
        <w:t xml:space="preserve">O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8. Верны ли утверждения:</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А. Амины проявляют основные свойства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Б. Аминокислоты проявляют только основные свойства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 верно только 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2) верно только Б</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3) верны оба утверждения</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4) неверно ни одно из утверждений </w:t>
      </w:r>
    </w:p>
    <w:p w:rsidR="004F577E" w:rsidRPr="00717AD0" w:rsidRDefault="004F577E" w:rsidP="004F577E">
      <w:pPr>
        <w:spacing w:after="0" w:line="360" w:lineRule="auto"/>
        <w:ind w:firstLine="566"/>
        <w:jc w:val="both"/>
        <w:rPr>
          <w:rFonts w:ascii="Times New Roman" w:hAnsi="Times New Roman"/>
          <w:sz w:val="24"/>
          <w:szCs w:val="24"/>
          <w:vertAlign w:val="subscript"/>
        </w:rPr>
      </w:pPr>
      <w:r w:rsidRPr="00717AD0">
        <w:rPr>
          <w:rFonts w:ascii="Times New Roman" w:hAnsi="Times New Roman"/>
          <w:sz w:val="24"/>
          <w:szCs w:val="24"/>
        </w:rPr>
        <w:t>9. Уравнение химической реакции С</w:t>
      </w:r>
      <w:r w:rsidRPr="00717AD0">
        <w:rPr>
          <w:rFonts w:ascii="Times New Roman" w:hAnsi="Times New Roman"/>
          <w:sz w:val="24"/>
          <w:szCs w:val="24"/>
          <w:vertAlign w:val="subscript"/>
        </w:rPr>
        <w:t>2</w:t>
      </w:r>
      <w:r w:rsidRPr="00717AD0">
        <w:rPr>
          <w:rFonts w:ascii="Times New Roman" w:hAnsi="Times New Roman"/>
          <w:sz w:val="24"/>
          <w:szCs w:val="24"/>
        </w:rPr>
        <w:t>Н</w:t>
      </w:r>
      <w:r w:rsidRPr="00717AD0">
        <w:rPr>
          <w:rFonts w:ascii="Times New Roman" w:hAnsi="Times New Roman"/>
          <w:sz w:val="24"/>
          <w:szCs w:val="24"/>
          <w:vertAlign w:val="subscript"/>
        </w:rPr>
        <w:t>6</w:t>
      </w:r>
      <w:r w:rsidRPr="00717AD0">
        <w:rPr>
          <w:rFonts w:ascii="Times New Roman" w:hAnsi="Times New Roman"/>
          <w:sz w:val="24"/>
          <w:szCs w:val="24"/>
        </w:rPr>
        <w:t>+Cl</w:t>
      </w:r>
      <w:r w:rsidRPr="00717AD0">
        <w:rPr>
          <w:rFonts w:ascii="Times New Roman" w:hAnsi="Times New Roman"/>
          <w:sz w:val="24"/>
          <w:szCs w:val="24"/>
          <w:vertAlign w:val="subscript"/>
        </w:rPr>
        <w:t>2</w:t>
      </w:r>
      <w:sdt>
        <w:sdtPr>
          <w:rPr>
            <w:rFonts w:ascii="Times New Roman" w:hAnsi="Times New Roman"/>
            <w:sz w:val="24"/>
            <w:szCs w:val="24"/>
          </w:rPr>
          <w:tag w:val="goog_rdk_0"/>
          <w:id w:val="-2005666270"/>
        </w:sdtPr>
        <w:sdtEndPr/>
        <w:sdtContent>
          <w:r w:rsidRPr="00717AD0">
            <w:rPr>
              <w:rFonts w:ascii="Times New Roman" w:eastAsia="Cardo" w:hAnsi="Times New Roman"/>
              <w:sz w:val="24"/>
              <w:szCs w:val="24"/>
            </w:rPr>
            <w:t>→C</w:t>
          </w:r>
        </w:sdtContent>
      </w:sdt>
      <w:r w:rsidRPr="00717AD0">
        <w:rPr>
          <w:rFonts w:ascii="Times New Roman" w:hAnsi="Times New Roman"/>
          <w:sz w:val="24"/>
          <w:szCs w:val="24"/>
          <w:vertAlign w:val="subscript"/>
        </w:rPr>
        <w:t>2</w:t>
      </w:r>
      <w:r w:rsidRPr="00717AD0">
        <w:rPr>
          <w:rFonts w:ascii="Times New Roman" w:hAnsi="Times New Roman"/>
          <w:sz w:val="24"/>
          <w:szCs w:val="24"/>
        </w:rPr>
        <w:t>H</w:t>
      </w:r>
      <w:r w:rsidRPr="00717AD0">
        <w:rPr>
          <w:rFonts w:ascii="Times New Roman" w:hAnsi="Times New Roman"/>
          <w:sz w:val="24"/>
          <w:szCs w:val="24"/>
          <w:vertAlign w:val="subscript"/>
        </w:rPr>
        <w:t>5</w:t>
      </w:r>
      <w:r w:rsidRPr="00717AD0">
        <w:rPr>
          <w:rFonts w:ascii="Times New Roman" w:hAnsi="Times New Roman"/>
          <w:sz w:val="24"/>
          <w:szCs w:val="24"/>
        </w:rPr>
        <w:t xml:space="preserve">Cl+HCl является: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 реакцией замещения, протекающей по радикальному механизму</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2) реакцией присоединения, протекающей по радикальному механизму</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3) реакцией замещения, протекающей по ионному механизму</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реакцией присоединения, протекающей по ионному механизму</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lastRenderedPageBreak/>
        <w:t>10. В реакцию «серебряного зеркала» (с аммиачным раствором оксида серебра) вступает:</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1) этанол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2) глюкоза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3) глицерин </w:t>
      </w:r>
      <w:r w:rsidRPr="00717AD0">
        <w:rPr>
          <w:rFonts w:ascii="Times New Roman" w:hAnsi="Times New Roman"/>
          <w:sz w:val="24"/>
          <w:szCs w:val="24"/>
        </w:rPr>
        <w:tab/>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4) крахмал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11. Установите соответствие между названием вещества и классом (группой) органических соединений, к которому(-ой) оно принадлежит.</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Название вещества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А) СН</w:t>
      </w:r>
      <w:r w:rsidRPr="00717AD0">
        <w:rPr>
          <w:rFonts w:ascii="Times New Roman" w:hAnsi="Times New Roman"/>
          <w:sz w:val="24"/>
          <w:szCs w:val="24"/>
          <w:vertAlign w:val="subscript"/>
        </w:rPr>
        <w:t>3</w:t>
      </w:r>
      <w:r w:rsidRPr="00717AD0">
        <w:rPr>
          <w:rFonts w:ascii="Times New Roman" w:hAnsi="Times New Roman"/>
          <w:sz w:val="24"/>
          <w:szCs w:val="24"/>
        </w:rPr>
        <w:t>СООН</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Б) СН</w:t>
      </w:r>
      <w:r w:rsidRPr="00717AD0">
        <w:rPr>
          <w:rFonts w:ascii="Times New Roman" w:hAnsi="Times New Roman"/>
          <w:sz w:val="24"/>
          <w:szCs w:val="24"/>
          <w:vertAlign w:val="subscript"/>
        </w:rPr>
        <w:t>3</w:t>
      </w:r>
      <w:r w:rsidRPr="00717AD0">
        <w:rPr>
          <w:rFonts w:ascii="Times New Roman" w:hAnsi="Times New Roman"/>
          <w:sz w:val="24"/>
          <w:szCs w:val="24"/>
        </w:rPr>
        <w:t>-СН</w:t>
      </w:r>
      <w:r w:rsidRPr="00717AD0">
        <w:rPr>
          <w:rFonts w:ascii="Times New Roman" w:hAnsi="Times New Roman"/>
          <w:sz w:val="24"/>
          <w:szCs w:val="24"/>
          <w:vertAlign w:val="subscript"/>
        </w:rPr>
        <w:t>2</w:t>
      </w:r>
      <w:r w:rsidRPr="00717AD0">
        <w:rPr>
          <w:rFonts w:ascii="Times New Roman" w:hAnsi="Times New Roman"/>
          <w:sz w:val="24"/>
          <w:szCs w:val="24"/>
        </w:rPr>
        <w:t>-СН</w:t>
      </w:r>
      <w:r w:rsidRPr="00717AD0">
        <w:rPr>
          <w:rFonts w:ascii="Times New Roman" w:hAnsi="Times New Roman"/>
          <w:sz w:val="24"/>
          <w:szCs w:val="24"/>
          <w:vertAlign w:val="subscript"/>
        </w:rPr>
        <w:t>3</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В) СН</w:t>
      </w:r>
      <w:r w:rsidRPr="00717AD0">
        <w:rPr>
          <w:rFonts w:ascii="Times New Roman" w:hAnsi="Times New Roman"/>
          <w:sz w:val="24"/>
          <w:szCs w:val="24"/>
          <w:vertAlign w:val="subscript"/>
        </w:rPr>
        <w:t>2</w:t>
      </w:r>
      <w:r w:rsidRPr="00717AD0">
        <w:rPr>
          <w:rFonts w:ascii="Times New Roman" w:hAnsi="Times New Roman"/>
          <w:sz w:val="24"/>
          <w:szCs w:val="24"/>
        </w:rPr>
        <w:t>=СН-СН</w:t>
      </w:r>
      <w:r w:rsidRPr="00717AD0">
        <w:rPr>
          <w:rFonts w:ascii="Times New Roman" w:hAnsi="Times New Roman"/>
          <w:sz w:val="24"/>
          <w:szCs w:val="24"/>
          <w:vertAlign w:val="subscript"/>
        </w:rPr>
        <w:t>2</w:t>
      </w:r>
      <w:r w:rsidRPr="00717AD0">
        <w:rPr>
          <w:rFonts w:ascii="Times New Roman" w:hAnsi="Times New Roman"/>
          <w:sz w:val="24"/>
          <w:szCs w:val="24"/>
        </w:rPr>
        <w:t>-СН</w:t>
      </w:r>
      <w:r w:rsidRPr="00717AD0">
        <w:rPr>
          <w:rFonts w:ascii="Times New Roman" w:hAnsi="Times New Roman"/>
          <w:sz w:val="24"/>
          <w:szCs w:val="24"/>
          <w:vertAlign w:val="subscript"/>
        </w:rPr>
        <w:t>3</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Г) СН</w:t>
      </w:r>
      <w:r w:rsidRPr="00717AD0">
        <w:rPr>
          <w:rFonts w:ascii="Times New Roman" w:hAnsi="Times New Roman"/>
          <w:sz w:val="24"/>
          <w:szCs w:val="24"/>
          <w:vertAlign w:val="subscript"/>
        </w:rPr>
        <w:t>3</w:t>
      </w:r>
      <w:r w:rsidRPr="00717AD0">
        <w:rPr>
          <w:rFonts w:ascii="Times New Roman" w:hAnsi="Times New Roman"/>
          <w:sz w:val="24"/>
          <w:szCs w:val="24"/>
        </w:rPr>
        <w:t>-СН</w:t>
      </w:r>
      <w:r w:rsidRPr="00717AD0">
        <w:rPr>
          <w:rFonts w:ascii="Times New Roman" w:hAnsi="Times New Roman"/>
          <w:sz w:val="24"/>
          <w:szCs w:val="24"/>
          <w:vertAlign w:val="subscript"/>
        </w:rPr>
        <w:t>2</w:t>
      </w:r>
      <w:r w:rsidRPr="00717AD0">
        <w:rPr>
          <w:rFonts w:ascii="Times New Roman" w:hAnsi="Times New Roman"/>
          <w:sz w:val="24"/>
          <w:szCs w:val="24"/>
        </w:rPr>
        <w:t>-ОН</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Класс органических соединений</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 одноатомные спирты</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2) углеводы</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3) карбоновые кислоты</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ароматические углеводороды</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5) непредельные углеводороды</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6) предельные углеводороды</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12. В схеме превращений </w:t>
      </w:r>
    </w:p>
    <w:p w:rsidR="004F577E" w:rsidRPr="00717AD0" w:rsidRDefault="004F577E" w:rsidP="004F577E">
      <w:pPr>
        <w:spacing w:after="0" w:line="360" w:lineRule="auto"/>
        <w:ind w:firstLine="566"/>
        <w:jc w:val="both"/>
        <w:rPr>
          <w:rFonts w:ascii="Times New Roman" w:hAnsi="Times New Roman"/>
          <w:sz w:val="24"/>
          <w:szCs w:val="24"/>
          <w:vertAlign w:val="subscript"/>
        </w:rPr>
      </w:pPr>
      <w:r w:rsidRPr="00717AD0">
        <w:rPr>
          <w:rFonts w:ascii="Times New Roman" w:hAnsi="Times New Roman"/>
          <w:sz w:val="24"/>
          <w:szCs w:val="24"/>
        </w:rPr>
        <w:t>1500</w:t>
      </w:r>
      <w:r w:rsidRPr="00717AD0">
        <w:rPr>
          <w:rFonts w:ascii="Times New Roman" w:hAnsi="Times New Roman"/>
          <w:sz w:val="24"/>
          <w:szCs w:val="24"/>
          <w:vertAlign w:val="superscript"/>
        </w:rPr>
        <w:t>0</w:t>
      </w:r>
      <w:r w:rsidRPr="00717AD0">
        <w:rPr>
          <w:rFonts w:ascii="Times New Roman" w:hAnsi="Times New Roman"/>
          <w:sz w:val="24"/>
          <w:szCs w:val="24"/>
        </w:rPr>
        <w:t xml:space="preserve">С </w:t>
      </w:r>
      <w:r w:rsidRPr="00717AD0">
        <w:rPr>
          <w:rFonts w:ascii="Times New Roman" w:hAnsi="Times New Roman"/>
          <w:sz w:val="24"/>
          <w:szCs w:val="24"/>
        </w:rPr>
        <w:tab/>
        <w:t xml:space="preserve"> Сакт +Br</w:t>
      </w:r>
      <w:r w:rsidRPr="00717AD0">
        <w:rPr>
          <w:rFonts w:ascii="Times New Roman" w:hAnsi="Times New Roman"/>
          <w:sz w:val="24"/>
          <w:szCs w:val="24"/>
          <w:vertAlign w:val="subscript"/>
        </w:rPr>
        <w:t>2</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СН</w:t>
      </w:r>
      <w:r w:rsidRPr="00717AD0">
        <w:rPr>
          <w:rFonts w:ascii="Times New Roman" w:hAnsi="Times New Roman"/>
          <w:sz w:val="24"/>
          <w:szCs w:val="24"/>
          <w:vertAlign w:val="subscript"/>
        </w:rPr>
        <w:t>4</w:t>
      </w:r>
      <w:r w:rsidRPr="00717AD0">
        <w:rPr>
          <w:rFonts w:ascii="Times New Roman" w:hAnsi="Times New Roman"/>
          <w:sz w:val="24"/>
          <w:szCs w:val="24"/>
        </w:rPr>
        <w:t xml:space="preserve"> </w:t>
      </w:r>
      <w:sdt>
        <w:sdtPr>
          <w:rPr>
            <w:rFonts w:ascii="Times New Roman" w:hAnsi="Times New Roman"/>
            <w:sz w:val="24"/>
            <w:szCs w:val="24"/>
          </w:rPr>
          <w:tag w:val="goog_rdk_1"/>
          <w:id w:val="-150682631"/>
        </w:sdtPr>
        <w:sdtEndPr/>
        <w:sdtContent>
          <w:r w:rsidRPr="00717AD0">
            <w:rPr>
              <w:rFonts w:ascii="Times New Roman" w:eastAsia="Gungsuh" w:hAnsi="Times New Roman"/>
              <w:sz w:val="24"/>
              <w:szCs w:val="24"/>
            </w:rPr>
            <w:t>→ Х</w:t>
          </w:r>
        </w:sdtContent>
      </w:sdt>
      <w:r w:rsidRPr="00717AD0">
        <w:rPr>
          <w:rFonts w:ascii="Times New Roman" w:hAnsi="Times New Roman"/>
          <w:sz w:val="24"/>
          <w:szCs w:val="24"/>
          <w:vertAlign w:val="subscript"/>
        </w:rPr>
        <w:t>1</w:t>
      </w:r>
      <w:r w:rsidRPr="00717AD0">
        <w:rPr>
          <w:rFonts w:ascii="Times New Roman" w:hAnsi="Times New Roman"/>
          <w:sz w:val="24"/>
          <w:szCs w:val="24"/>
        </w:rPr>
        <w:t xml:space="preserve"> </w:t>
      </w:r>
      <w:sdt>
        <w:sdtPr>
          <w:rPr>
            <w:rFonts w:ascii="Times New Roman" w:hAnsi="Times New Roman"/>
            <w:sz w:val="24"/>
            <w:szCs w:val="24"/>
          </w:rPr>
          <w:tag w:val="goog_rdk_2"/>
          <w:id w:val="2113017686"/>
        </w:sdtPr>
        <w:sdtEndPr/>
        <w:sdtContent>
          <w:r w:rsidRPr="00717AD0">
            <w:rPr>
              <w:rFonts w:ascii="Times New Roman" w:eastAsia="Gungsuh" w:hAnsi="Times New Roman"/>
              <w:sz w:val="24"/>
              <w:szCs w:val="24"/>
            </w:rPr>
            <w:t>→ бензол → X</w:t>
          </w:r>
        </w:sdtContent>
      </w:sdt>
      <w:r w:rsidRPr="00717AD0">
        <w:rPr>
          <w:rFonts w:ascii="Times New Roman" w:hAnsi="Times New Roman"/>
          <w:sz w:val="24"/>
          <w:szCs w:val="24"/>
          <w:vertAlign w:val="subscript"/>
        </w:rPr>
        <w:t>2</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веществами Х</w:t>
      </w:r>
      <w:r w:rsidRPr="00717AD0">
        <w:rPr>
          <w:rFonts w:ascii="Times New Roman" w:hAnsi="Times New Roman"/>
          <w:sz w:val="24"/>
          <w:szCs w:val="24"/>
          <w:vertAlign w:val="subscript"/>
        </w:rPr>
        <w:t>1</w:t>
      </w:r>
      <w:r w:rsidRPr="00717AD0">
        <w:rPr>
          <w:rFonts w:ascii="Times New Roman" w:hAnsi="Times New Roman"/>
          <w:sz w:val="24"/>
          <w:szCs w:val="24"/>
        </w:rPr>
        <w:t xml:space="preserve"> и X</w:t>
      </w:r>
      <w:r w:rsidRPr="00717AD0">
        <w:rPr>
          <w:rFonts w:ascii="Times New Roman" w:hAnsi="Times New Roman"/>
          <w:sz w:val="24"/>
          <w:szCs w:val="24"/>
          <w:vertAlign w:val="subscript"/>
        </w:rPr>
        <w:t>2</w:t>
      </w:r>
      <w:r w:rsidRPr="00717AD0">
        <w:rPr>
          <w:rFonts w:ascii="Times New Roman" w:hAnsi="Times New Roman"/>
          <w:sz w:val="24"/>
          <w:szCs w:val="24"/>
        </w:rPr>
        <w:t xml:space="preserve"> соответственно являются:</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 ацетилен</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2) этилен</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3) бромбензол</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хлорбензол</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5) фенол</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6) циклогексан</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13. Определите молекулярную формулу вещества, содержащего 37,5% углерода, 50% кислорода и 12,5% водорода. Относительная плотность паров этого вещества по водороду равна 16.</w:t>
      </w:r>
      <w:r w:rsidRPr="00717AD0">
        <w:rPr>
          <w:rFonts w:ascii="Times New Roman" w:hAnsi="Times New Roman"/>
          <w:b/>
          <w:sz w:val="24"/>
          <w:szCs w:val="24"/>
        </w:rPr>
        <w:t xml:space="preserve">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 CH</w:t>
      </w:r>
      <w:r w:rsidRPr="00717AD0">
        <w:rPr>
          <w:rFonts w:ascii="Times New Roman" w:hAnsi="Times New Roman"/>
          <w:sz w:val="24"/>
          <w:szCs w:val="24"/>
          <w:vertAlign w:val="subscript"/>
        </w:rPr>
        <w:t>3</w:t>
      </w:r>
      <w:r w:rsidRPr="00717AD0">
        <w:rPr>
          <w:rFonts w:ascii="Times New Roman" w:hAnsi="Times New Roman"/>
          <w:sz w:val="24"/>
          <w:szCs w:val="24"/>
        </w:rPr>
        <w:t>OH</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2) C</w:t>
      </w:r>
      <w:r w:rsidRPr="00717AD0">
        <w:rPr>
          <w:rFonts w:ascii="Times New Roman" w:hAnsi="Times New Roman"/>
          <w:sz w:val="24"/>
          <w:szCs w:val="24"/>
          <w:vertAlign w:val="subscript"/>
        </w:rPr>
        <w:t>2</w:t>
      </w:r>
      <w:r w:rsidRPr="00717AD0">
        <w:rPr>
          <w:rFonts w:ascii="Times New Roman" w:hAnsi="Times New Roman"/>
          <w:sz w:val="24"/>
          <w:szCs w:val="24"/>
        </w:rPr>
        <w:t>H</w:t>
      </w:r>
      <w:r w:rsidRPr="00717AD0">
        <w:rPr>
          <w:rFonts w:ascii="Times New Roman" w:hAnsi="Times New Roman"/>
          <w:sz w:val="24"/>
          <w:szCs w:val="24"/>
          <w:vertAlign w:val="subscript"/>
        </w:rPr>
        <w:t>5</w:t>
      </w:r>
      <w:r w:rsidRPr="00717AD0">
        <w:rPr>
          <w:rFonts w:ascii="Times New Roman" w:hAnsi="Times New Roman"/>
          <w:sz w:val="24"/>
          <w:szCs w:val="24"/>
        </w:rPr>
        <w:t>OH</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lastRenderedPageBreak/>
        <w:t>3) HCOOH</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C</w:t>
      </w:r>
      <w:r w:rsidRPr="00717AD0">
        <w:rPr>
          <w:rFonts w:ascii="Times New Roman" w:hAnsi="Times New Roman"/>
          <w:sz w:val="24"/>
          <w:szCs w:val="24"/>
          <w:vertAlign w:val="subscript"/>
        </w:rPr>
        <w:t>6</w:t>
      </w:r>
      <w:r w:rsidRPr="00717AD0">
        <w:rPr>
          <w:rFonts w:ascii="Times New Roman" w:hAnsi="Times New Roman"/>
          <w:sz w:val="24"/>
          <w:szCs w:val="24"/>
        </w:rPr>
        <w:t>H</w:t>
      </w:r>
      <w:r w:rsidRPr="00717AD0">
        <w:rPr>
          <w:rFonts w:ascii="Times New Roman" w:hAnsi="Times New Roman"/>
          <w:sz w:val="24"/>
          <w:szCs w:val="24"/>
          <w:vertAlign w:val="subscript"/>
        </w:rPr>
        <w:t>5</w:t>
      </w:r>
      <w:r w:rsidRPr="00717AD0">
        <w:rPr>
          <w:rFonts w:ascii="Times New Roman" w:hAnsi="Times New Roman"/>
          <w:sz w:val="24"/>
          <w:szCs w:val="24"/>
        </w:rPr>
        <w:t>OH</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14. Сколько литров водорода потребуется для образования 10,2 г этилового спирта из ацетальдегида, если выход продукта реакции составляет 80%?</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 6,2 л</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2) 3,1 л</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3) 12,75 л</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11,2 л</w:t>
      </w:r>
    </w:p>
    <w:p w:rsidR="004F577E" w:rsidRPr="00717AD0" w:rsidRDefault="004F577E" w:rsidP="004F577E">
      <w:pPr>
        <w:spacing w:after="0" w:line="360" w:lineRule="auto"/>
        <w:ind w:firstLine="566"/>
        <w:jc w:val="both"/>
        <w:rPr>
          <w:rFonts w:ascii="Times New Roman" w:hAnsi="Times New Roman"/>
          <w:b/>
          <w:sz w:val="24"/>
          <w:szCs w:val="24"/>
        </w:rPr>
      </w:pPr>
      <w:r w:rsidRPr="00717AD0">
        <w:rPr>
          <w:rFonts w:ascii="Times New Roman" w:hAnsi="Times New Roman"/>
          <w:b/>
          <w:sz w:val="24"/>
          <w:szCs w:val="24"/>
        </w:rPr>
        <w:t>Приведем пример письменных задач (II).</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1. Дайте названия органическим соединениям по химическим формулам с использованием тривиальной или международной систематической номенклатуры: </w:t>
      </w:r>
    </w:p>
    <w:p w:rsidR="004F577E" w:rsidRPr="00717AD0" w:rsidRDefault="004F577E" w:rsidP="004F577E">
      <w:pPr>
        <w:spacing w:after="0" w:line="360" w:lineRule="auto"/>
        <w:ind w:firstLine="566"/>
        <w:jc w:val="both"/>
        <w:rPr>
          <w:rFonts w:ascii="Times New Roman" w:hAnsi="Times New Roman"/>
          <w:sz w:val="24"/>
          <w:szCs w:val="24"/>
          <w:lang w:val="en-US"/>
        </w:rPr>
      </w:pPr>
      <w:r w:rsidRPr="00717AD0">
        <w:rPr>
          <w:rFonts w:ascii="Times New Roman" w:hAnsi="Times New Roman"/>
          <w:sz w:val="24"/>
          <w:szCs w:val="24"/>
        </w:rPr>
        <w:t>а</w:t>
      </w:r>
      <w:r w:rsidRPr="00717AD0">
        <w:rPr>
          <w:rFonts w:ascii="Times New Roman" w:hAnsi="Times New Roman"/>
          <w:sz w:val="24"/>
          <w:szCs w:val="24"/>
          <w:lang w:val="en-US"/>
        </w:rPr>
        <w:t>) C</w:t>
      </w:r>
      <w:r w:rsidRPr="00717AD0">
        <w:rPr>
          <w:rFonts w:ascii="Times New Roman" w:hAnsi="Times New Roman"/>
          <w:sz w:val="24"/>
          <w:szCs w:val="24"/>
          <w:vertAlign w:val="subscript"/>
          <w:lang w:val="en-US"/>
        </w:rPr>
        <w:t>2</w:t>
      </w:r>
      <w:r w:rsidRPr="00717AD0">
        <w:rPr>
          <w:rFonts w:ascii="Times New Roman" w:hAnsi="Times New Roman"/>
          <w:sz w:val="24"/>
          <w:szCs w:val="24"/>
          <w:lang w:val="en-US"/>
        </w:rPr>
        <w:t>H</w:t>
      </w:r>
      <w:r w:rsidRPr="00717AD0">
        <w:rPr>
          <w:rFonts w:ascii="Times New Roman" w:hAnsi="Times New Roman"/>
          <w:sz w:val="24"/>
          <w:szCs w:val="24"/>
          <w:vertAlign w:val="subscript"/>
          <w:lang w:val="en-US"/>
        </w:rPr>
        <w:t>5</w:t>
      </w:r>
      <w:r w:rsidRPr="00717AD0">
        <w:rPr>
          <w:rFonts w:ascii="Times New Roman" w:hAnsi="Times New Roman"/>
          <w:sz w:val="24"/>
          <w:szCs w:val="24"/>
          <w:lang w:val="en-US"/>
        </w:rPr>
        <w:t>OH</w:t>
      </w:r>
    </w:p>
    <w:p w:rsidR="004F577E" w:rsidRPr="00717AD0" w:rsidRDefault="004F577E" w:rsidP="004F577E">
      <w:pPr>
        <w:shd w:val="clear" w:color="auto" w:fill="FFFFFF"/>
        <w:spacing w:after="0" w:line="360" w:lineRule="auto"/>
        <w:ind w:firstLine="566"/>
        <w:jc w:val="both"/>
        <w:rPr>
          <w:rFonts w:ascii="Times New Roman" w:hAnsi="Times New Roman"/>
          <w:sz w:val="24"/>
          <w:szCs w:val="24"/>
          <w:lang w:val="en-US"/>
        </w:rPr>
      </w:pPr>
      <w:r w:rsidRPr="00717AD0">
        <w:rPr>
          <w:rFonts w:ascii="Times New Roman" w:hAnsi="Times New Roman"/>
          <w:sz w:val="24"/>
          <w:szCs w:val="24"/>
        </w:rPr>
        <w:t>б</w:t>
      </w:r>
      <w:r w:rsidRPr="00717AD0">
        <w:rPr>
          <w:rFonts w:ascii="Times New Roman" w:hAnsi="Times New Roman"/>
          <w:sz w:val="24"/>
          <w:szCs w:val="24"/>
          <w:lang w:val="en-US"/>
        </w:rPr>
        <w:t>)  (CH</w:t>
      </w:r>
      <w:r w:rsidRPr="00717AD0">
        <w:rPr>
          <w:rFonts w:ascii="Times New Roman" w:hAnsi="Times New Roman"/>
          <w:sz w:val="24"/>
          <w:szCs w:val="24"/>
          <w:vertAlign w:val="subscript"/>
          <w:lang w:val="en-US"/>
        </w:rPr>
        <w:t>3</w:t>
      </w:r>
      <w:r w:rsidRPr="00717AD0">
        <w:rPr>
          <w:rFonts w:ascii="Times New Roman" w:hAnsi="Times New Roman"/>
          <w:sz w:val="24"/>
          <w:szCs w:val="24"/>
          <w:lang w:val="en-US"/>
        </w:rPr>
        <w:t>)</w:t>
      </w:r>
      <w:r w:rsidRPr="00717AD0">
        <w:rPr>
          <w:rFonts w:ascii="Times New Roman" w:hAnsi="Times New Roman"/>
          <w:sz w:val="24"/>
          <w:szCs w:val="24"/>
          <w:vertAlign w:val="subscript"/>
          <w:lang w:val="en-US"/>
        </w:rPr>
        <w:t>2</w:t>
      </w:r>
      <w:r w:rsidRPr="00717AD0">
        <w:rPr>
          <w:rFonts w:ascii="Times New Roman" w:hAnsi="Times New Roman"/>
          <w:sz w:val="24"/>
          <w:szCs w:val="24"/>
          <w:lang w:val="en-US"/>
        </w:rPr>
        <w:t>NH</w:t>
      </w:r>
    </w:p>
    <w:p w:rsidR="004F577E" w:rsidRPr="00717AD0" w:rsidRDefault="004F577E" w:rsidP="004F577E">
      <w:pPr>
        <w:shd w:val="clear" w:color="auto" w:fill="FFFFFF"/>
        <w:spacing w:after="0" w:line="360" w:lineRule="auto"/>
        <w:ind w:firstLine="566"/>
        <w:jc w:val="both"/>
        <w:rPr>
          <w:rFonts w:ascii="Times New Roman" w:hAnsi="Times New Roman"/>
          <w:sz w:val="24"/>
          <w:szCs w:val="24"/>
          <w:lang w:val="en-US"/>
        </w:rPr>
      </w:pPr>
      <w:r w:rsidRPr="00717AD0">
        <w:rPr>
          <w:rFonts w:ascii="Times New Roman" w:hAnsi="Times New Roman"/>
          <w:sz w:val="24"/>
          <w:szCs w:val="24"/>
        </w:rPr>
        <w:t>в</w:t>
      </w:r>
      <w:r w:rsidRPr="00717AD0">
        <w:rPr>
          <w:rFonts w:ascii="Times New Roman" w:hAnsi="Times New Roman"/>
          <w:sz w:val="24"/>
          <w:szCs w:val="24"/>
          <w:lang w:val="en-US"/>
        </w:rPr>
        <w:t>) CH</w:t>
      </w:r>
      <w:r w:rsidRPr="00717AD0">
        <w:rPr>
          <w:rFonts w:ascii="Times New Roman" w:hAnsi="Times New Roman"/>
          <w:sz w:val="24"/>
          <w:szCs w:val="24"/>
          <w:vertAlign w:val="subscript"/>
          <w:lang w:val="en-US"/>
        </w:rPr>
        <w:t>3</w:t>
      </w:r>
      <w:r w:rsidRPr="00717AD0">
        <w:rPr>
          <w:rFonts w:ascii="Times New Roman" w:hAnsi="Times New Roman"/>
          <w:sz w:val="24"/>
          <w:szCs w:val="24"/>
          <w:lang w:val="en-US"/>
        </w:rPr>
        <w:t>-CH(NH</w:t>
      </w:r>
      <w:r w:rsidRPr="00717AD0">
        <w:rPr>
          <w:rFonts w:ascii="Times New Roman" w:hAnsi="Times New Roman"/>
          <w:sz w:val="24"/>
          <w:szCs w:val="24"/>
          <w:vertAlign w:val="subscript"/>
          <w:lang w:val="en-US"/>
        </w:rPr>
        <w:t>2</w:t>
      </w:r>
      <w:r w:rsidRPr="00717AD0">
        <w:rPr>
          <w:rFonts w:ascii="Times New Roman" w:hAnsi="Times New Roman"/>
          <w:sz w:val="24"/>
          <w:szCs w:val="24"/>
          <w:lang w:val="en-US"/>
        </w:rPr>
        <w:t>)-COOH</w:t>
      </w:r>
    </w:p>
    <w:p w:rsidR="004F577E" w:rsidRPr="002A3564" w:rsidRDefault="004F577E" w:rsidP="004F577E">
      <w:pPr>
        <w:shd w:val="clear" w:color="auto" w:fill="FFFFFF"/>
        <w:spacing w:after="0" w:line="360" w:lineRule="auto"/>
        <w:ind w:firstLine="566"/>
        <w:jc w:val="both"/>
        <w:rPr>
          <w:rFonts w:ascii="Times New Roman" w:hAnsi="Times New Roman"/>
          <w:sz w:val="24"/>
          <w:szCs w:val="24"/>
          <w:lang w:val="en-US"/>
        </w:rPr>
      </w:pPr>
      <w:r w:rsidRPr="00717AD0">
        <w:rPr>
          <w:rFonts w:ascii="Times New Roman" w:hAnsi="Times New Roman"/>
          <w:sz w:val="24"/>
          <w:szCs w:val="24"/>
        </w:rPr>
        <w:t>г</w:t>
      </w:r>
      <w:r w:rsidRPr="002A3564">
        <w:rPr>
          <w:rFonts w:ascii="Times New Roman" w:hAnsi="Times New Roman"/>
          <w:sz w:val="24"/>
          <w:szCs w:val="24"/>
          <w:lang w:val="en-US"/>
        </w:rPr>
        <w:t>) </w:t>
      </w:r>
      <w:r w:rsidRPr="00717AD0">
        <w:rPr>
          <w:rFonts w:ascii="Times New Roman" w:hAnsi="Times New Roman"/>
          <w:sz w:val="24"/>
          <w:szCs w:val="24"/>
          <w:lang w:val="en-US"/>
        </w:rPr>
        <w:t>C</w:t>
      </w:r>
      <w:r w:rsidRPr="002A3564">
        <w:rPr>
          <w:rFonts w:ascii="Times New Roman" w:hAnsi="Times New Roman"/>
          <w:sz w:val="24"/>
          <w:szCs w:val="24"/>
          <w:vertAlign w:val="subscript"/>
          <w:lang w:val="en-US"/>
        </w:rPr>
        <w:t>3</w:t>
      </w:r>
      <w:r w:rsidRPr="00717AD0">
        <w:rPr>
          <w:rFonts w:ascii="Times New Roman" w:hAnsi="Times New Roman"/>
          <w:sz w:val="24"/>
          <w:szCs w:val="24"/>
          <w:lang w:val="en-US"/>
        </w:rPr>
        <w:t>H</w:t>
      </w:r>
      <w:r w:rsidRPr="002A3564">
        <w:rPr>
          <w:rFonts w:ascii="Times New Roman" w:hAnsi="Times New Roman"/>
          <w:sz w:val="24"/>
          <w:szCs w:val="24"/>
          <w:vertAlign w:val="subscript"/>
          <w:lang w:val="en-US"/>
        </w:rPr>
        <w:t>9</w:t>
      </w:r>
      <w:r w:rsidRPr="00717AD0">
        <w:rPr>
          <w:rFonts w:ascii="Times New Roman" w:hAnsi="Times New Roman"/>
          <w:sz w:val="24"/>
          <w:szCs w:val="24"/>
          <w:lang w:val="en-US"/>
        </w:rPr>
        <w:t>N</w:t>
      </w:r>
    </w:p>
    <w:p w:rsidR="004F577E" w:rsidRPr="002A3564" w:rsidRDefault="004F577E" w:rsidP="004F577E">
      <w:pPr>
        <w:shd w:val="clear" w:color="auto" w:fill="FFFFFF"/>
        <w:spacing w:after="0" w:line="360" w:lineRule="auto"/>
        <w:ind w:firstLine="566"/>
        <w:jc w:val="both"/>
        <w:rPr>
          <w:rFonts w:ascii="Times New Roman" w:hAnsi="Times New Roman"/>
          <w:sz w:val="24"/>
          <w:szCs w:val="24"/>
          <w:lang w:val="en-US"/>
        </w:rPr>
      </w:pPr>
      <w:r w:rsidRPr="00717AD0">
        <w:rPr>
          <w:rFonts w:ascii="Times New Roman" w:hAnsi="Times New Roman"/>
          <w:sz w:val="24"/>
          <w:szCs w:val="24"/>
        </w:rPr>
        <w:t>д</w:t>
      </w:r>
      <w:r w:rsidRPr="002A3564">
        <w:rPr>
          <w:rFonts w:ascii="Times New Roman" w:hAnsi="Times New Roman"/>
          <w:sz w:val="24"/>
          <w:szCs w:val="24"/>
          <w:lang w:val="en-US"/>
        </w:rPr>
        <w:t>) </w:t>
      </w:r>
      <w:r w:rsidRPr="00717AD0">
        <w:rPr>
          <w:rFonts w:ascii="Times New Roman" w:hAnsi="Times New Roman"/>
          <w:sz w:val="24"/>
          <w:szCs w:val="24"/>
          <w:lang w:val="en-US"/>
        </w:rPr>
        <w:t>CH</w:t>
      </w:r>
      <w:r w:rsidRPr="002A3564">
        <w:rPr>
          <w:rFonts w:ascii="Times New Roman" w:hAnsi="Times New Roman"/>
          <w:sz w:val="24"/>
          <w:szCs w:val="24"/>
          <w:vertAlign w:val="subscript"/>
          <w:lang w:val="en-US"/>
        </w:rPr>
        <w:t>3</w:t>
      </w:r>
      <w:r w:rsidRPr="00717AD0">
        <w:rPr>
          <w:rFonts w:ascii="Times New Roman" w:hAnsi="Times New Roman"/>
          <w:sz w:val="24"/>
          <w:szCs w:val="24"/>
          <w:lang w:val="en-US"/>
        </w:rPr>
        <w:t>CH</w:t>
      </w:r>
      <w:r w:rsidRPr="002A3564">
        <w:rPr>
          <w:rFonts w:ascii="Times New Roman" w:hAnsi="Times New Roman"/>
          <w:sz w:val="24"/>
          <w:szCs w:val="24"/>
          <w:vertAlign w:val="subscript"/>
          <w:lang w:val="en-US"/>
        </w:rPr>
        <w:t>2</w:t>
      </w:r>
      <w:r w:rsidRPr="00717AD0">
        <w:rPr>
          <w:rFonts w:ascii="Times New Roman" w:hAnsi="Times New Roman"/>
          <w:sz w:val="24"/>
          <w:szCs w:val="24"/>
          <w:lang w:val="en-US"/>
        </w:rPr>
        <w:t>HC</w:t>
      </w:r>
      <w:r w:rsidRPr="002A3564">
        <w:rPr>
          <w:rFonts w:ascii="Times New Roman" w:hAnsi="Times New Roman"/>
          <w:sz w:val="24"/>
          <w:szCs w:val="24"/>
          <w:lang w:val="en-US"/>
        </w:rPr>
        <w:t>=</w:t>
      </w:r>
      <w:r w:rsidRPr="00717AD0">
        <w:rPr>
          <w:rFonts w:ascii="Times New Roman" w:hAnsi="Times New Roman"/>
          <w:sz w:val="24"/>
          <w:szCs w:val="24"/>
          <w:lang w:val="en-US"/>
        </w:rPr>
        <w:t>O</w:t>
      </w:r>
    </w:p>
    <w:p w:rsidR="004F577E" w:rsidRPr="002A3564" w:rsidRDefault="004F577E" w:rsidP="004F577E">
      <w:pPr>
        <w:shd w:val="clear" w:color="auto" w:fill="FFFFFF"/>
        <w:spacing w:after="0" w:line="360" w:lineRule="auto"/>
        <w:ind w:firstLine="566"/>
        <w:jc w:val="both"/>
        <w:rPr>
          <w:rFonts w:ascii="Times New Roman" w:hAnsi="Times New Roman"/>
          <w:sz w:val="24"/>
          <w:szCs w:val="24"/>
          <w:lang w:val="en-US"/>
        </w:rPr>
      </w:pPr>
      <w:r w:rsidRPr="00717AD0">
        <w:rPr>
          <w:rFonts w:ascii="Times New Roman" w:hAnsi="Times New Roman"/>
          <w:sz w:val="24"/>
          <w:szCs w:val="24"/>
        </w:rPr>
        <w:t>е</w:t>
      </w:r>
      <w:r w:rsidRPr="002A3564">
        <w:rPr>
          <w:rFonts w:ascii="Times New Roman" w:hAnsi="Times New Roman"/>
          <w:sz w:val="24"/>
          <w:szCs w:val="24"/>
          <w:lang w:val="en-US"/>
        </w:rPr>
        <w:t xml:space="preserve">)  </w:t>
      </w:r>
      <w:r w:rsidRPr="00717AD0">
        <w:rPr>
          <w:rFonts w:ascii="Times New Roman" w:hAnsi="Times New Roman"/>
          <w:sz w:val="24"/>
          <w:szCs w:val="24"/>
          <w:lang w:val="en-US"/>
        </w:rPr>
        <w:t>C</w:t>
      </w:r>
      <w:r w:rsidRPr="002A3564">
        <w:rPr>
          <w:rFonts w:ascii="Times New Roman" w:hAnsi="Times New Roman"/>
          <w:sz w:val="24"/>
          <w:szCs w:val="24"/>
          <w:vertAlign w:val="subscript"/>
          <w:lang w:val="en-US"/>
        </w:rPr>
        <w:t>6</w:t>
      </w:r>
      <w:r w:rsidRPr="00717AD0">
        <w:rPr>
          <w:rFonts w:ascii="Times New Roman" w:hAnsi="Times New Roman"/>
          <w:sz w:val="24"/>
          <w:szCs w:val="24"/>
          <w:lang w:val="en-US"/>
        </w:rPr>
        <w:t>H</w:t>
      </w:r>
      <w:r w:rsidRPr="002A3564">
        <w:rPr>
          <w:rFonts w:ascii="Times New Roman" w:hAnsi="Times New Roman"/>
          <w:sz w:val="24"/>
          <w:szCs w:val="24"/>
          <w:vertAlign w:val="subscript"/>
          <w:lang w:val="en-US"/>
        </w:rPr>
        <w:t>5</w:t>
      </w:r>
      <w:r w:rsidRPr="00717AD0">
        <w:rPr>
          <w:rFonts w:ascii="Times New Roman" w:hAnsi="Times New Roman"/>
          <w:sz w:val="24"/>
          <w:szCs w:val="24"/>
          <w:lang w:val="en-US"/>
        </w:rPr>
        <w:t>CH</w:t>
      </w:r>
      <w:r w:rsidRPr="002A3564">
        <w:rPr>
          <w:rFonts w:ascii="Times New Roman" w:hAnsi="Times New Roman"/>
          <w:sz w:val="24"/>
          <w:szCs w:val="24"/>
          <w:vertAlign w:val="subscript"/>
          <w:lang w:val="en-US"/>
        </w:rPr>
        <w:t>2</w:t>
      </w:r>
      <w:r w:rsidRPr="00717AD0">
        <w:rPr>
          <w:rFonts w:ascii="Times New Roman" w:hAnsi="Times New Roman"/>
          <w:sz w:val="24"/>
          <w:szCs w:val="24"/>
          <w:lang w:val="en-US"/>
        </w:rPr>
        <w:t>OH</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2. Составьте полные и сокращенные структурные формулы органических веществ отдельных классов по их названиям в соответствии с международной номенклатурой: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а) метилбензол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б) анилин</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в) 3-метилбутаналь</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г) циклогексен</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д) бутадиен-1,2</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е) 2-метилпропанол-1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ж) бутин-1</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з) аминоуксусная кислота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3. Составьте уравнения химических реакций согласно схеме превращений: </w:t>
      </w:r>
    </w:p>
    <w:p w:rsidR="004F577E" w:rsidRPr="00717AD0" w:rsidRDefault="004F577E" w:rsidP="004F577E">
      <w:pPr>
        <w:spacing w:after="0" w:line="360" w:lineRule="auto"/>
        <w:ind w:firstLine="566"/>
        <w:jc w:val="both"/>
        <w:rPr>
          <w:rFonts w:ascii="Times New Roman" w:hAnsi="Times New Roman"/>
          <w:sz w:val="24"/>
          <w:szCs w:val="24"/>
          <w:vertAlign w:val="subscript"/>
        </w:rPr>
      </w:pPr>
      <w:r w:rsidRPr="00717AD0">
        <w:rPr>
          <w:rFonts w:ascii="Times New Roman" w:hAnsi="Times New Roman"/>
          <w:sz w:val="24"/>
          <w:szCs w:val="24"/>
        </w:rPr>
        <w:t>1500</w:t>
      </w:r>
      <w:r w:rsidRPr="00717AD0">
        <w:rPr>
          <w:rFonts w:ascii="Times New Roman" w:hAnsi="Times New Roman"/>
          <w:sz w:val="24"/>
          <w:szCs w:val="24"/>
          <w:vertAlign w:val="superscript"/>
        </w:rPr>
        <w:t>0</w:t>
      </w:r>
      <w:r w:rsidRPr="00717AD0">
        <w:rPr>
          <w:rFonts w:ascii="Times New Roman" w:hAnsi="Times New Roman"/>
          <w:sz w:val="24"/>
          <w:szCs w:val="24"/>
        </w:rPr>
        <w:t xml:space="preserve">С </w:t>
      </w:r>
      <w:r w:rsidRPr="00717AD0">
        <w:rPr>
          <w:rFonts w:ascii="Times New Roman" w:hAnsi="Times New Roman"/>
          <w:sz w:val="24"/>
          <w:szCs w:val="24"/>
        </w:rPr>
        <w:tab/>
        <w:t xml:space="preserve"> Сакт +Br</w:t>
      </w:r>
      <w:r w:rsidRPr="00717AD0">
        <w:rPr>
          <w:rFonts w:ascii="Times New Roman" w:hAnsi="Times New Roman"/>
          <w:sz w:val="24"/>
          <w:szCs w:val="24"/>
          <w:vertAlign w:val="subscript"/>
        </w:rPr>
        <w:t>2</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СН</w:t>
      </w:r>
      <w:r w:rsidRPr="00717AD0">
        <w:rPr>
          <w:rFonts w:ascii="Times New Roman" w:hAnsi="Times New Roman"/>
          <w:sz w:val="24"/>
          <w:szCs w:val="24"/>
          <w:vertAlign w:val="subscript"/>
        </w:rPr>
        <w:t>4</w:t>
      </w:r>
      <w:r w:rsidRPr="00717AD0">
        <w:rPr>
          <w:rFonts w:ascii="Times New Roman" w:hAnsi="Times New Roman"/>
          <w:sz w:val="24"/>
          <w:szCs w:val="24"/>
        </w:rPr>
        <w:t xml:space="preserve"> </w:t>
      </w:r>
      <w:sdt>
        <w:sdtPr>
          <w:rPr>
            <w:rFonts w:ascii="Times New Roman" w:hAnsi="Times New Roman"/>
            <w:sz w:val="24"/>
            <w:szCs w:val="24"/>
          </w:rPr>
          <w:tag w:val="goog_rdk_3"/>
          <w:id w:val="-1928253365"/>
        </w:sdtPr>
        <w:sdtEndPr/>
        <w:sdtContent>
          <w:r w:rsidRPr="00717AD0">
            <w:rPr>
              <w:rFonts w:ascii="Times New Roman" w:eastAsia="Gungsuh" w:hAnsi="Times New Roman"/>
              <w:sz w:val="24"/>
              <w:szCs w:val="24"/>
            </w:rPr>
            <w:t>→ Х</w:t>
          </w:r>
        </w:sdtContent>
      </w:sdt>
      <w:r w:rsidRPr="00717AD0">
        <w:rPr>
          <w:rFonts w:ascii="Times New Roman" w:hAnsi="Times New Roman"/>
          <w:sz w:val="24"/>
          <w:szCs w:val="24"/>
          <w:vertAlign w:val="subscript"/>
        </w:rPr>
        <w:t>1</w:t>
      </w:r>
      <w:r w:rsidRPr="00717AD0">
        <w:rPr>
          <w:rFonts w:ascii="Times New Roman" w:hAnsi="Times New Roman"/>
          <w:sz w:val="24"/>
          <w:szCs w:val="24"/>
        </w:rPr>
        <w:t xml:space="preserve"> </w:t>
      </w:r>
      <w:sdt>
        <w:sdtPr>
          <w:rPr>
            <w:rFonts w:ascii="Times New Roman" w:hAnsi="Times New Roman"/>
            <w:sz w:val="24"/>
            <w:szCs w:val="24"/>
          </w:rPr>
          <w:tag w:val="goog_rdk_4"/>
          <w:id w:val="-148595158"/>
        </w:sdtPr>
        <w:sdtEndPr/>
        <w:sdtContent>
          <w:r w:rsidRPr="00717AD0">
            <w:rPr>
              <w:rFonts w:ascii="Times New Roman" w:eastAsia="Gungsuh" w:hAnsi="Times New Roman"/>
              <w:sz w:val="24"/>
              <w:szCs w:val="24"/>
            </w:rPr>
            <w:t>→ Х</w:t>
          </w:r>
        </w:sdtContent>
      </w:sdt>
      <w:r w:rsidRPr="00717AD0">
        <w:rPr>
          <w:rFonts w:ascii="Times New Roman" w:hAnsi="Times New Roman"/>
          <w:sz w:val="24"/>
          <w:szCs w:val="24"/>
          <w:vertAlign w:val="subscript"/>
        </w:rPr>
        <w:t>2</w:t>
      </w:r>
      <w:r w:rsidRPr="00717AD0">
        <w:rPr>
          <w:rFonts w:ascii="Times New Roman" w:hAnsi="Times New Roman"/>
          <w:sz w:val="24"/>
          <w:szCs w:val="24"/>
        </w:rPr>
        <w:t xml:space="preserve"> </w:t>
      </w:r>
      <w:sdt>
        <w:sdtPr>
          <w:rPr>
            <w:rFonts w:ascii="Times New Roman" w:hAnsi="Times New Roman"/>
            <w:sz w:val="24"/>
            <w:szCs w:val="24"/>
          </w:rPr>
          <w:tag w:val="goog_rdk_5"/>
          <w:id w:val="467481992"/>
        </w:sdtPr>
        <w:sdtEndPr/>
        <w:sdtContent>
          <w:r w:rsidRPr="00717AD0">
            <w:rPr>
              <w:rFonts w:ascii="Times New Roman" w:eastAsia="Cardo" w:hAnsi="Times New Roman"/>
              <w:sz w:val="24"/>
              <w:szCs w:val="24"/>
            </w:rPr>
            <w:t>→ X</w:t>
          </w:r>
        </w:sdtContent>
      </w:sdt>
      <w:r w:rsidRPr="00717AD0">
        <w:rPr>
          <w:rFonts w:ascii="Times New Roman" w:hAnsi="Times New Roman"/>
          <w:sz w:val="24"/>
          <w:szCs w:val="24"/>
          <w:vertAlign w:val="subscript"/>
        </w:rPr>
        <w:t>3</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Укажите тип и механизм реакции, назовите образовавшиеся вещества.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Определите молекулярную формулу вещества, содержащего 37,5% углерода, 50% кислорода и 12,5% водорода. Относительная плотность паров этого вещества по водороду равна 16.</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lastRenderedPageBreak/>
        <w:t>5. Сколько литров водорода потребуется для образования 10,2 г этилового спирта из ацетальдегида, если выход продукта реакции составляет 80%?</w:t>
      </w:r>
    </w:p>
    <w:p w:rsidR="004F577E" w:rsidRPr="00717AD0" w:rsidRDefault="004F577E" w:rsidP="004F577E">
      <w:pPr>
        <w:pStyle w:val="3"/>
        <w:widowControl w:val="0"/>
        <w:spacing w:before="0" w:line="360" w:lineRule="auto"/>
        <w:ind w:firstLine="566"/>
        <w:rPr>
          <w:b w:val="0"/>
          <w:color w:val="000000"/>
          <w:sz w:val="24"/>
          <w:szCs w:val="24"/>
        </w:rPr>
      </w:pPr>
      <w:bookmarkStart w:id="36" w:name="_Toc199170146"/>
      <w:r w:rsidRPr="00717AD0">
        <w:rPr>
          <w:color w:val="000000"/>
          <w:sz w:val="24"/>
          <w:szCs w:val="24"/>
        </w:rPr>
        <w:t>2.2.2. Кейсы</w:t>
      </w:r>
      <w:bookmarkEnd w:id="36"/>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Кейсы используются в качестве оценочного средства профессионально ориентированного содержания прикладного модуля, их содержание определяется с учетом профессиональной направленности образовательной программы СПО. Примеры возможных тем кейсов: </w:t>
      </w:r>
    </w:p>
    <w:p w:rsidR="004F577E" w:rsidRPr="00717AD0" w:rsidRDefault="004F577E" w:rsidP="004F577E">
      <w:pPr>
        <w:widowControl w:val="0"/>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1. Потепление климата и высвобождение газовых гидратов со дна океана.</w:t>
      </w:r>
    </w:p>
    <w:p w:rsidR="004F577E" w:rsidRPr="00717AD0" w:rsidRDefault="004F577E" w:rsidP="004F577E">
      <w:pPr>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2. Будущие материалы для авиа-, машино- и приборостроения.</w:t>
      </w:r>
    </w:p>
    <w:p w:rsidR="004F577E" w:rsidRPr="00717AD0" w:rsidRDefault="004F577E" w:rsidP="004F577E">
      <w:pPr>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3. Новые материалы для солнечных батарей.</w:t>
      </w:r>
    </w:p>
    <w:p w:rsidR="004F577E" w:rsidRPr="00717AD0" w:rsidRDefault="004F577E" w:rsidP="004F577E">
      <w:pPr>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4. Лекарства на основе растительных препаратов.</w:t>
      </w:r>
    </w:p>
    <w:p w:rsidR="004F577E" w:rsidRPr="00717AD0" w:rsidRDefault="004F577E" w:rsidP="004F577E">
      <w:pPr>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5. Химические элементы в жизни человека.</w:t>
      </w:r>
    </w:p>
    <w:p w:rsidR="004F577E" w:rsidRPr="00717AD0" w:rsidRDefault="004F577E" w:rsidP="004F577E">
      <w:pPr>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6. Водородная энергетика.</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Приведем примеры кейсов по химии (автор Голубева Инна Борисовна, учитель химии).</w:t>
      </w:r>
    </w:p>
    <w:p w:rsidR="004F577E" w:rsidRPr="00717AD0" w:rsidRDefault="004F577E" w:rsidP="004F577E">
      <w:pPr>
        <w:shd w:val="clear" w:color="auto" w:fill="FFFFFF"/>
        <w:spacing w:after="0" w:line="360" w:lineRule="auto"/>
        <w:ind w:firstLine="566"/>
        <w:jc w:val="both"/>
        <w:rPr>
          <w:rFonts w:ascii="Times New Roman" w:hAnsi="Times New Roman"/>
          <w:b/>
          <w:sz w:val="24"/>
          <w:szCs w:val="24"/>
        </w:rPr>
      </w:pPr>
      <w:r w:rsidRPr="00717AD0">
        <w:rPr>
          <w:rFonts w:ascii="Times New Roman" w:hAnsi="Times New Roman"/>
          <w:b/>
          <w:sz w:val="24"/>
          <w:szCs w:val="24"/>
        </w:rPr>
        <w:t>Кейс №1. «Хлор в жизни человека»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Ученые выяснили, что естественные органические вещества вступают в реакцию с хлорированной водой из-под крана, образуя опасные соединения, которые могут служить причиной рака. Такие соединения называются МХ, то есть «Мутаген икс» или «Неизвестный мутаген».</w:t>
      </w:r>
    </w:p>
    <w:p w:rsidR="004F577E" w:rsidRPr="00717AD0" w:rsidRDefault="004F577E" w:rsidP="004F577E">
      <w:pPr>
        <w:spacing w:after="0" w:line="360" w:lineRule="auto"/>
        <w:ind w:firstLine="709"/>
        <w:jc w:val="both"/>
        <w:rPr>
          <w:rFonts w:ascii="Times New Roman" w:hAnsi="Times New Roman"/>
          <w:sz w:val="24"/>
          <w:szCs w:val="24"/>
        </w:rPr>
      </w:pPr>
      <w:r w:rsidRPr="00717AD0">
        <w:rPr>
          <w:rFonts w:ascii="Times New Roman" w:hAnsi="Times New Roman"/>
          <w:sz w:val="24"/>
          <w:szCs w:val="24"/>
        </w:rPr>
        <w:t>Задания:</w:t>
      </w:r>
    </w:p>
    <w:p w:rsidR="004F577E" w:rsidRPr="00717AD0" w:rsidRDefault="004F577E" w:rsidP="004F577E">
      <w:pPr>
        <w:spacing w:after="0" w:line="360" w:lineRule="auto"/>
        <w:ind w:firstLine="709"/>
        <w:jc w:val="both"/>
        <w:rPr>
          <w:rFonts w:ascii="Times New Roman" w:hAnsi="Times New Roman"/>
          <w:sz w:val="24"/>
          <w:szCs w:val="24"/>
        </w:rPr>
      </w:pPr>
      <w:r w:rsidRPr="00717AD0">
        <w:rPr>
          <w:rFonts w:ascii="Times New Roman" w:hAnsi="Times New Roman"/>
          <w:sz w:val="24"/>
          <w:szCs w:val="24"/>
        </w:rPr>
        <w:t>1. Предложите способы уменьшения ядовитого влияния хлора в питьевой воде на организм человека.</w:t>
      </w:r>
    </w:p>
    <w:p w:rsidR="004F577E" w:rsidRPr="00717AD0" w:rsidRDefault="004F577E" w:rsidP="004F577E">
      <w:pPr>
        <w:spacing w:after="0" w:line="360" w:lineRule="auto"/>
        <w:ind w:firstLine="709"/>
        <w:jc w:val="both"/>
        <w:rPr>
          <w:rFonts w:ascii="Times New Roman" w:hAnsi="Times New Roman"/>
          <w:sz w:val="24"/>
          <w:szCs w:val="24"/>
        </w:rPr>
      </w:pPr>
      <w:r w:rsidRPr="00717AD0">
        <w:rPr>
          <w:rFonts w:ascii="Times New Roman" w:hAnsi="Times New Roman"/>
          <w:sz w:val="24"/>
          <w:szCs w:val="24"/>
        </w:rPr>
        <w:t>2. Исходя из своей жизненной практики, приблизительно рассчитайте, сколько хлорированной воды вы используете в течение дня и для каких целей?</w:t>
      </w:r>
    </w:p>
    <w:p w:rsidR="004F577E" w:rsidRPr="00717AD0" w:rsidRDefault="004F577E" w:rsidP="004F577E">
      <w:pPr>
        <w:spacing w:after="0" w:line="360" w:lineRule="auto"/>
        <w:ind w:firstLine="709"/>
        <w:jc w:val="both"/>
        <w:rPr>
          <w:rFonts w:ascii="Times New Roman" w:hAnsi="Times New Roman"/>
          <w:sz w:val="24"/>
          <w:szCs w:val="24"/>
        </w:rPr>
      </w:pPr>
      <w:r w:rsidRPr="00717AD0">
        <w:rPr>
          <w:rFonts w:ascii="Times New Roman" w:hAnsi="Times New Roman"/>
          <w:sz w:val="24"/>
          <w:szCs w:val="24"/>
        </w:rPr>
        <w:t>3. Какие органы человека больше всего страдают от воздействия хлора?</w:t>
      </w:r>
    </w:p>
    <w:p w:rsidR="004F577E" w:rsidRPr="00717AD0" w:rsidRDefault="004F577E" w:rsidP="004F577E">
      <w:pPr>
        <w:spacing w:after="0" w:line="360" w:lineRule="auto"/>
        <w:ind w:firstLine="709"/>
        <w:jc w:val="both"/>
        <w:rPr>
          <w:rFonts w:ascii="Times New Roman" w:hAnsi="Times New Roman"/>
          <w:sz w:val="24"/>
          <w:szCs w:val="24"/>
        </w:rPr>
      </w:pPr>
      <w:r w:rsidRPr="00717AD0">
        <w:rPr>
          <w:rFonts w:ascii="Times New Roman" w:hAnsi="Times New Roman"/>
          <w:sz w:val="24"/>
          <w:szCs w:val="24"/>
        </w:rPr>
        <w:t>4. Как влияет хлорированная вода на человека при купании?</w:t>
      </w:r>
    </w:p>
    <w:p w:rsidR="004F577E" w:rsidRPr="00717AD0" w:rsidRDefault="004F577E" w:rsidP="004F577E">
      <w:pPr>
        <w:spacing w:after="0" w:line="360" w:lineRule="auto"/>
        <w:ind w:firstLine="709"/>
        <w:jc w:val="both"/>
        <w:rPr>
          <w:rFonts w:ascii="Times New Roman" w:hAnsi="Times New Roman"/>
          <w:sz w:val="24"/>
          <w:szCs w:val="24"/>
        </w:rPr>
      </w:pPr>
      <w:r w:rsidRPr="00717AD0">
        <w:rPr>
          <w:rFonts w:ascii="Times New Roman" w:hAnsi="Times New Roman"/>
          <w:sz w:val="24"/>
          <w:szCs w:val="24"/>
        </w:rPr>
        <w:t>5. Найдите дополнительную информацию о замене хлора при обеззараживании воды.</w:t>
      </w:r>
    </w:p>
    <w:p w:rsidR="004F577E" w:rsidRPr="00717AD0" w:rsidRDefault="004F577E" w:rsidP="004F577E">
      <w:pPr>
        <w:spacing w:after="0" w:line="360" w:lineRule="auto"/>
        <w:ind w:firstLine="709"/>
        <w:jc w:val="both"/>
        <w:rPr>
          <w:rFonts w:ascii="Times New Roman" w:hAnsi="Times New Roman"/>
          <w:sz w:val="24"/>
          <w:szCs w:val="24"/>
        </w:rPr>
      </w:pPr>
      <w:r w:rsidRPr="00717AD0">
        <w:rPr>
          <w:rFonts w:ascii="Times New Roman" w:hAnsi="Times New Roman"/>
          <w:sz w:val="24"/>
          <w:szCs w:val="24"/>
        </w:rPr>
        <w:t>6. Исследуйте различные товары бытовой химии в своём доме. Составьте список хлорсодержащих соединений, укажите меры безопасности при работе с ними.</w:t>
      </w:r>
    </w:p>
    <w:p w:rsidR="004F577E" w:rsidRPr="00717AD0" w:rsidRDefault="004F577E" w:rsidP="004F577E">
      <w:pPr>
        <w:pBdr>
          <w:top w:val="nil"/>
          <w:left w:val="nil"/>
          <w:bottom w:val="nil"/>
          <w:right w:val="nil"/>
          <w:between w:val="nil"/>
        </w:pBdr>
        <w:shd w:val="clear" w:color="auto" w:fill="FFFFFF"/>
        <w:spacing w:after="0" w:line="360" w:lineRule="auto"/>
        <w:ind w:firstLine="566"/>
        <w:jc w:val="both"/>
        <w:rPr>
          <w:rFonts w:ascii="Times New Roman" w:hAnsi="Times New Roman"/>
          <w:b/>
          <w:sz w:val="24"/>
          <w:szCs w:val="24"/>
        </w:rPr>
      </w:pPr>
      <w:bookmarkStart w:id="37" w:name="_heading=h.2mkfraj9c7be" w:colFirst="0" w:colLast="0"/>
      <w:bookmarkEnd w:id="37"/>
      <w:r w:rsidRPr="00717AD0">
        <w:rPr>
          <w:rFonts w:ascii="Times New Roman" w:hAnsi="Times New Roman"/>
          <w:b/>
          <w:sz w:val="24"/>
          <w:szCs w:val="24"/>
        </w:rPr>
        <w:t>Кейс №2. «Водородомобили – шаг в будущее»</w:t>
      </w:r>
    </w:p>
    <w:p w:rsidR="004F577E" w:rsidRPr="00717AD0" w:rsidRDefault="004F577E" w:rsidP="004F577E">
      <w:pPr>
        <w:spacing w:after="0" w:line="360" w:lineRule="auto"/>
        <w:ind w:firstLine="570"/>
        <w:jc w:val="both"/>
        <w:rPr>
          <w:rFonts w:ascii="Times New Roman" w:hAnsi="Times New Roman"/>
          <w:sz w:val="24"/>
          <w:szCs w:val="24"/>
        </w:rPr>
      </w:pPr>
      <w:r w:rsidRPr="00717AD0">
        <w:rPr>
          <w:rFonts w:ascii="Times New Roman" w:hAnsi="Times New Roman"/>
          <w:sz w:val="24"/>
          <w:szCs w:val="24"/>
        </w:rPr>
        <w:lastRenderedPageBreak/>
        <w:t>В современном мире на первый план выходят проблемы производства экологически чистых автомобилей. На Пятом Московском Международном автосалоне ВАЗ представил свою новинку «Лада-Антэл» с баллонами водорода и кислорода.</w:t>
      </w:r>
    </w:p>
    <w:p w:rsidR="004F577E" w:rsidRPr="00717AD0" w:rsidRDefault="004F577E" w:rsidP="004F577E">
      <w:pPr>
        <w:spacing w:after="0" w:line="360" w:lineRule="auto"/>
        <w:ind w:firstLine="570"/>
        <w:jc w:val="both"/>
        <w:rPr>
          <w:rFonts w:ascii="Times New Roman" w:hAnsi="Times New Roman"/>
          <w:sz w:val="24"/>
          <w:szCs w:val="24"/>
        </w:rPr>
      </w:pPr>
      <w:r w:rsidRPr="00717AD0">
        <w:rPr>
          <w:rFonts w:ascii="Times New Roman" w:hAnsi="Times New Roman"/>
          <w:sz w:val="24"/>
          <w:szCs w:val="24"/>
        </w:rPr>
        <w:t>Задания:</w:t>
      </w:r>
    </w:p>
    <w:p w:rsidR="004F577E" w:rsidRPr="00717AD0" w:rsidRDefault="004F577E" w:rsidP="004F577E">
      <w:pPr>
        <w:shd w:val="clear" w:color="auto" w:fill="FFFFFF"/>
        <w:spacing w:after="0" w:line="360" w:lineRule="auto"/>
        <w:ind w:firstLine="570"/>
        <w:jc w:val="both"/>
        <w:rPr>
          <w:rFonts w:ascii="Times New Roman" w:hAnsi="Times New Roman"/>
          <w:sz w:val="24"/>
          <w:szCs w:val="24"/>
        </w:rPr>
      </w:pPr>
      <w:r w:rsidRPr="00717AD0">
        <w:rPr>
          <w:rFonts w:ascii="Times New Roman" w:hAnsi="Times New Roman"/>
          <w:sz w:val="24"/>
          <w:szCs w:val="24"/>
        </w:rPr>
        <w:t>1. Почему многие автомобильные компании разрабатывают автомобили, работающие на водородном топливе?</w:t>
      </w:r>
    </w:p>
    <w:p w:rsidR="004F577E" w:rsidRPr="00717AD0" w:rsidRDefault="004F577E" w:rsidP="004F577E">
      <w:pPr>
        <w:shd w:val="clear" w:color="auto" w:fill="FFFFFF"/>
        <w:spacing w:after="0" w:line="360" w:lineRule="auto"/>
        <w:ind w:firstLine="570"/>
        <w:jc w:val="both"/>
        <w:rPr>
          <w:rFonts w:ascii="Times New Roman" w:hAnsi="Times New Roman"/>
          <w:sz w:val="24"/>
          <w:szCs w:val="24"/>
        </w:rPr>
      </w:pPr>
      <w:r w:rsidRPr="00717AD0">
        <w:rPr>
          <w:rFonts w:ascii="Times New Roman" w:hAnsi="Times New Roman"/>
          <w:sz w:val="24"/>
          <w:szCs w:val="24"/>
        </w:rPr>
        <w:t>2. Как выхлопные газы автомобилей, работающих на углеводородном топливе, влияют на здоровье человека?</w:t>
      </w:r>
    </w:p>
    <w:p w:rsidR="004F577E" w:rsidRPr="00717AD0" w:rsidRDefault="004F577E" w:rsidP="004F577E">
      <w:pPr>
        <w:shd w:val="clear" w:color="auto" w:fill="FFFFFF"/>
        <w:spacing w:after="0" w:line="360" w:lineRule="auto"/>
        <w:ind w:firstLine="570"/>
        <w:jc w:val="both"/>
        <w:rPr>
          <w:rFonts w:ascii="Times New Roman" w:hAnsi="Times New Roman"/>
          <w:sz w:val="24"/>
          <w:szCs w:val="24"/>
        </w:rPr>
      </w:pPr>
      <w:bookmarkStart w:id="38" w:name="_heading=h.m2vp6rcm1sro" w:colFirst="0" w:colLast="0"/>
      <w:bookmarkEnd w:id="38"/>
      <w:r w:rsidRPr="00717AD0">
        <w:rPr>
          <w:rFonts w:ascii="Times New Roman" w:hAnsi="Times New Roman"/>
          <w:sz w:val="24"/>
          <w:szCs w:val="24"/>
        </w:rPr>
        <w:t>3. Какие «+» и «–» вы видите у водородомобилей?</w:t>
      </w:r>
    </w:p>
    <w:p w:rsidR="004F577E" w:rsidRPr="00717AD0" w:rsidRDefault="004F577E" w:rsidP="004F577E">
      <w:pPr>
        <w:shd w:val="clear" w:color="auto" w:fill="FFFFFF"/>
        <w:spacing w:after="0" w:line="360" w:lineRule="auto"/>
        <w:ind w:firstLine="570"/>
        <w:jc w:val="both"/>
        <w:rPr>
          <w:rFonts w:ascii="Times New Roman" w:hAnsi="Times New Roman"/>
          <w:sz w:val="24"/>
          <w:szCs w:val="24"/>
        </w:rPr>
      </w:pPr>
      <w:r w:rsidRPr="00717AD0">
        <w:rPr>
          <w:rFonts w:ascii="Times New Roman" w:hAnsi="Times New Roman"/>
          <w:sz w:val="24"/>
          <w:szCs w:val="24"/>
        </w:rPr>
        <w:t>4. Найдите дополнительную информацию об их устройстве.</w:t>
      </w:r>
    </w:p>
    <w:p w:rsidR="004F577E" w:rsidRPr="00717AD0" w:rsidRDefault="004F577E" w:rsidP="004F577E">
      <w:pPr>
        <w:shd w:val="clear" w:color="auto" w:fill="FFFFFF"/>
        <w:spacing w:after="0" w:line="360" w:lineRule="auto"/>
        <w:ind w:firstLine="570"/>
        <w:jc w:val="both"/>
        <w:rPr>
          <w:rFonts w:ascii="Times New Roman" w:hAnsi="Times New Roman"/>
          <w:sz w:val="24"/>
          <w:szCs w:val="24"/>
        </w:rPr>
      </w:pPr>
      <w:r w:rsidRPr="00717AD0">
        <w:rPr>
          <w:rFonts w:ascii="Times New Roman" w:hAnsi="Times New Roman"/>
          <w:sz w:val="24"/>
          <w:szCs w:val="24"/>
        </w:rPr>
        <w:t>5. Если в вашей семье или у ваших знакомых есть автомобили, подсчитайте, сколько приблизительно литров бензина, газа и какой марки используете ежедневно.</w:t>
      </w:r>
    </w:p>
    <w:p w:rsidR="004F577E" w:rsidRPr="00717AD0" w:rsidRDefault="004F577E" w:rsidP="004F577E">
      <w:pPr>
        <w:shd w:val="clear" w:color="auto" w:fill="FFFFFF"/>
        <w:spacing w:after="0" w:line="360" w:lineRule="auto"/>
        <w:ind w:firstLine="570"/>
        <w:jc w:val="both"/>
        <w:rPr>
          <w:rFonts w:ascii="Times New Roman" w:hAnsi="Times New Roman"/>
          <w:sz w:val="24"/>
          <w:szCs w:val="24"/>
        </w:rPr>
      </w:pPr>
      <w:bookmarkStart w:id="39" w:name="_heading=h.vzqo0c3r5o00" w:colFirst="0" w:colLast="0"/>
      <w:bookmarkEnd w:id="39"/>
      <w:r w:rsidRPr="00717AD0">
        <w:rPr>
          <w:rFonts w:ascii="Times New Roman" w:hAnsi="Times New Roman"/>
          <w:sz w:val="24"/>
          <w:szCs w:val="24"/>
        </w:rPr>
        <w:t>6. Какие вещества и в каком количестве могут находиться в выхлопных газах ваших автомобилей?</w:t>
      </w:r>
    </w:p>
    <w:p w:rsidR="004F577E" w:rsidRPr="00717AD0" w:rsidRDefault="004F577E" w:rsidP="004F577E">
      <w:pPr>
        <w:pStyle w:val="3"/>
        <w:widowControl w:val="0"/>
        <w:spacing w:before="0" w:line="360" w:lineRule="auto"/>
        <w:ind w:firstLine="566"/>
        <w:rPr>
          <w:color w:val="000000"/>
          <w:sz w:val="24"/>
          <w:szCs w:val="24"/>
        </w:rPr>
      </w:pPr>
      <w:bookmarkStart w:id="40" w:name="_Toc199170147"/>
      <w:r w:rsidRPr="00717AD0">
        <w:rPr>
          <w:color w:val="000000"/>
          <w:sz w:val="24"/>
          <w:szCs w:val="24"/>
        </w:rPr>
        <w:t>2.2.3. Учебно-исследовательский проект</w:t>
      </w:r>
      <w:bookmarkEnd w:id="40"/>
      <w:r w:rsidRPr="00717AD0">
        <w:rPr>
          <w:color w:val="000000"/>
          <w:sz w:val="24"/>
          <w:szCs w:val="24"/>
          <w:highlight w:val="white"/>
        </w:rPr>
        <w:t xml:space="preserve">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Учебно-исследовательский проект является основным способом оценки результатов обучения, сформированных у обучающихся в ходе освоения профессионально ориентированного содержания прикладного модуля дисциплины «Химия». Исследование и химический анализ объектов биосферы/ техносферы (с учетом будущей профессиональной деятельности).</w:t>
      </w:r>
    </w:p>
    <w:p w:rsidR="004F577E" w:rsidRPr="00717AD0" w:rsidRDefault="004F577E" w:rsidP="004F577E">
      <w:pPr>
        <w:spacing w:after="0" w:line="360" w:lineRule="auto"/>
        <w:ind w:firstLine="709"/>
        <w:jc w:val="both"/>
        <w:rPr>
          <w:rFonts w:ascii="Times New Roman" w:hAnsi="Times New Roman"/>
          <w:sz w:val="24"/>
          <w:szCs w:val="24"/>
        </w:rPr>
      </w:pPr>
      <w:r w:rsidRPr="00717AD0">
        <w:rPr>
          <w:rFonts w:ascii="Times New Roman" w:hAnsi="Times New Roman"/>
          <w:sz w:val="24"/>
          <w:szCs w:val="24"/>
        </w:rPr>
        <w:t xml:space="preserve">Приведем пример проектного задания, работа над которым начинается </w:t>
      </w:r>
      <w:r w:rsidRPr="00717AD0">
        <w:rPr>
          <w:rFonts w:ascii="Times New Roman" w:hAnsi="Times New Roman"/>
          <w:sz w:val="24"/>
          <w:szCs w:val="24"/>
        </w:rPr>
        <w:br/>
        <w:t>с начала раздела, а детальное выполнение заданий в группах и оформление результатов проектной деятельности производится в конце изучения раздела.</w:t>
      </w:r>
    </w:p>
    <w:p w:rsidR="004F577E" w:rsidRPr="00717AD0" w:rsidRDefault="004F577E" w:rsidP="004F577E">
      <w:pPr>
        <w:spacing w:after="0" w:line="360" w:lineRule="auto"/>
        <w:ind w:firstLine="709"/>
        <w:jc w:val="both"/>
        <w:rPr>
          <w:rFonts w:ascii="Times New Roman" w:hAnsi="Times New Roman"/>
          <w:sz w:val="24"/>
          <w:szCs w:val="24"/>
        </w:rPr>
      </w:pPr>
      <w:r w:rsidRPr="00717AD0">
        <w:rPr>
          <w:rFonts w:ascii="Times New Roman" w:hAnsi="Times New Roman"/>
          <w:sz w:val="24"/>
          <w:szCs w:val="24"/>
        </w:rPr>
        <w:t>Общая тема проекта, приведенная ниже, в дальнейшем декомпозируется по фасетному принципу в зависимости от получаемой обучающимися специальности (профессии), а также каждая группа может рассмотреть более углубленно один из обязательных содержательных компонентов (подтем) проекта.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b/>
          <w:sz w:val="24"/>
          <w:szCs w:val="24"/>
        </w:rPr>
        <w:t>Название проекта:</w:t>
      </w:r>
      <w:r w:rsidRPr="00717AD0">
        <w:rPr>
          <w:rFonts w:ascii="Times New Roman" w:hAnsi="Times New Roman"/>
          <w:sz w:val="24"/>
          <w:szCs w:val="24"/>
        </w:rPr>
        <w:t xml:space="preserve"> составление проекта цветника / сада / огорода в зависимости от состава проанализированных почв.</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b/>
          <w:sz w:val="24"/>
          <w:szCs w:val="24"/>
        </w:rPr>
        <w:t xml:space="preserve">Проблема исследования: </w:t>
      </w:r>
      <w:r w:rsidRPr="00717AD0">
        <w:rPr>
          <w:rFonts w:ascii="Times New Roman" w:hAnsi="Times New Roman"/>
          <w:sz w:val="24"/>
          <w:szCs w:val="24"/>
        </w:rPr>
        <w:t>определение возможности разбивки цветника в соответствии с дизайнерским запросом и необходимости адаптации дизайнерского проекта к почвенным и климатическим условиям на основании исследования химического состава почв предложенного участка.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b/>
          <w:sz w:val="24"/>
          <w:szCs w:val="24"/>
        </w:rPr>
        <w:lastRenderedPageBreak/>
        <w:t>Цель проекта:</w:t>
      </w:r>
      <w:r w:rsidRPr="00717AD0">
        <w:rPr>
          <w:rFonts w:ascii="Times New Roman" w:hAnsi="Times New Roman"/>
          <w:sz w:val="24"/>
          <w:szCs w:val="24"/>
        </w:rPr>
        <w:t xml:space="preserve"> определить влияние химического состава почв на предложенном участке на ассортимент растений, рекомендованных к посадке для реализации выбранного дизайнерского проекта.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b/>
          <w:sz w:val="24"/>
          <w:szCs w:val="24"/>
        </w:rPr>
        <w:t>Задачи проекта:</w:t>
      </w:r>
      <w:r w:rsidRPr="00717AD0">
        <w:rPr>
          <w:rFonts w:ascii="Times New Roman" w:hAnsi="Times New Roman"/>
          <w:sz w:val="24"/>
          <w:szCs w:val="24"/>
        </w:rPr>
        <w:t xml:space="preserve">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 исследовать химический состав, структуру, кислотность почвы на предложенном участке;</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2) исследовать инсоляцию отведенного для цветника участка;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3) предложить меры по улучшению качества почвы путем внесения различных удобрений и добавок на предложенном участке в случае необходимости;</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определить ассортимент растений в соответствии с выявленными особенностями исследованного участка и дизайнерским запросом;</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5) составить посадочную ведомость;</w:t>
      </w:r>
    </w:p>
    <w:p w:rsidR="004F577E" w:rsidRPr="00717AD0" w:rsidRDefault="004F577E" w:rsidP="004F577E">
      <w:pPr>
        <w:spacing w:after="0"/>
        <w:ind w:firstLine="566"/>
        <w:jc w:val="both"/>
        <w:rPr>
          <w:rFonts w:ascii="Times New Roman" w:hAnsi="Times New Roman"/>
          <w:sz w:val="24"/>
          <w:szCs w:val="24"/>
        </w:rPr>
      </w:pPr>
      <w:r w:rsidRPr="00717AD0">
        <w:rPr>
          <w:rFonts w:ascii="Times New Roman" w:hAnsi="Times New Roman"/>
          <w:sz w:val="24"/>
          <w:szCs w:val="24"/>
        </w:rPr>
        <w:t>6) подготовить и публично представить презентацию по теме проекта в команде.</w:t>
      </w:r>
    </w:p>
    <w:p w:rsidR="004F577E" w:rsidRPr="00717AD0" w:rsidRDefault="004F577E" w:rsidP="004F577E">
      <w:pPr>
        <w:spacing w:after="0" w:line="360" w:lineRule="auto"/>
        <w:ind w:firstLine="566"/>
        <w:jc w:val="both"/>
        <w:rPr>
          <w:rFonts w:ascii="Times New Roman" w:hAnsi="Times New Roman"/>
          <w:b/>
          <w:sz w:val="24"/>
          <w:szCs w:val="24"/>
        </w:rPr>
      </w:pPr>
      <w:r w:rsidRPr="00717AD0">
        <w:rPr>
          <w:rFonts w:ascii="Times New Roman" w:hAnsi="Times New Roman"/>
          <w:b/>
          <w:sz w:val="24"/>
          <w:szCs w:val="24"/>
        </w:rPr>
        <w:t xml:space="preserve">Результаты обучения: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определять перечень необходимых исследований химического состава почв и участка для составления или адаптации ранее разработанного проекта цветника;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 описывать зависимость ассортимента растений от качества предложенной почвы для обустройства цветника;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способность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(ОК–2);</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способность эффективно взаимодействовать и работать в коллективе и команде (ОК–4).</w:t>
      </w:r>
    </w:p>
    <w:p w:rsidR="004F577E" w:rsidRPr="00717AD0" w:rsidRDefault="004F577E" w:rsidP="004F577E">
      <w:pPr>
        <w:spacing w:after="0" w:line="360" w:lineRule="auto"/>
        <w:ind w:firstLine="566"/>
        <w:jc w:val="both"/>
        <w:rPr>
          <w:rFonts w:ascii="Times New Roman" w:hAnsi="Times New Roman"/>
          <w:b/>
          <w:sz w:val="24"/>
          <w:szCs w:val="24"/>
        </w:rPr>
      </w:pPr>
      <w:r w:rsidRPr="00717AD0">
        <w:rPr>
          <w:rFonts w:ascii="Times New Roman" w:hAnsi="Times New Roman"/>
          <w:b/>
          <w:sz w:val="24"/>
          <w:szCs w:val="24"/>
        </w:rPr>
        <w:t>Возможные варианты тем проектов:</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 Исследование состава минеральной воды и рекомендации по ее использованию.</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2. Исследование разрушающего действия природной воды на строительные материалы.</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3. Составление проекта цветника/огорода/сада в зависимости от состава проанализированных почв в соответствии с дизайнерским запросом (монохромный цветник, цветник однолетников, многолетников, декоративный огород и др.).</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4. Составление сбалансированного меню на день (неделю) в зависимости от содержания химических макро и микроэлементов в продуктах питания.</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5. Исследование качества питьевой воды.</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6. Исследование проб водопроводной воды на предмет устранения жесткости.</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7. Устранение жесткости воды в сельскохозяйственной деятельности.</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lastRenderedPageBreak/>
        <w:t>8. Контроль качества технической воды разных видов в соответствии с методиками по ГОСТ.</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9. Создание декоративной штукатурки.</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10. Пигменты в изделиях из стекла.</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11. Исследование разрушающего действия воды на строительные материалы.</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12. Оценка состояния воздуха рабочей зоны специалиста (технолога, строителя и т.п., с учетом области профессиональной деятельности) в соответствии с нормативными документами</w:t>
      </w:r>
    </w:p>
    <w:p w:rsidR="004F577E" w:rsidRPr="00717AD0" w:rsidRDefault="004F577E" w:rsidP="004F577E">
      <w:pPr>
        <w:spacing w:after="0" w:line="360" w:lineRule="auto"/>
        <w:ind w:firstLine="566"/>
        <w:jc w:val="both"/>
        <w:rPr>
          <w:rFonts w:ascii="Times New Roman" w:hAnsi="Times New Roman"/>
          <w:b/>
          <w:sz w:val="24"/>
          <w:szCs w:val="24"/>
        </w:rPr>
      </w:pPr>
      <w:r w:rsidRPr="00717AD0">
        <w:rPr>
          <w:rFonts w:ascii="Times New Roman" w:hAnsi="Times New Roman"/>
          <w:b/>
          <w:sz w:val="24"/>
          <w:szCs w:val="24"/>
        </w:rPr>
        <w:t xml:space="preserve">Результат проектной работы обучающегося: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макет / видеоматериал / печатные средства / 3D-модели космической технологии; презентация результатов исследования на профессиональных конкурсах.</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b/>
          <w:sz w:val="24"/>
          <w:szCs w:val="24"/>
        </w:rPr>
        <w:t>Форма представления результатов проектной работы:</w:t>
      </w:r>
      <w:r w:rsidRPr="00717AD0">
        <w:rPr>
          <w:rFonts w:ascii="Times New Roman" w:hAnsi="Times New Roman"/>
          <w:sz w:val="24"/>
          <w:szCs w:val="24"/>
        </w:rPr>
        <w:t xml:space="preserve">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защита проекта с использованием средств визуализации и демонстрации продукта (макета / видеоматериала / печатных средств / 3D-модели (при наличии).</w:t>
      </w:r>
    </w:p>
    <w:p w:rsidR="004F577E" w:rsidRPr="00717AD0" w:rsidRDefault="004F577E" w:rsidP="004F577E">
      <w:pPr>
        <w:spacing w:line="360" w:lineRule="auto"/>
        <w:ind w:firstLine="720"/>
        <w:jc w:val="both"/>
        <w:rPr>
          <w:rFonts w:ascii="Times New Roman" w:hAnsi="Times New Roman"/>
          <w:bCs/>
          <w:sz w:val="24"/>
          <w:szCs w:val="24"/>
        </w:rPr>
      </w:pPr>
      <w:r w:rsidRPr="00717AD0">
        <w:rPr>
          <w:rFonts w:ascii="Times New Roman" w:hAnsi="Times New Roman"/>
          <w:b/>
          <w:sz w:val="24"/>
          <w:szCs w:val="24"/>
        </w:rPr>
        <w:t xml:space="preserve">Критерии оценки защиты проекта: представление результатов выполнения учебно-исследовательского проекта (выступление с презентацией) </w:t>
      </w:r>
    </w:p>
    <w:p w:rsidR="004F577E" w:rsidRPr="00717AD0" w:rsidRDefault="004F577E" w:rsidP="004F577E">
      <w:pPr>
        <w:spacing w:line="360" w:lineRule="auto"/>
        <w:ind w:firstLine="720"/>
        <w:jc w:val="both"/>
        <w:rPr>
          <w:rFonts w:ascii="Times New Roman" w:hAnsi="Times New Roman"/>
          <w:sz w:val="24"/>
          <w:szCs w:val="24"/>
        </w:rPr>
      </w:pPr>
      <w:r w:rsidRPr="00717AD0">
        <w:rPr>
          <w:rFonts w:ascii="Times New Roman" w:hAnsi="Times New Roman"/>
          <w:sz w:val="24"/>
          <w:szCs w:val="24"/>
        </w:rPr>
        <w:t>Для защиты проектов обучающимся необходимо подготовить устное сообщение по результатам выполнения учебно-исследовательского проекта с презентаций.</w:t>
      </w:r>
    </w:p>
    <w:p w:rsidR="004F577E" w:rsidRPr="00717AD0" w:rsidRDefault="004F577E" w:rsidP="004F577E">
      <w:pPr>
        <w:spacing w:line="360" w:lineRule="auto"/>
        <w:ind w:firstLine="720"/>
        <w:jc w:val="both"/>
        <w:rPr>
          <w:rFonts w:ascii="Times New Roman" w:hAnsi="Times New Roman"/>
          <w:sz w:val="24"/>
          <w:szCs w:val="24"/>
        </w:rPr>
      </w:pPr>
      <w:r w:rsidRPr="00717AD0">
        <w:rPr>
          <w:rFonts w:ascii="Times New Roman" w:hAnsi="Times New Roman"/>
          <w:sz w:val="24"/>
          <w:szCs w:val="24"/>
        </w:rPr>
        <w:t>Критерии оценивания устного сообщения:</w:t>
      </w:r>
    </w:p>
    <w:tbl>
      <w:tblPr>
        <w:tblW w:w="0" w:type="auto"/>
        <w:tblLayout w:type="fixed"/>
        <w:tblLook w:val="04A0" w:firstRow="1" w:lastRow="0" w:firstColumn="1" w:lastColumn="0" w:noHBand="0" w:noVBand="1"/>
      </w:tblPr>
      <w:tblGrid>
        <w:gridCol w:w="2310"/>
        <w:gridCol w:w="2670"/>
        <w:gridCol w:w="2180"/>
        <w:gridCol w:w="2115"/>
      </w:tblGrid>
      <w:tr w:rsidR="004F577E" w:rsidRPr="00717AD0" w:rsidTr="00264B5C">
        <w:trPr>
          <w:trHeight w:val="20"/>
        </w:trPr>
        <w:tc>
          <w:tcPr>
            <w:tcW w:w="2310" w:type="dxa"/>
            <w:vMerge w:val="restar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rsidR="004F577E" w:rsidRPr="00717AD0" w:rsidRDefault="004F577E" w:rsidP="00264B5C">
            <w:pPr>
              <w:jc w:val="center"/>
              <w:rPr>
                <w:rFonts w:ascii="Times New Roman" w:hAnsi="Times New Roman"/>
                <w:b/>
                <w:color w:val="000000"/>
                <w:sz w:val="24"/>
                <w:szCs w:val="24"/>
              </w:rPr>
            </w:pPr>
            <w:r w:rsidRPr="00717AD0">
              <w:rPr>
                <w:rFonts w:ascii="Times New Roman" w:hAnsi="Times New Roman"/>
                <w:b/>
                <w:color w:val="000000"/>
                <w:sz w:val="24"/>
                <w:szCs w:val="24"/>
              </w:rPr>
              <w:t>Критерии оценивания</w:t>
            </w:r>
          </w:p>
        </w:tc>
        <w:tc>
          <w:tcPr>
            <w:tcW w:w="6965" w:type="dxa"/>
            <w:gridSpan w:val="3"/>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rsidR="004F577E" w:rsidRPr="00717AD0" w:rsidRDefault="004F577E" w:rsidP="00264B5C">
            <w:pPr>
              <w:jc w:val="center"/>
              <w:rPr>
                <w:rFonts w:ascii="Times New Roman" w:hAnsi="Times New Roman"/>
                <w:b/>
                <w:color w:val="000000"/>
                <w:sz w:val="24"/>
                <w:szCs w:val="24"/>
              </w:rPr>
            </w:pPr>
            <w:r w:rsidRPr="00717AD0">
              <w:rPr>
                <w:rFonts w:ascii="Times New Roman" w:hAnsi="Times New Roman"/>
                <w:b/>
                <w:color w:val="000000"/>
                <w:sz w:val="24"/>
                <w:szCs w:val="24"/>
              </w:rPr>
              <w:t>Баллы</w:t>
            </w:r>
          </w:p>
        </w:tc>
      </w:tr>
      <w:tr w:rsidR="004F577E" w:rsidRPr="00717AD0" w:rsidTr="00264B5C">
        <w:trPr>
          <w:trHeight w:val="577"/>
        </w:trPr>
        <w:tc>
          <w:tcPr>
            <w:tcW w:w="2310" w:type="dxa"/>
            <w:vMerge/>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rsidR="004F577E" w:rsidRPr="00717AD0" w:rsidRDefault="004F577E" w:rsidP="00264B5C">
            <w:pPr>
              <w:rPr>
                <w:rFonts w:ascii="Times New Roman" w:hAnsi="Times New Roman"/>
                <w:sz w:val="24"/>
                <w:szCs w:val="24"/>
              </w:rPr>
            </w:pPr>
          </w:p>
        </w:tc>
        <w:tc>
          <w:tcPr>
            <w:tcW w:w="26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rsidR="004F577E" w:rsidRPr="00717AD0" w:rsidRDefault="004F577E" w:rsidP="00264B5C">
            <w:pPr>
              <w:jc w:val="center"/>
              <w:rPr>
                <w:rFonts w:ascii="Times New Roman" w:hAnsi="Times New Roman"/>
                <w:b/>
                <w:color w:val="000000"/>
                <w:sz w:val="24"/>
                <w:szCs w:val="24"/>
              </w:rPr>
            </w:pPr>
            <w:r w:rsidRPr="00717AD0">
              <w:rPr>
                <w:rFonts w:ascii="Times New Roman" w:hAnsi="Times New Roman"/>
                <w:b/>
                <w:color w:val="000000"/>
                <w:sz w:val="24"/>
                <w:szCs w:val="24"/>
              </w:rPr>
              <w:t>1 балл</w:t>
            </w:r>
          </w:p>
        </w:tc>
        <w:tc>
          <w:tcPr>
            <w:tcW w:w="21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rsidR="004F577E" w:rsidRPr="00717AD0" w:rsidRDefault="004F577E" w:rsidP="00264B5C">
            <w:pPr>
              <w:jc w:val="center"/>
              <w:rPr>
                <w:rFonts w:ascii="Times New Roman" w:hAnsi="Times New Roman"/>
                <w:b/>
                <w:color w:val="000000"/>
                <w:sz w:val="24"/>
                <w:szCs w:val="24"/>
              </w:rPr>
            </w:pPr>
            <w:r w:rsidRPr="00717AD0">
              <w:rPr>
                <w:rFonts w:ascii="Times New Roman" w:hAnsi="Times New Roman"/>
                <w:b/>
                <w:color w:val="000000"/>
                <w:sz w:val="24"/>
                <w:szCs w:val="24"/>
              </w:rPr>
              <w:t>2 балла</w:t>
            </w:r>
          </w:p>
        </w:tc>
        <w:tc>
          <w:tcPr>
            <w:tcW w:w="21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rsidR="004F577E" w:rsidRPr="00717AD0" w:rsidRDefault="004F577E" w:rsidP="00264B5C">
            <w:pPr>
              <w:jc w:val="center"/>
              <w:rPr>
                <w:rFonts w:ascii="Times New Roman" w:hAnsi="Times New Roman"/>
                <w:b/>
                <w:color w:val="000000"/>
                <w:sz w:val="24"/>
                <w:szCs w:val="24"/>
              </w:rPr>
            </w:pPr>
            <w:r w:rsidRPr="00717AD0">
              <w:rPr>
                <w:rFonts w:ascii="Times New Roman" w:hAnsi="Times New Roman"/>
                <w:b/>
                <w:color w:val="000000"/>
                <w:sz w:val="24"/>
                <w:szCs w:val="24"/>
              </w:rPr>
              <w:t>3 балла</w:t>
            </w:r>
          </w:p>
        </w:tc>
      </w:tr>
      <w:tr w:rsidR="004F577E" w:rsidRPr="00717AD0" w:rsidTr="00264B5C">
        <w:trPr>
          <w:trHeight w:val="2716"/>
        </w:trPr>
        <w:tc>
          <w:tcPr>
            <w:tcW w:w="2310" w:type="dxa"/>
            <w:tcBorders>
              <w:top w:val="single" w:sz="4" w:space="0" w:color="000000"/>
              <w:left w:val="single" w:sz="4" w:space="0" w:color="000000"/>
              <w:bottom w:val="single" w:sz="4" w:space="0" w:color="000000"/>
              <w:right w:val="single" w:sz="4" w:space="0" w:color="000000"/>
            </w:tcBorders>
            <w:tcMar>
              <w:top w:w="99" w:type="dxa"/>
              <w:left w:w="99" w:type="dxa"/>
              <w:bottom w:w="99" w:type="dxa"/>
              <w:right w:w="99"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1. Соответствие содержания доклада заявленной теме</w:t>
            </w:r>
          </w:p>
        </w:tc>
        <w:tc>
          <w:tcPr>
            <w:tcW w:w="26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содержание доклада лишь частично соответствует заявленной теме</w:t>
            </w:r>
          </w:p>
        </w:tc>
        <w:tc>
          <w:tcPr>
            <w:tcW w:w="21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содержание доклада, за исключением отдельных моментов, соответствует заявленной теме и в полной мере её раскрывает</w:t>
            </w:r>
          </w:p>
        </w:tc>
        <w:tc>
          <w:tcPr>
            <w:tcW w:w="21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содержание доклада соответствует заявленной теме и в полной мере её раскрывает</w:t>
            </w:r>
          </w:p>
        </w:tc>
      </w:tr>
      <w:tr w:rsidR="004F577E" w:rsidRPr="00717AD0" w:rsidTr="00264B5C">
        <w:trPr>
          <w:trHeight w:val="20"/>
        </w:trPr>
        <w:tc>
          <w:tcPr>
            <w:tcW w:w="23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2. Степень раскрытия темы</w:t>
            </w:r>
          </w:p>
        </w:tc>
        <w:tc>
          <w:tcPr>
            <w:tcW w:w="26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 xml:space="preserve">раскрыта малая часть темы; поиск информации проведён </w:t>
            </w:r>
            <w:r w:rsidRPr="00717AD0">
              <w:rPr>
                <w:rFonts w:ascii="Times New Roman" w:hAnsi="Times New Roman"/>
                <w:color w:val="000000"/>
                <w:sz w:val="24"/>
                <w:szCs w:val="24"/>
              </w:rPr>
              <w:lastRenderedPageBreak/>
              <w:t>поверхностно; в изложении материала отсутствует логика, доступность</w:t>
            </w:r>
          </w:p>
        </w:tc>
        <w:tc>
          <w:tcPr>
            <w:tcW w:w="21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lastRenderedPageBreak/>
              <w:t xml:space="preserve">тема раскрыта хорошо, но не в полном объёме; </w:t>
            </w:r>
            <w:r w:rsidRPr="00717AD0">
              <w:rPr>
                <w:rFonts w:ascii="Times New Roman" w:hAnsi="Times New Roman"/>
                <w:color w:val="000000"/>
                <w:sz w:val="24"/>
                <w:szCs w:val="24"/>
              </w:rPr>
              <w:lastRenderedPageBreak/>
              <w:t>информации представлено недостаточно; в отдельных случаях нарушена логика в изложении материала, не совсем доступно</w:t>
            </w:r>
          </w:p>
        </w:tc>
        <w:tc>
          <w:tcPr>
            <w:tcW w:w="21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lastRenderedPageBreak/>
              <w:t xml:space="preserve">тема раскрыта полностью; представлен </w:t>
            </w:r>
            <w:r w:rsidRPr="00717AD0">
              <w:rPr>
                <w:rFonts w:ascii="Times New Roman" w:hAnsi="Times New Roman"/>
                <w:color w:val="000000"/>
                <w:sz w:val="24"/>
                <w:szCs w:val="24"/>
              </w:rPr>
              <w:lastRenderedPageBreak/>
              <w:t>обоснованный объём информации; изложение материала логично, доступно</w:t>
            </w:r>
          </w:p>
        </w:tc>
      </w:tr>
      <w:tr w:rsidR="004F577E" w:rsidRPr="00717AD0" w:rsidTr="00264B5C">
        <w:trPr>
          <w:trHeight w:val="20"/>
        </w:trPr>
        <w:tc>
          <w:tcPr>
            <w:tcW w:w="23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lastRenderedPageBreak/>
              <w:t>3.Умение доступно и понятно передать содержание доклада в виде презентации</w:t>
            </w:r>
          </w:p>
        </w:tc>
        <w:tc>
          <w:tcPr>
            <w:tcW w:w="26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из представленной презентации не совсем понятна тематика исследования, детали не раскрыты</w:t>
            </w:r>
          </w:p>
        </w:tc>
        <w:tc>
          <w:tcPr>
            <w:tcW w:w="21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на основе представленной презентации формируется общее понимание тематики исследования, но не ясны детали</w:t>
            </w:r>
          </w:p>
        </w:tc>
        <w:tc>
          <w:tcPr>
            <w:tcW w:w="21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на основе представленной презентации формируется полное понимание тематики исследования, раскрыты детали</w:t>
            </w:r>
          </w:p>
        </w:tc>
      </w:tr>
    </w:tbl>
    <w:p w:rsidR="004F577E" w:rsidRPr="00717AD0" w:rsidRDefault="004F577E" w:rsidP="004F577E">
      <w:pPr>
        <w:spacing w:line="360" w:lineRule="auto"/>
        <w:ind w:firstLine="720"/>
        <w:rPr>
          <w:rFonts w:ascii="Times New Roman" w:hAnsi="Times New Roman"/>
          <w:sz w:val="24"/>
          <w:szCs w:val="24"/>
        </w:rPr>
      </w:pPr>
      <w:r w:rsidRPr="00717AD0">
        <w:rPr>
          <w:rFonts w:ascii="Times New Roman" w:hAnsi="Times New Roman"/>
          <w:sz w:val="24"/>
          <w:szCs w:val="24"/>
        </w:rPr>
        <w:t>Оцените презентацию по следующим критериям:</w:t>
      </w:r>
    </w:p>
    <w:tbl>
      <w:tblPr>
        <w:tblW w:w="9305"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2635"/>
        <w:gridCol w:w="2340"/>
        <w:gridCol w:w="2165"/>
        <w:gridCol w:w="2165"/>
      </w:tblGrid>
      <w:tr w:rsidR="004F577E" w:rsidRPr="00717AD0" w:rsidTr="00264B5C">
        <w:trPr>
          <w:trHeight w:val="20"/>
        </w:trPr>
        <w:tc>
          <w:tcPr>
            <w:tcW w:w="2635" w:type="dxa"/>
            <w:vMerge w:val="restart"/>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jc w:val="center"/>
              <w:rPr>
                <w:rFonts w:ascii="Times New Roman" w:hAnsi="Times New Roman"/>
                <w:b/>
                <w:color w:val="000000"/>
                <w:sz w:val="24"/>
                <w:szCs w:val="24"/>
              </w:rPr>
            </w:pPr>
            <w:r w:rsidRPr="00717AD0">
              <w:rPr>
                <w:rFonts w:ascii="Times New Roman" w:hAnsi="Times New Roman"/>
                <w:b/>
                <w:color w:val="000000"/>
                <w:sz w:val="24"/>
                <w:szCs w:val="24"/>
              </w:rPr>
              <w:t>Критерии оценивания</w:t>
            </w:r>
          </w:p>
        </w:tc>
        <w:tc>
          <w:tcPr>
            <w:tcW w:w="6670"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jc w:val="center"/>
              <w:rPr>
                <w:rFonts w:ascii="Times New Roman" w:hAnsi="Times New Roman"/>
                <w:b/>
                <w:color w:val="000000"/>
                <w:sz w:val="24"/>
                <w:szCs w:val="24"/>
              </w:rPr>
            </w:pPr>
            <w:r w:rsidRPr="00717AD0">
              <w:rPr>
                <w:rFonts w:ascii="Times New Roman" w:hAnsi="Times New Roman"/>
                <w:b/>
                <w:color w:val="000000"/>
                <w:sz w:val="24"/>
                <w:szCs w:val="24"/>
              </w:rPr>
              <w:t>Баллы</w:t>
            </w:r>
          </w:p>
        </w:tc>
      </w:tr>
      <w:tr w:rsidR="004F577E" w:rsidRPr="00717AD0" w:rsidTr="00264B5C">
        <w:trPr>
          <w:trHeight w:val="20"/>
        </w:trPr>
        <w:tc>
          <w:tcPr>
            <w:tcW w:w="263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rPr>
                <w:rFonts w:ascii="Times New Roman" w:hAnsi="Times New Roman"/>
                <w:sz w:val="24"/>
                <w:szCs w:val="24"/>
              </w:rPr>
            </w:pP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jc w:val="center"/>
              <w:rPr>
                <w:rFonts w:ascii="Times New Roman" w:hAnsi="Times New Roman"/>
                <w:b/>
                <w:color w:val="000000"/>
                <w:sz w:val="24"/>
                <w:szCs w:val="24"/>
              </w:rPr>
            </w:pPr>
            <w:r w:rsidRPr="00717AD0">
              <w:rPr>
                <w:rFonts w:ascii="Times New Roman" w:hAnsi="Times New Roman"/>
                <w:b/>
                <w:color w:val="000000"/>
                <w:sz w:val="24"/>
                <w:szCs w:val="24"/>
              </w:rPr>
              <w:t>0</w:t>
            </w:r>
          </w:p>
        </w:tc>
        <w:tc>
          <w:tcPr>
            <w:tcW w:w="21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jc w:val="center"/>
              <w:rPr>
                <w:rFonts w:ascii="Times New Roman" w:hAnsi="Times New Roman"/>
                <w:b/>
                <w:color w:val="000000"/>
                <w:sz w:val="24"/>
                <w:szCs w:val="24"/>
              </w:rPr>
            </w:pPr>
            <w:r w:rsidRPr="00717AD0">
              <w:rPr>
                <w:rFonts w:ascii="Times New Roman" w:hAnsi="Times New Roman"/>
                <w:b/>
                <w:color w:val="000000"/>
                <w:sz w:val="24"/>
                <w:szCs w:val="24"/>
              </w:rPr>
              <w:t>1</w:t>
            </w:r>
          </w:p>
        </w:tc>
        <w:tc>
          <w:tcPr>
            <w:tcW w:w="21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jc w:val="center"/>
              <w:rPr>
                <w:rFonts w:ascii="Times New Roman" w:hAnsi="Times New Roman"/>
                <w:b/>
                <w:color w:val="000000"/>
                <w:sz w:val="24"/>
                <w:szCs w:val="24"/>
              </w:rPr>
            </w:pPr>
            <w:r w:rsidRPr="00717AD0">
              <w:rPr>
                <w:rFonts w:ascii="Times New Roman" w:hAnsi="Times New Roman"/>
                <w:b/>
                <w:color w:val="000000"/>
                <w:sz w:val="24"/>
                <w:szCs w:val="24"/>
              </w:rPr>
              <w:t>2</w:t>
            </w:r>
          </w:p>
        </w:tc>
      </w:tr>
      <w:tr w:rsidR="004F577E" w:rsidRPr="00717AD0" w:rsidTr="00264B5C">
        <w:trPr>
          <w:trHeight w:val="20"/>
        </w:trPr>
        <w:tc>
          <w:tcPr>
            <w:tcW w:w="263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rPr>
                <w:rFonts w:ascii="Times New Roman" w:hAnsi="Times New Roman"/>
                <w:color w:val="000000"/>
                <w:sz w:val="24"/>
                <w:szCs w:val="24"/>
              </w:rPr>
            </w:pPr>
            <w:r w:rsidRPr="00717AD0">
              <w:rPr>
                <w:rFonts w:ascii="Times New Roman" w:hAnsi="Times New Roman"/>
                <w:color w:val="000000"/>
                <w:sz w:val="24"/>
                <w:szCs w:val="24"/>
              </w:rPr>
              <w:t>полнота использования учебного материала</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rPr>
                <w:rFonts w:ascii="Times New Roman" w:hAnsi="Times New Roman"/>
                <w:color w:val="000000"/>
                <w:sz w:val="24"/>
                <w:szCs w:val="24"/>
              </w:rPr>
            </w:pPr>
            <w:r w:rsidRPr="00717AD0">
              <w:rPr>
                <w:rFonts w:ascii="Times New Roman" w:hAnsi="Times New Roman"/>
                <w:color w:val="000000"/>
                <w:sz w:val="24"/>
                <w:szCs w:val="24"/>
              </w:rPr>
              <w:t>информация, используемая в презентации, не относиться к теме</w:t>
            </w:r>
          </w:p>
        </w:tc>
        <w:tc>
          <w:tcPr>
            <w:tcW w:w="21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rPr>
                <w:rFonts w:ascii="Times New Roman" w:hAnsi="Times New Roman"/>
                <w:color w:val="000000"/>
                <w:sz w:val="24"/>
                <w:szCs w:val="24"/>
              </w:rPr>
            </w:pPr>
            <w:r w:rsidRPr="00717AD0">
              <w:rPr>
                <w:rFonts w:ascii="Times New Roman" w:hAnsi="Times New Roman"/>
                <w:color w:val="000000"/>
                <w:sz w:val="24"/>
                <w:szCs w:val="24"/>
              </w:rPr>
              <w:t>информация, представленная в презентации, относится к теме, но недостаточно полно раскрывают ее содержание</w:t>
            </w:r>
          </w:p>
        </w:tc>
        <w:tc>
          <w:tcPr>
            <w:tcW w:w="21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презентация содержит полную и четкую информацию, достаточную для формирования представления о теме</w:t>
            </w:r>
          </w:p>
        </w:tc>
      </w:tr>
      <w:tr w:rsidR="004F577E" w:rsidRPr="00717AD0" w:rsidTr="00264B5C">
        <w:trPr>
          <w:trHeight w:val="20"/>
        </w:trPr>
        <w:tc>
          <w:tcPr>
            <w:tcW w:w="263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логика изложения материала в соответствии с планом и темой задания</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rPr>
                <w:rFonts w:ascii="Times New Roman" w:hAnsi="Times New Roman"/>
                <w:color w:val="000000"/>
                <w:sz w:val="24"/>
                <w:szCs w:val="24"/>
              </w:rPr>
            </w:pPr>
            <w:r w:rsidRPr="00717AD0">
              <w:rPr>
                <w:rFonts w:ascii="Times New Roman" w:hAnsi="Times New Roman"/>
                <w:color w:val="000000"/>
                <w:sz w:val="24"/>
                <w:szCs w:val="24"/>
              </w:rPr>
              <w:t>материал презентации не соответствует теме, плана нет</w:t>
            </w:r>
          </w:p>
        </w:tc>
        <w:tc>
          <w:tcPr>
            <w:tcW w:w="21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rPr>
                <w:rFonts w:ascii="Times New Roman" w:hAnsi="Times New Roman"/>
                <w:color w:val="000000"/>
                <w:sz w:val="24"/>
                <w:szCs w:val="24"/>
              </w:rPr>
            </w:pPr>
            <w:r w:rsidRPr="00717AD0">
              <w:rPr>
                <w:rFonts w:ascii="Times New Roman" w:hAnsi="Times New Roman"/>
                <w:color w:val="000000"/>
                <w:sz w:val="24"/>
                <w:szCs w:val="24"/>
              </w:rPr>
              <w:t>материал презентации частично соответствует теме задания, план построен не точно</w:t>
            </w:r>
          </w:p>
        </w:tc>
        <w:tc>
          <w:tcPr>
            <w:tcW w:w="21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материал, приведенный в презентации полностью соответствуют теме задания и составленному плану</w:t>
            </w:r>
          </w:p>
        </w:tc>
      </w:tr>
      <w:tr w:rsidR="004F577E" w:rsidRPr="00717AD0" w:rsidTr="00264B5C">
        <w:trPr>
          <w:trHeight w:val="20"/>
        </w:trPr>
        <w:tc>
          <w:tcPr>
            <w:tcW w:w="263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keepLines/>
              <w:rPr>
                <w:rFonts w:ascii="Times New Roman" w:hAnsi="Times New Roman"/>
                <w:color w:val="000000"/>
                <w:sz w:val="24"/>
                <w:szCs w:val="24"/>
              </w:rPr>
            </w:pPr>
            <w:r w:rsidRPr="00717AD0">
              <w:rPr>
                <w:rFonts w:ascii="Times New Roman" w:hAnsi="Times New Roman"/>
                <w:color w:val="000000"/>
                <w:sz w:val="24"/>
                <w:szCs w:val="24"/>
              </w:rPr>
              <w:lastRenderedPageBreak/>
              <w:t>терминологическая и орфографическая грамотность</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rPr>
                <w:rFonts w:ascii="Times New Roman" w:hAnsi="Times New Roman"/>
                <w:color w:val="000000"/>
                <w:sz w:val="24"/>
                <w:szCs w:val="24"/>
              </w:rPr>
            </w:pPr>
            <w:r w:rsidRPr="00717AD0">
              <w:rPr>
                <w:rFonts w:ascii="Times New Roman" w:hAnsi="Times New Roman"/>
                <w:color w:val="000000"/>
                <w:sz w:val="24"/>
                <w:szCs w:val="24"/>
              </w:rPr>
              <w:t>в презентации присутствуют орфографические ошибки, не все термины применены по существу</w:t>
            </w:r>
          </w:p>
        </w:tc>
        <w:tc>
          <w:tcPr>
            <w:tcW w:w="21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rPr>
                <w:rFonts w:ascii="Times New Roman" w:hAnsi="Times New Roman"/>
                <w:color w:val="000000"/>
                <w:sz w:val="24"/>
                <w:szCs w:val="24"/>
              </w:rPr>
            </w:pPr>
            <w:r w:rsidRPr="00717AD0">
              <w:rPr>
                <w:rFonts w:ascii="Times New Roman" w:hAnsi="Times New Roman"/>
                <w:color w:val="000000"/>
                <w:sz w:val="24"/>
                <w:szCs w:val="24"/>
              </w:rPr>
              <w:t>в презентации присутствуют орфографические ошибки, термины применены верно</w:t>
            </w:r>
          </w:p>
        </w:tc>
        <w:tc>
          <w:tcPr>
            <w:tcW w:w="21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в презентации отсутствуют орфографические ошибки, термины применены верно</w:t>
            </w:r>
          </w:p>
        </w:tc>
      </w:tr>
      <w:tr w:rsidR="004F577E" w:rsidRPr="00717AD0" w:rsidTr="00264B5C">
        <w:trPr>
          <w:trHeight w:val="20"/>
        </w:trPr>
        <w:tc>
          <w:tcPr>
            <w:tcW w:w="263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keepLines/>
              <w:rPr>
                <w:rFonts w:ascii="Times New Roman" w:hAnsi="Times New Roman"/>
                <w:color w:val="000000"/>
                <w:sz w:val="24"/>
                <w:szCs w:val="24"/>
              </w:rPr>
            </w:pPr>
            <w:r w:rsidRPr="00717AD0">
              <w:rPr>
                <w:rFonts w:ascii="Times New Roman" w:hAnsi="Times New Roman"/>
                <w:color w:val="000000"/>
                <w:sz w:val="24"/>
                <w:szCs w:val="24"/>
              </w:rPr>
              <w:t>аккуратность и оригинальность построения</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rPr>
                <w:rFonts w:ascii="Times New Roman" w:hAnsi="Times New Roman"/>
                <w:color w:val="000000"/>
                <w:sz w:val="24"/>
                <w:szCs w:val="24"/>
              </w:rPr>
            </w:pPr>
            <w:r w:rsidRPr="00717AD0">
              <w:rPr>
                <w:rFonts w:ascii="Times New Roman" w:hAnsi="Times New Roman"/>
                <w:color w:val="000000"/>
                <w:sz w:val="24"/>
                <w:szCs w:val="24"/>
              </w:rPr>
              <w:t xml:space="preserve">презентация построена без учета композиции слайдов, без соблюдения требований к шрифтам и цветовому оформлению </w:t>
            </w:r>
          </w:p>
        </w:tc>
        <w:tc>
          <w:tcPr>
            <w:tcW w:w="21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rPr>
                <w:rFonts w:ascii="Times New Roman" w:hAnsi="Times New Roman"/>
                <w:color w:val="000000"/>
                <w:sz w:val="24"/>
                <w:szCs w:val="24"/>
              </w:rPr>
            </w:pPr>
            <w:r w:rsidRPr="00717AD0">
              <w:rPr>
                <w:rFonts w:ascii="Times New Roman" w:hAnsi="Times New Roman"/>
                <w:color w:val="000000"/>
                <w:sz w:val="24"/>
                <w:szCs w:val="24"/>
              </w:rPr>
              <w:t>презентация построена с учетом требований к оформлению, но нет единого оформления слайдов</w:t>
            </w:r>
          </w:p>
        </w:tc>
        <w:tc>
          <w:tcPr>
            <w:tcW w:w="21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презентация построена в полном соответствии с требованиями оформления, использован оригинальный подход к оформлению слайдов</w:t>
            </w:r>
          </w:p>
        </w:tc>
      </w:tr>
    </w:tbl>
    <w:p w:rsidR="004F577E" w:rsidRPr="00717AD0" w:rsidRDefault="004F577E" w:rsidP="004F577E">
      <w:pPr>
        <w:spacing w:line="360" w:lineRule="auto"/>
        <w:ind w:firstLine="720"/>
        <w:jc w:val="both"/>
        <w:rPr>
          <w:rFonts w:ascii="Times New Roman" w:hAnsi="Times New Roman"/>
          <w:b/>
          <w:sz w:val="24"/>
          <w:szCs w:val="24"/>
        </w:rPr>
      </w:pPr>
      <w:r w:rsidRPr="00717AD0">
        <w:rPr>
          <w:rFonts w:ascii="Times New Roman" w:hAnsi="Times New Roman"/>
          <w:sz w:val="24"/>
          <w:szCs w:val="24"/>
        </w:rPr>
        <w:t xml:space="preserve">Критерии оценивания защиты проекта: баллы за устное сообщение и презентацию суммируются. оценка выставляется в соответствии со шкалой: </w:t>
      </w:r>
    </w:p>
    <w:p w:rsidR="004F577E" w:rsidRPr="00717AD0" w:rsidRDefault="004F577E" w:rsidP="004F577E">
      <w:pPr>
        <w:spacing w:line="360" w:lineRule="auto"/>
        <w:rPr>
          <w:rFonts w:ascii="Times New Roman" w:hAnsi="Times New Roman"/>
          <w:sz w:val="24"/>
          <w:szCs w:val="24"/>
        </w:rPr>
      </w:pPr>
      <w:r w:rsidRPr="00717AD0">
        <w:rPr>
          <w:rFonts w:ascii="Times New Roman" w:hAnsi="Times New Roman"/>
          <w:sz w:val="24"/>
          <w:szCs w:val="24"/>
        </w:rPr>
        <w:t>17-15 баллов - «5»</w:t>
      </w:r>
    </w:p>
    <w:p w:rsidR="004F577E" w:rsidRPr="00717AD0" w:rsidRDefault="004F577E" w:rsidP="004F577E">
      <w:pPr>
        <w:spacing w:line="360" w:lineRule="auto"/>
        <w:rPr>
          <w:rFonts w:ascii="Times New Roman" w:hAnsi="Times New Roman"/>
          <w:sz w:val="24"/>
          <w:szCs w:val="24"/>
        </w:rPr>
      </w:pPr>
      <w:r w:rsidRPr="00717AD0">
        <w:rPr>
          <w:rFonts w:ascii="Times New Roman" w:hAnsi="Times New Roman"/>
          <w:sz w:val="24"/>
          <w:szCs w:val="24"/>
        </w:rPr>
        <w:t>14 - 9 баллов - «4»</w:t>
      </w:r>
    </w:p>
    <w:p w:rsidR="004F577E" w:rsidRPr="00717AD0" w:rsidRDefault="004F577E" w:rsidP="004F577E">
      <w:pPr>
        <w:spacing w:line="360" w:lineRule="auto"/>
        <w:rPr>
          <w:rFonts w:ascii="Times New Roman" w:hAnsi="Times New Roman"/>
          <w:sz w:val="24"/>
          <w:szCs w:val="24"/>
        </w:rPr>
      </w:pPr>
      <w:r w:rsidRPr="00717AD0">
        <w:rPr>
          <w:rFonts w:ascii="Times New Roman" w:hAnsi="Times New Roman"/>
          <w:sz w:val="24"/>
          <w:szCs w:val="24"/>
        </w:rPr>
        <w:t>8-6 баллов -«3»</w:t>
      </w:r>
    </w:p>
    <w:p w:rsidR="004F577E" w:rsidRPr="00717AD0" w:rsidRDefault="004F577E" w:rsidP="004F577E">
      <w:pPr>
        <w:spacing w:line="360" w:lineRule="auto"/>
        <w:rPr>
          <w:rFonts w:ascii="Times New Roman" w:hAnsi="Times New Roman"/>
          <w:sz w:val="24"/>
          <w:szCs w:val="24"/>
        </w:rPr>
      </w:pPr>
      <w:r w:rsidRPr="00717AD0">
        <w:rPr>
          <w:rFonts w:ascii="Times New Roman" w:hAnsi="Times New Roman"/>
          <w:sz w:val="24"/>
          <w:szCs w:val="24"/>
        </w:rPr>
        <w:t>Менее 6 баллов или отсутствие работы - «2»</w:t>
      </w:r>
    </w:p>
    <w:p w:rsidR="004F577E" w:rsidRPr="00717AD0" w:rsidRDefault="004F577E" w:rsidP="004F577E">
      <w:pPr>
        <w:widowControl w:val="0"/>
        <w:spacing w:after="0"/>
        <w:rPr>
          <w:rFonts w:ascii="Times New Roman" w:hAnsi="Times New Roman"/>
          <w:sz w:val="24"/>
          <w:szCs w:val="24"/>
          <w:highlight w:val="yellow"/>
        </w:rPr>
      </w:pPr>
      <w:bookmarkStart w:id="41" w:name="_heading=h.26in1rg"/>
      <w:bookmarkEnd w:id="41"/>
    </w:p>
    <w:p w:rsidR="004F577E" w:rsidRPr="00717AD0" w:rsidRDefault="004F577E" w:rsidP="004F577E">
      <w:pPr>
        <w:pStyle w:val="2"/>
        <w:spacing w:line="360" w:lineRule="auto"/>
        <w:ind w:firstLine="566"/>
        <w:jc w:val="both"/>
        <w:rPr>
          <w:b w:val="0"/>
          <w:color w:val="000000"/>
          <w:szCs w:val="24"/>
        </w:rPr>
      </w:pPr>
      <w:bookmarkStart w:id="42" w:name="_Toc199170148"/>
      <w:r w:rsidRPr="00717AD0">
        <w:rPr>
          <w:color w:val="000000"/>
          <w:szCs w:val="24"/>
        </w:rPr>
        <w:t>2.3. Оценочные средства промежуточной аттестации по дисциплине «Химия»</w:t>
      </w:r>
      <w:bookmarkEnd w:id="42"/>
    </w:p>
    <w:p w:rsidR="004F577E" w:rsidRPr="00717AD0" w:rsidRDefault="004F577E" w:rsidP="004F577E">
      <w:pPr>
        <w:spacing w:line="360" w:lineRule="auto"/>
        <w:ind w:firstLine="709"/>
        <w:jc w:val="both"/>
        <w:rPr>
          <w:rFonts w:ascii="Times New Roman" w:hAnsi="Times New Roman"/>
          <w:sz w:val="24"/>
          <w:szCs w:val="24"/>
        </w:rPr>
      </w:pPr>
      <w:r w:rsidRPr="00717AD0">
        <w:rPr>
          <w:rFonts w:ascii="Times New Roman" w:hAnsi="Times New Roman"/>
          <w:sz w:val="24"/>
          <w:szCs w:val="24"/>
        </w:rPr>
        <w:t>Промежуточная аттестация по дисциплине «Химия» регламентируется учебным планом ОП СПО. Рекомендуемыми формами проведения промежуточной аттестации являются дифференцированный зачет или экзамен.</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В приведенном примере формой проведения промежуточной аттестации по дисциплине «Химия» является экзамен, проводимый по билетам. Каждый экзаменационный билет состоит из трех заданий: 1) теоретическое задание в виде вопроса из теоретического содержания основного и прикладного модулей; 2) практическое задание (составление уравнений химических реакций с участием неорганических или органических веществ, в т.ч. цепочек превращений и качественных реакций обнаружения; химических </w:t>
      </w:r>
      <w:r w:rsidRPr="00717AD0">
        <w:rPr>
          <w:rFonts w:ascii="Times New Roman" w:hAnsi="Times New Roman"/>
          <w:sz w:val="24"/>
          <w:szCs w:val="24"/>
        </w:rPr>
        <w:lastRenderedPageBreak/>
        <w:t xml:space="preserve">формул неорганических и органических веществ, в т.ч. структурных; задания по номенклатуре неорганических и органических веществ; оценка изменения скорости химической реакции и направления смещения равновесия с использованием принципа Ле-Шателье; оценка химического состава и обоснование применимости объекта био- или техносферы и т.п.); 3) расчетная задача (расчеты по уравнению химических реакций, расчет массовой доли (массы) химического элемента (соединения) в молекуле (смеси); определение простейшей формулы органической молекулы, исходя из элементного состава (в %); </w:t>
      </w:r>
      <w:r w:rsidRPr="00717AD0">
        <w:rPr>
          <w:rFonts w:ascii="Times New Roman" w:hAnsi="Times New Roman"/>
          <w:sz w:val="24"/>
          <w:szCs w:val="24"/>
          <w:highlight w:val="white"/>
        </w:rPr>
        <w:t>расчеты тепловых эффектов химических реакций; расчеты зависимости скорости химической реакции от концентрации и температуры</w:t>
      </w:r>
      <w:r w:rsidRPr="00717AD0">
        <w:rPr>
          <w:rFonts w:ascii="Times New Roman" w:hAnsi="Times New Roman"/>
          <w:sz w:val="24"/>
          <w:szCs w:val="24"/>
        </w:rPr>
        <w:t xml:space="preserve"> и т.п.).</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Приведем пример экзаменационного билета.</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b/>
          <w:sz w:val="24"/>
          <w:szCs w:val="24"/>
        </w:rPr>
      </w:pPr>
      <w:r w:rsidRPr="00717AD0">
        <w:rPr>
          <w:rFonts w:ascii="Times New Roman" w:hAnsi="Times New Roman"/>
          <w:b/>
          <w:sz w:val="24"/>
          <w:szCs w:val="24"/>
        </w:rPr>
        <w:t xml:space="preserve">Задание 1. </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Какой раствор используют для качественной реакции определения хлоридов, бромидов, йодидов? Напишите уравнения реакций и обоснуйте ответ.</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b/>
          <w:sz w:val="24"/>
          <w:szCs w:val="24"/>
        </w:rPr>
      </w:pPr>
      <w:r w:rsidRPr="00717AD0">
        <w:rPr>
          <w:rFonts w:ascii="Times New Roman" w:hAnsi="Times New Roman"/>
          <w:b/>
          <w:sz w:val="24"/>
          <w:szCs w:val="24"/>
        </w:rPr>
        <w:t xml:space="preserve">Задание 2. </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Дана схема превращений.</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C</w:t>
      </w:r>
      <w:r w:rsidRPr="00717AD0">
        <w:rPr>
          <w:rFonts w:ascii="Times New Roman" w:hAnsi="Times New Roman"/>
          <w:sz w:val="24"/>
          <w:szCs w:val="24"/>
          <w:vertAlign w:val="subscript"/>
        </w:rPr>
        <w:t>2</w:t>
      </w:r>
      <w:r w:rsidRPr="00717AD0">
        <w:rPr>
          <w:rFonts w:ascii="Times New Roman" w:hAnsi="Times New Roman"/>
          <w:sz w:val="24"/>
          <w:szCs w:val="24"/>
        </w:rPr>
        <w:t>H</w:t>
      </w:r>
      <w:r w:rsidRPr="00717AD0">
        <w:rPr>
          <w:rFonts w:ascii="Times New Roman" w:hAnsi="Times New Roman"/>
          <w:sz w:val="24"/>
          <w:szCs w:val="24"/>
          <w:vertAlign w:val="subscript"/>
        </w:rPr>
        <w:t>5</w:t>
      </w:r>
      <w:r w:rsidRPr="00717AD0">
        <w:rPr>
          <w:rFonts w:ascii="Times New Roman" w:hAnsi="Times New Roman"/>
          <w:sz w:val="24"/>
          <w:szCs w:val="24"/>
        </w:rPr>
        <w:t xml:space="preserve">OH </w:t>
      </w:r>
      <w:r w:rsidRPr="00717AD0">
        <w:rPr>
          <w:rFonts w:ascii="Times New Roman" w:hAnsi="Times New Roman"/>
          <w:sz w:val="24"/>
          <w:szCs w:val="24"/>
          <w:vertAlign w:val="superscript"/>
        </w:rPr>
        <w:t>Al2O3, 400°</w:t>
      </w:r>
      <w:sdt>
        <w:sdtPr>
          <w:rPr>
            <w:rFonts w:ascii="Times New Roman" w:hAnsi="Times New Roman"/>
            <w:sz w:val="24"/>
            <w:szCs w:val="24"/>
          </w:rPr>
          <w:tag w:val="goog_rdk_6"/>
          <w:id w:val="-465499934"/>
        </w:sdtPr>
        <w:sdtEndPr/>
        <w:sdtContent>
          <w:r w:rsidRPr="00717AD0">
            <w:rPr>
              <w:rFonts w:ascii="Times New Roman" w:eastAsia="Cardo" w:hAnsi="Times New Roman"/>
              <w:sz w:val="24"/>
              <w:szCs w:val="24"/>
            </w:rPr>
            <w:t xml:space="preserve">→ X1 </w:t>
          </w:r>
        </w:sdtContent>
      </w:sdt>
      <w:r w:rsidRPr="00717AD0">
        <w:rPr>
          <w:rFonts w:ascii="Times New Roman" w:hAnsi="Times New Roman"/>
          <w:sz w:val="24"/>
          <w:szCs w:val="24"/>
          <w:vertAlign w:val="superscript"/>
        </w:rPr>
        <w:t>KMnO4, H2O, 0-20°</w:t>
      </w:r>
      <w:sdt>
        <w:sdtPr>
          <w:rPr>
            <w:rFonts w:ascii="Times New Roman" w:hAnsi="Times New Roman"/>
            <w:sz w:val="24"/>
            <w:szCs w:val="24"/>
          </w:rPr>
          <w:tag w:val="goog_rdk_7"/>
          <w:id w:val="403421255"/>
        </w:sdtPr>
        <w:sdtEndPr/>
        <w:sdtContent>
          <w:r w:rsidRPr="00717AD0">
            <w:rPr>
              <w:rFonts w:ascii="Times New Roman" w:eastAsia="Cardo" w:hAnsi="Times New Roman"/>
              <w:sz w:val="24"/>
              <w:szCs w:val="24"/>
            </w:rPr>
            <w:t xml:space="preserve">→ X2 </w:t>
          </w:r>
        </w:sdtContent>
      </w:sdt>
      <w:r w:rsidRPr="00717AD0">
        <w:rPr>
          <w:rFonts w:ascii="Times New Roman" w:hAnsi="Times New Roman"/>
          <w:sz w:val="24"/>
          <w:szCs w:val="24"/>
          <w:vertAlign w:val="superscript"/>
        </w:rPr>
        <w:t>HBr (изб.), t</w:t>
      </w:r>
      <w:sdt>
        <w:sdtPr>
          <w:rPr>
            <w:rFonts w:ascii="Times New Roman" w:hAnsi="Times New Roman"/>
            <w:sz w:val="24"/>
            <w:szCs w:val="24"/>
          </w:rPr>
          <w:tag w:val="goog_rdk_8"/>
          <w:id w:val="-390647505"/>
        </w:sdtPr>
        <w:sdtEndPr/>
        <w:sdtContent>
          <w:r w:rsidRPr="00717AD0">
            <w:rPr>
              <w:rFonts w:ascii="Times New Roman" w:eastAsia="Cardo" w:hAnsi="Times New Roman"/>
              <w:sz w:val="24"/>
              <w:szCs w:val="24"/>
            </w:rPr>
            <w:t xml:space="preserve">→ X3 </w:t>
          </w:r>
        </w:sdtContent>
      </w:sdt>
      <w:r w:rsidRPr="00717AD0">
        <w:rPr>
          <w:rFonts w:ascii="Times New Roman" w:hAnsi="Times New Roman"/>
          <w:sz w:val="24"/>
          <w:szCs w:val="24"/>
          <w:vertAlign w:val="superscript"/>
        </w:rPr>
        <w:t>t</w:t>
      </w:r>
      <w:sdt>
        <w:sdtPr>
          <w:rPr>
            <w:rFonts w:ascii="Times New Roman" w:hAnsi="Times New Roman"/>
            <w:sz w:val="24"/>
            <w:szCs w:val="24"/>
          </w:rPr>
          <w:tag w:val="goog_rdk_9"/>
          <w:id w:val="836969358"/>
        </w:sdtPr>
        <w:sdtEndPr/>
        <w:sdtContent>
          <w:r w:rsidRPr="00717AD0">
            <w:rPr>
              <w:rFonts w:ascii="Times New Roman" w:eastAsia="Gungsuh" w:hAnsi="Times New Roman"/>
              <w:sz w:val="24"/>
              <w:szCs w:val="24"/>
            </w:rPr>
            <w:t>→ этин → →C</w:t>
          </w:r>
        </w:sdtContent>
      </w:sdt>
      <w:r w:rsidRPr="00717AD0">
        <w:rPr>
          <w:rFonts w:ascii="Times New Roman" w:hAnsi="Times New Roman"/>
          <w:sz w:val="24"/>
          <w:szCs w:val="24"/>
          <w:vertAlign w:val="subscript"/>
        </w:rPr>
        <w:t>2</w:t>
      </w:r>
      <w:r w:rsidRPr="00717AD0">
        <w:rPr>
          <w:rFonts w:ascii="Times New Roman" w:hAnsi="Times New Roman"/>
          <w:sz w:val="24"/>
          <w:szCs w:val="24"/>
        </w:rPr>
        <w:t>H</w:t>
      </w:r>
      <w:r w:rsidRPr="00717AD0">
        <w:rPr>
          <w:rFonts w:ascii="Times New Roman" w:hAnsi="Times New Roman"/>
          <w:sz w:val="24"/>
          <w:szCs w:val="24"/>
          <w:vertAlign w:val="subscript"/>
        </w:rPr>
        <w:t>4</w:t>
      </w:r>
      <w:r w:rsidRPr="00717AD0">
        <w:rPr>
          <w:rFonts w:ascii="Times New Roman" w:hAnsi="Times New Roman"/>
          <w:sz w:val="24"/>
          <w:szCs w:val="24"/>
        </w:rPr>
        <w:t>O</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Пропишите все реакции и определить вещества Х1, Х2, Х3.</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b/>
          <w:sz w:val="24"/>
          <w:szCs w:val="24"/>
          <w:highlight w:val="black"/>
        </w:rPr>
      </w:pPr>
      <w:r w:rsidRPr="00717AD0">
        <w:rPr>
          <w:rFonts w:ascii="Times New Roman" w:hAnsi="Times New Roman"/>
          <w:b/>
          <w:sz w:val="24"/>
          <w:szCs w:val="24"/>
        </w:rPr>
        <w:t xml:space="preserve">Задание 3. </w:t>
      </w:r>
    </w:p>
    <w:p w:rsidR="00426482" w:rsidRPr="00B37AE5" w:rsidRDefault="004F577E" w:rsidP="004F577E">
      <w:pPr>
        <w:pBdr>
          <w:top w:val="nil"/>
          <w:left w:val="nil"/>
          <w:bottom w:val="nil"/>
          <w:right w:val="nil"/>
          <w:between w:val="nil"/>
        </w:pBdr>
        <w:spacing w:after="0" w:line="360" w:lineRule="auto"/>
        <w:ind w:firstLine="566"/>
        <w:jc w:val="both"/>
        <w:rPr>
          <w:bCs/>
        </w:rPr>
      </w:pPr>
      <w:r w:rsidRPr="00717AD0">
        <w:rPr>
          <w:rFonts w:ascii="Times New Roman" w:hAnsi="Times New Roman"/>
          <w:sz w:val="24"/>
          <w:szCs w:val="24"/>
        </w:rPr>
        <w:t>Определите массовые доли химических элементов в оксиде алюминия Al</w:t>
      </w:r>
      <w:r w:rsidRPr="00717AD0">
        <w:rPr>
          <w:rFonts w:ascii="Times New Roman" w:hAnsi="Times New Roman"/>
          <w:sz w:val="24"/>
          <w:szCs w:val="24"/>
          <w:vertAlign w:val="subscript"/>
        </w:rPr>
        <w:t>2</w:t>
      </w:r>
      <w:r w:rsidRPr="00717AD0">
        <w:rPr>
          <w:rFonts w:ascii="Times New Roman" w:hAnsi="Times New Roman"/>
          <w:sz w:val="24"/>
          <w:szCs w:val="24"/>
        </w:rPr>
        <w:t>O</w:t>
      </w:r>
      <w:r w:rsidRPr="00717AD0">
        <w:rPr>
          <w:rFonts w:ascii="Times New Roman" w:hAnsi="Times New Roman"/>
          <w:sz w:val="24"/>
          <w:szCs w:val="24"/>
          <w:vertAlign w:val="subscript"/>
        </w:rPr>
        <w:t>3</w:t>
      </w:r>
      <w:r w:rsidRPr="00717AD0">
        <w:rPr>
          <w:rFonts w:ascii="Times New Roman" w:hAnsi="Times New Roman"/>
          <w:sz w:val="24"/>
          <w:szCs w:val="24"/>
        </w:rPr>
        <w:t xml:space="preserve"> и выразите их в процентах</w:t>
      </w:r>
      <w:bookmarkEnd w:id="0"/>
      <w:bookmarkEnd w:id="1"/>
      <w:bookmarkEnd w:id="2"/>
      <w:r>
        <w:rPr>
          <w:rFonts w:ascii="Times New Roman" w:hAnsi="Times New Roman"/>
          <w:sz w:val="24"/>
          <w:szCs w:val="24"/>
        </w:rPr>
        <w:t>.</w:t>
      </w:r>
    </w:p>
    <w:sectPr w:rsidR="00426482" w:rsidRPr="00B37AE5">
      <w:footerReference w:type="even" r:id="rId11"/>
      <w:footerReference w:type="defaul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7D6E" w:rsidRDefault="00667D6E">
      <w:pPr>
        <w:spacing w:after="0" w:line="240" w:lineRule="auto"/>
      </w:pPr>
      <w:r>
        <w:separator/>
      </w:r>
    </w:p>
  </w:endnote>
  <w:endnote w:type="continuationSeparator" w:id="0">
    <w:p w:rsidR="00667D6E" w:rsidRDefault="00667D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Liberation Sans">
    <w:altName w:val="Arial"/>
    <w:panose1 w:val="020B0604020202020204"/>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entury Gothic">
    <w:panose1 w:val="020B05020202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OfficinaSansBookC">
    <w:altName w:val="Calibri"/>
    <w:panose1 w:val="00000000000000000000"/>
    <w:charset w:val="CC"/>
    <w:family w:val="modern"/>
    <w:notTrueType/>
    <w:pitch w:val="variable"/>
    <w:sig w:usb0="800002AF" w:usb1="1000004A" w:usb2="00000000" w:usb3="00000000" w:csb0="00000005" w:csb1="00000000"/>
  </w:font>
  <w:font w:name="Cardo">
    <w:charset w:val="00"/>
    <w:family w:val="auto"/>
    <w:pitch w:val="default"/>
  </w:font>
  <w:font w:name="Gungsuh">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4B5C" w:rsidRDefault="00264B5C" w:rsidP="001046B0">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264B5C" w:rsidRDefault="00264B5C" w:rsidP="001046B0">
    <w:pPr>
      <w:pStyle w:val="af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4B5C" w:rsidRDefault="00264B5C" w:rsidP="00875D78">
    <w:pPr>
      <w:pStyle w:val="af4"/>
      <w:framePr w:wrap="around" w:vAnchor="text" w:hAnchor="margin" w:xAlign="right" w:y="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7D6E" w:rsidRDefault="00667D6E">
      <w:pPr>
        <w:spacing w:after="0" w:line="240" w:lineRule="auto"/>
      </w:pPr>
      <w:r>
        <w:separator/>
      </w:r>
    </w:p>
  </w:footnote>
  <w:footnote w:type="continuationSeparator" w:id="0">
    <w:p w:rsidR="00667D6E" w:rsidRDefault="00667D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E54AFFD2"/>
    <w:lvl w:ilvl="0">
      <w:numFmt w:val="bullet"/>
      <w:lvlText w:val="*"/>
      <w:lvlJc w:val="left"/>
    </w:lvl>
  </w:abstractNum>
  <w:abstractNum w:abstractNumId="1" w15:restartNumberingAfterBreak="0">
    <w:nsid w:val="00000002"/>
    <w:multiLevelType w:val="singleLevel"/>
    <w:tmpl w:val="00000002"/>
    <w:name w:val="WW8Num8"/>
    <w:lvl w:ilvl="0">
      <w:start w:val="1"/>
      <w:numFmt w:val="decimal"/>
      <w:lvlText w:val="%1."/>
      <w:lvlJc w:val="left"/>
      <w:pPr>
        <w:tabs>
          <w:tab w:val="num" w:pos="720"/>
        </w:tabs>
        <w:ind w:left="720" w:hanging="360"/>
      </w:pPr>
    </w:lvl>
  </w:abstractNum>
  <w:abstractNum w:abstractNumId="2" w15:restartNumberingAfterBreak="0">
    <w:nsid w:val="00000003"/>
    <w:multiLevelType w:val="singleLevel"/>
    <w:tmpl w:val="00000003"/>
    <w:name w:val="WW8Num10"/>
    <w:lvl w:ilvl="0">
      <w:start w:val="1"/>
      <w:numFmt w:val="decimal"/>
      <w:lvlText w:val="%1."/>
      <w:lvlJc w:val="left"/>
      <w:pPr>
        <w:tabs>
          <w:tab w:val="num" w:pos="720"/>
        </w:tabs>
        <w:ind w:left="720" w:hanging="360"/>
      </w:pPr>
      <w:rPr>
        <w:b/>
      </w:rPr>
    </w:lvl>
  </w:abstractNum>
  <w:abstractNum w:abstractNumId="3" w15:restartNumberingAfterBreak="0">
    <w:nsid w:val="00000004"/>
    <w:multiLevelType w:val="multilevel"/>
    <w:tmpl w:val="00000004"/>
    <w:lvl w:ilvl="0">
      <w:start w:val="1"/>
      <w:numFmt w:val="decimal"/>
      <w:lvlText w:val="%1."/>
      <w:lvlJc w:val="left"/>
      <w:pPr>
        <w:tabs>
          <w:tab w:val="num" w:pos="720"/>
        </w:tabs>
        <w:ind w:left="720" w:hanging="360"/>
      </w:pPr>
      <w:rPr>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09"/>
    <w:multiLevelType w:val="singleLevel"/>
    <w:tmpl w:val="00000009"/>
    <w:name w:val="WW8Num13"/>
    <w:lvl w:ilvl="0">
      <w:numFmt w:val="bullet"/>
      <w:lvlText w:val="-"/>
      <w:lvlJc w:val="left"/>
      <w:pPr>
        <w:ind w:left="720" w:hanging="360"/>
      </w:pPr>
      <w:rPr>
        <w:rFonts w:ascii="Times New Roman" w:hAnsi="Times New Roman"/>
      </w:rPr>
    </w:lvl>
  </w:abstractNum>
  <w:abstractNum w:abstractNumId="5" w15:restartNumberingAfterBreak="0">
    <w:nsid w:val="022F00BF"/>
    <w:multiLevelType w:val="singleLevel"/>
    <w:tmpl w:val="35F08634"/>
    <w:lvl w:ilvl="0">
      <w:start w:val="3"/>
      <w:numFmt w:val="decimal"/>
      <w:lvlText w:val="%1."/>
      <w:legacy w:legacy="1" w:legacySpace="0" w:legacyIndent="428"/>
      <w:lvlJc w:val="left"/>
      <w:pPr>
        <w:ind w:left="0" w:firstLine="0"/>
      </w:pPr>
      <w:rPr>
        <w:rFonts w:ascii="Times New Roman" w:hAnsi="Times New Roman" w:cs="Times New Roman" w:hint="default"/>
      </w:rPr>
    </w:lvl>
  </w:abstractNum>
  <w:abstractNum w:abstractNumId="6" w15:restartNumberingAfterBreak="0">
    <w:nsid w:val="028B40F0"/>
    <w:multiLevelType w:val="singleLevel"/>
    <w:tmpl w:val="FD86B64C"/>
    <w:lvl w:ilvl="0">
      <w:start w:val="1"/>
      <w:numFmt w:val="decimal"/>
      <w:lvlText w:val="%1."/>
      <w:legacy w:legacy="1" w:legacySpace="0" w:legacyIndent="432"/>
      <w:lvlJc w:val="left"/>
      <w:rPr>
        <w:rFonts w:ascii="Times New Roman" w:hAnsi="Times New Roman" w:cs="Times New Roman" w:hint="default"/>
      </w:rPr>
    </w:lvl>
  </w:abstractNum>
  <w:abstractNum w:abstractNumId="7" w15:restartNumberingAfterBreak="0">
    <w:nsid w:val="030B7AB2"/>
    <w:multiLevelType w:val="hybridMultilevel"/>
    <w:tmpl w:val="511E7D42"/>
    <w:lvl w:ilvl="0" w:tplc="EB00EF24">
      <w:start w:val="1"/>
      <w:numFmt w:val="decimal"/>
      <w:lvlText w:val="%1."/>
      <w:lvlJc w:val="left"/>
      <w:pPr>
        <w:ind w:left="72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47656C4"/>
    <w:multiLevelType w:val="hybridMultilevel"/>
    <w:tmpl w:val="336C3C80"/>
    <w:lvl w:ilvl="0" w:tplc="CEFE655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081A0AD9"/>
    <w:multiLevelType w:val="hybridMultilevel"/>
    <w:tmpl w:val="9FA27FDC"/>
    <w:lvl w:ilvl="0" w:tplc="04190005">
      <w:start w:val="1"/>
      <w:numFmt w:val="bullet"/>
      <w:lvlText w:val=""/>
      <w:lvlJc w:val="left"/>
      <w:pPr>
        <w:tabs>
          <w:tab w:val="num" w:pos="1259"/>
        </w:tabs>
        <w:ind w:left="1259" w:hanging="360"/>
      </w:pPr>
      <w:rPr>
        <w:rFonts w:ascii="Wingdings" w:hAnsi="Wingdings" w:hint="default"/>
      </w:rPr>
    </w:lvl>
    <w:lvl w:ilvl="1" w:tplc="04190003">
      <w:start w:val="1"/>
      <w:numFmt w:val="bullet"/>
      <w:lvlText w:val="o"/>
      <w:lvlJc w:val="left"/>
      <w:pPr>
        <w:tabs>
          <w:tab w:val="num" w:pos="1979"/>
        </w:tabs>
        <w:ind w:left="1979" w:hanging="360"/>
      </w:pPr>
      <w:rPr>
        <w:rFonts w:ascii="Courier New" w:hAnsi="Courier New" w:hint="default"/>
      </w:rPr>
    </w:lvl>
    <w:lvl w:ilvl="2" w:tplc="04190005">
      <w:start w:val="1"/>
      <w:numFmt w:val="bullet"/>
      <w:lvlText w:val=""/>
      <w:lvlJc w:val="left"/>
      <w:pPr>
        <w:tabs>
          <w:tab w:val="num" w:pos="2699"/>
        </w:tabs>
        <w:ind w:left="2699" w:hanging="360"/>
      </w:pPr>
      <w:rPr>
        <w:rFonts w:ascii="Wingdings" w:hAnsi="Wingdings" w:hint="default"/>
      </w:rPr>
    </w:lvl>
    <w:lvl w:ilvl="3" w:tplc="04190001">
      <w:start w:val="1"/>
      <w:numFmt w:val="bullet"/>
      <w:lvlText w:val=""/>
      <w:lvlJc w:val="left"/>
      <w:pPr>
        <w:tabs>
          <w:tab w:val="num" w:pos="3419"/>
        </w:tabs>
        <w:ind w:left="3419" w:hanging="360"/>
      </w:pPr>
      <w:rPr>
        <w:rFonts w:ascii="Symbol" w:hAnsi="Symbol" w:hint="default"/>
      </w:rPr>
    </w:lvl>
    <w:lvl w:ilvl="4" w:tplc="04190003">
      <w:start w:val="1"/>
      <w:numFmt w:val="bullet"/>
      <w:lvlText w:val="o"/>
      <w:lvlJc w:val="left"/>
      <w:pPr>
        <w:tabs>
          <w:tab w:val="num" w:pos="4139"/>
        </w:tabs>
        <w:ind w:left="4139" w:hanging="360"/>
      </w:pPr>
      <w:rPr>
        <w:rFonts w:ascii="Courier New" w:hAnsi="Courier New" w:hint="default"/>
      </w:rPr>
    </w:lvl>
    <w:lvl w:ilvl="5" w:tplc="04190005">
      <w:start w:val="1"/>
      <w:numFmt w:val="bullet"/>
      <w:lvlText w:val=""/>
      <w:lvlJc w:val="left"/>
      <w:pPr>
        <w:tabs>
          <w:tab w:val="num" w:pos="4859"/>
        </w:tabs>
        <w:ind w:left="4859" w:hanging="360"/>
      </w:pPr>
      <w:rPr>
        <w:rFonts w:ascii="Wingdings" w:hAnsi="Wingdings" w:hint="default"/>
      </w:rPr>
    </w:lvl>
    <w:lvl w:ilvl="6" w:tplc="04190001">
      <w:start w:val="1"/>
      <w:numFmt w:val="bullet"/>
      <w:lvlText w:val=""/>
      <w:lvlJc w:val="left"/>
      <w:pPr>
        <w:tabs>
          <w:tab w:val="num" w:pos="5579"/>
        </w:tabs>
        <w:ind w:left="5579" w:hanging="360"/>
      </w:pPr>
      <w:rPr>
        <w:rFonts w:ascii="Symbol" w:hAnsi="Symbol" w:hint="default"/>
      </w:rPr>
    </w:lvl>
    <w:lvl w:ilvl="7" w:tplc="04190003">
      <w:start w:val="1"/>
      <w:numFmt w:val="bullet"/>
      <w:lvlText w:val="o"/>
      <w:lvlJc w:val="left"/>
      <w:pPr>
        <w:tabs>
          <w:tab w:val="num" w:pos="6299"/>
        </w:tabs>
        <w:ind w:left="6299" w:hanging="360"/>
      </w:pPr>
      <w:rPr>
        <w:rFonts w:ascii="Courier New" w:hAnsi="Courier New" w:hint="default"/>
      </w:rPr>
    </w:lvl>
    <w:lvl w:ilvl="8" w:tplc="04190005">
      <w:start w:val="1"/>
      <w:numFmt w:val="bullet"/>
      <w:lvlText w:val=""/>
      <w:lvlJc w:val="left"/>
      <w:pPr>
        <w:tabs>
          <w:tab w:val="num" w:pos="7019"/>
        </w:tabs>
        <w:ind w:left="7019" w:hanging="360"/>
      </w:pPr>
      <w:rPr>
        <w:rFonts w:ascii="Wingdings" w:hAnsi="Wingdings" w:hint="default"/>
      </w:rPr>
    </w:lvl>
  </w:abstractNum>
  <w:abstractNum w:abstractNumId="10" w15:restartNumberingAfterBreak="0">
    <w:nsid w:val="09390DFE"/>
    <w:multiLevelType w:val="singleLevel"/>
    <w:tmpl w:val="4940870E"/>
    <w:lvl w:ilvl="0">
      <w:start w:val="1"/>
      <w:numFmt w:val="decimal"/>
      <w:lvlText w:val="%1."/>
      <w:legacy w:legacy="1" w:legacySpace="0" w:legacyIndent="454"/>
      <w:lvlJc w:val="left"/>
      <w:rPr>
        <w:rFonts w:ascii="Times New Roman" w:hAnsi="Times New Roman" w:cs="Times New Roman" w:hint="default"/>
      </w:rPr>
    </w:lvl>
  </w:abstractNum>
  <w:abstractNum w:abstractNumId="11" w15:restartNumberingAfterBreak="0">
    <w:nsid w:val="0C3E47BA"/>
    <w:multiLevelType w:val="hybridMultilevel"/>
    <w:tmpl w:val="F4608BC8"/>
    <w:lvl w:ilvl="0" w:tplc="566C0174">
      <w:start w:val="1"/>
      <w:numFmt w:val="decimal"/>
      <w:lvlText w:val="%1."/>
      <w:lvlJc w:val="left"/>
      <w:pPr>
        <w:tabs>
          <w:tab w:val="num" w:pos="142"/>
        </w:tabs>
        <w:ind w:left="-709" w:firstLine="709"/>
      </w:pPr>
      <w:rPr>
        <w:rFonts w:ascii="Times New Roman" w:hAnsi="Times New Roman" w:cs="Times New Roman"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2" w15:restartNumberingAfterBreak="0">
    <w:nsid w:val="0EB326E5"/>
    <w:multiLevelType w:val="singleLevel"/>
    <w:tmpl w:val="3EA82CB0"/>
    <w:lvl w:ilvl="0">
      <w:start w:val="1"/>
      <w:numFmt w:val="decimal"/>
      <w:lvlText w:val="%1."/>
      <w:legacy w:legacy="1" w:legacySpace="0" w:legacyIndent="436"/>
      <w:lvlJc w:val="left"/>
      <w:pPr>
        <w:ind w:left="0" w:firstLine="0"/>
      </w:pPr>
      <w:rPr>
        <w:rFonts w:ascii="Times New Roman" w:hAnsi="Times New Roman" w:cs="Times New Roman" w:hint="default"/>
      </w:rPr>
    </w:lvl>
  </w:abstractNum>
  <w:abstractNum w:abstractNumId="13" w15:restartNumberingAfterBreak="0">
    <w:nsid w:val="108B55DE"/>
    <w:multiLevelType w:val="hybridMultilevel"/>
    <w:tmpl w:val="D1AE8A48"/>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15:restartNumberingAfterBreak="0">
    <w:nsid w:val="11BD3FC5"/>
    <w:multiLevelType w:val="singleLevel"/>
    <w:tmpl w:val="11F2C06E"/>
    <w:lvl w:ilvl="0">
      <w:start w:val="2"/>
      <w:numFmt w:val="decimal"/>
      <w:lvlText w:val="%1."/>
      <w:legacy w:legacy="1" w:legacySpace="0" w:legacyIndent="435"/>
      <w:lvlJc w:val="left"/>
      <w:pPr>
        <w:ind w:left="0" w:firstLine="0"/>
      </w:pPr>
      <w:rPr>
        <w:rFonts w:ascii="Times New Roman" w:hAnsi="Times New Roman" w:cs="Times New Roman" w:hint="default"/>
      </w:rPr>
    </w:lvl>
  </w:abstractNum>
  <w:abstractNum w:abstractNumId="15" w15:restartNumberingAfterBreak="0">
    <w:nsid w:val="126B5705"/>
    <w:multiLevelType w:val="singleLevel"/>
    <w:tmpl w:val="79BA4AF2"/>
    <w:lvl w:ilvl="0">
      <w:start w:val="2"/>
      <w:numFmt w:val="decimal"/>
      <w:lvlText w:val="%1."/>
      <w:legacy w:legacy="1" w:legacySpace="0" w:legacyIndent="428"/>
      <w:lvlJc w:val="left"/>
      <w:rPr>
        <w:rFonts w:ascii="Times New Roman" w:hAnsi="Times New Roman" w:cs="Times New Roman" w:hint="default"/>
      </w:rPr>
    </w:lvl>
  </w:abstractNum>
  <w:abstractNum w:abstractNumId="16" w15:restartNumberingAfterBreak="0">
    <w:nsid w:val="12F62DE3"/>
    <w:multiLevelType w:val="hybridMultilevel"/>
    <w:tmpl w:val="41106D96"/>
    <w:lvl w:ilvl="0" w:tplc="7D0CA7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3763A45"/>
    <w:multiLevelType w:val="singleLevel"/>
    <w:tmpl w:val="D4E60ED8"/>
    <w:lvl w:ilvl="0">
      <w:start w:val="1"/>
      <w:numFmt w:val="decimal"/>
      <w:lvlText w:val="%1."/>
      <w:legacy w:legacy="1" w:legacySpace="0" w:legacyIndent="432"/>
      <w:lvlJc w:val="left"/>
      <w:rPr>
        <w:rFonts w:ascii="Times New Roman" w:hAnsi="Times New Roman" w:cs="Times New Roman" w:hint="default"/>
      </w:rPr>
    </w:lvl>
  </w:abstractNum>
  <w:abstractNum w:abstractNumId="18" w15:restartNumberingAfterBreak="0">
    <w:nsid w:val="1508021E"/>
    <w:multiLevelType w:val="hybridMultilevel"/>
    <w:tmpl w:val="ED08EF5E"/>
    <w:lvl w:ilvl="0" w:tplc="CA1C263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6E91E9B"/>
    <w:multiLevelType w:val="singleLevel"/>
    <w:tmpl w:val="5604453A"/>
    <w:lvl w:ilvl="0">
      <w:start w:val="2"/>
      <w:numFmt w:val="decimal"/>
      <w:lvlText w:val="%1."/>
      <w:legacy w:legacy="1" w:legacySpace="0" w:legacyIndent="421"/>
      <w:lvlJc w:val="left"/>
      <w:pPr>
        <w:ind w:left="0" w:firstLine="0"/>
      </w:pPr>
      <w:rPr>
        <w:rFonts w:ascii="Times New Roman" w:hAnsi="Times New Roman" w:cs="Times New Roman" w:hint="default"/>
      </w:rPr>
    </w:lvl>
  </w:abstractNum>
  <w:abstractNum w:abstractNumId="20" w15:restartNumberingAfterBreak="0">
    <w:nsid w:val="170557AF"/>
    <w:multiLevelType w:val="singleLevel"/>
    <w:tmpl w:val="E37EF626"/>
    <w:lvl w:ilvl="0">
      <w:start w:val="2"/>
      <w:numFmt w:val="decimal"/>
      <w:lvlText w:val="%1."/>
      <w:legacy w:legacy="1" w:legacySpace="0" w:legacyIndent="432"/>
      <w:lvlJc w:val="left"/>
      <w:pPr>
        <w:ind w:left="0" w:firstLine="0"/>
      </w:pPr>
      <w:rPr>
        <w:rFonts w:ascii="Times New Roman" w:hAnsi="Times New Roman" w:cs="Times New Roman" w:hint="default"/>
      </w:rPr>
    </w:lvl>
  </w:abstractNum>
  <w:abstractNum w:abstractNumId="21" w15:restartNumberingAfterBreak="0">
    <w:nsid w:val="1B280096"/>
    <w:multiLevelType w:val="singleLevel"/>
    <w:tmpl w:val="21344F6E"/>
    <w:lvl w:ilvl="0">
      <w:start w:val="1"/>
      <w:numFmt w:val="decimal"/>
      <w:lvlText w:val="%1."/>
      <w:legacy w:legacy="1" w:legacySpace="0" w:legacyIndent="436"/>
      <w:lvlJc w:val="left"/>
      <w:pPr>
        <w:ind w:left="0" w:firstLine="0"/>
      </w:pPr>
      <w:rPr>
        <w:rFonts w:ascii="Times New Roman" w:hAnsi="Times New Roman" w:cs="Times New Roman" w:hint="default"/>
      </w:rPr>
    </w:lvl>
  </w:abstractNum>
  <w:abstractNum w:abstractNumId="22" w15:restartNumberingAfterBreak="0">
    <w:nsid w:val="1B857589"/>
    <w:multiLevelType w:val="singleLevel"/>
    <w:tmpl w:val="224284AA"/>
    <w:lvl w:ilvl="0">
      <w:start w:val="1"/>
      <w:numFmt w:val="decimal"/>
      <w:lvlText w:val="%1."/>
      <w:legacy w:legacy="1" w:legacySpace="0" w:legacyIndent="425"/>
      <w:lvlJc w:val="left"/>
      <w:rPr>
        <w:rFonts w:ascii="Times New Roman" w:hAnsi="Times New Roman" w:cs="Times New Roman" w:hint="default"/>
      </w:rPr>
    </w:lvl>
  </w:abstractNum>
  <w:abstractNum w:abstractNumId="23" w15:restartNumberingAfterBreak="0">
    <w:nsid w:val="22BD6692"/>
    <w:multiLevelType w:val="multilevel"/>
    <w:tmpl w:val="71AEAE42"/>
    <w:styleLink w:val="List9"/>
    <w:lvl w:ilvl="0">
      <w:numFmt w:val="bullet"/>
      <w:lvlText w:val="•"/>
      <w:lvlJc w:val="left"/>
      <w:pPr>
        <w:tabs>
          <w:tab w:val="num" w:pos="284"/>
        </w:tabs>
        <w:ind w:left="284" w:hanging="284"/>
      </w:pPr>
      <w:rPr>
        <w:position w:val="0"/>
        <w:sz w:val="24"/>
        <w:szCs w:val="24"/>
        <w:lang w:val="ru-RU"/>
      </w:rPr>
    </w:lvl>
    <w:lvl w:ilvl="1">
      <w:start w:val="1"/>
      <w:numFmt w:val="bullet"/>
      <w:lvlText w:val="o"/>
      <w:lvlJc w:val="left"/>
      <w:pPr>
        <w:tabs>
          <w:tab w:val="num" w:pos="1500"/>
        </w:tabs>
        <w:ind w:left="1500" w:hanging="420"/>
      </w:pPr>
      <w:rPr>
        <w:position w:val="0"/>
        <w:sz w:val="28"/>
        <w:szCs w:val="28"/>
        <w:lang w:val="ru-RU"/>
      </w:rPr>
    </w:lvl>
    <w:lvl w:ilvl="2">
      <w:start w:val="1"/>
      <w:numFmt w:val="bullet"/>
      <w:lvlText w:val="▪"/>
      <w:lvlJc w:val="left"/>
      <w:pPr>
        <w:tabs>
          <w:tab w:val="num" w:pos="2220"/>
        </w:tabs>
        <w:ind w:left="2220" w:hanging="420"/>
      </w:pPr>
      <w:rPr>
        <w:position w:val="0"/>
        <w:sz w:val="28"/>
        <w:szCs w:val="28"/>
        <w:lang w:val="ru-RU"/>
      </w:rPr>
    </w:lvl>
    <w:lvl w:ilvl="3">
      <w:start w:val="1"/>
      <w:numFmt w:val="bullet"/>
      <w:lvlText w:val="▪"/>
      <w:lvlJc w:val="left"/>
      <w:pPr>
        <w:tabs>
          <w:tab w:val="num" w:pos="2940"/>
        </w:tabs>
        <w:ind w:left="2940" w:hanging="420"/>
      </w:pPr>
      <w:rPr>
        <w:position w:val="0"/>
        <w:sz w:val="28"/>
        <w:szCs w:val="28"/>
        <w:lang w:val="ru-RU"/>
      </w:rPr>
    </w:lvl>
    <w:lvl w:ilvl="4">
      <w:start w:val="1"/>
      <w:numFmt w:val="bullet"/>
      <w:lvlText w:val="▪"/>
      <w:lvlJc w:val="left"/>
      <w:pPr>
        <w:tabs>
          <w:tab w:val="num" w:pos="3660"/>
        </w:tabs>
        <w:ind w:left="3660" w:hanging="420"/>
      </w:pPr>
      <w:rPr>
        <w:position w:val="0"/>
        <w:sz w:val="28"/>
        <w:szCs w:val="28"/>
        <w:lang w:val="ru-RU"/>
      </w:rPr>
    </w:lvl>
    <w:lvl w:ilvl="5">
      <w:start w:val="1"/>
      <w:numFmt w:val="bullet"/>
      <w:lvlText w:val="▪"/>
      <w:lvlJc w:val="left"/>
      <w:pPr>
        <w:tabs>
          <w:tab w:val="num" w:pos="4380"/>
        </w:tabs>
        <w:ind w:left="4380" w:hanging="420"/>
      </w:pPr>
      <w:rPr>
        <w:position w:val="0"/>
        <w:sz w:val="28"/>
        <w:szCs w:val="28"/>
        <w:lang w:val="ru-RU"/>
      </w:rPr>
    </w:lvl>
    <w:lvl w:ilvl="6">
      <w:start w:val="1"/>
      <w:numFmt w:val="bullet"/>
      <w:lvlText w:val="▪"/>
      <w:lvlJc w:val="left"/>
      <w:pPr>
        <w:tabs>
          <w:tab w:val="num" w:pos="5100"/>
        </w:tabs>
        <w:ind w:left="5100" w:hanging="420"/>
      </w:pPr>
      <w:rPr>
        <w:position w:val="0"/>
        <w:sz w:val="28"/>
        <w:szCs w:val="28"/>
        <w:lang w:val="ru-RU"/>
      </w:rPr>
    </w:lvl>
    <w:lvl w:ilvl="7">
      <w:start w:val="1"/>
      <w:numFmt w:val="bullet"/>
      <w:lvlText w:val="▪"/>
      <w:lvlJc w:val="left"/>
      <w:pPr>
        <w:tabs>
          <w:tab w:val="num" w:pos="5820"/>
        </w:tabs>
        <w:ind w:left="5820" w:hanging="420"/>
      </w:pPr>
      <w:rPr>
        <w:position w:val="0"/>
        <w:sz w:val="28"/>
        <w:szCs w:val="28"/>
        <w:lang w:val="ru-RU"/>
      </w:rPr>
    </w:lvl>
    <w:lvl w:ilvl="8">
      <w:start w:val="1"/>
      <w:numFmt w:val="bullet"/>
      <w:lvlText w:val="▪"/>
      <w:lvlJc w:val="left"/>
      <w:pPr>
        <w:tabs>
          <w:tab w:val="num" w:pos="6540"/>
        </w:tabs>
        <w:ind w:left="6540" w:hanging="420"/>
      </w:pPr>
      <w:rPr>
        <w:position w:val="0"/>
        <w:sz w:val="28"/>
        <w:szCs w:val="28"/>
        <w:lang w:val="ru-RU"/>
      </w:rPr>
    </w:lvl>
  </w:abstractNum>
  <w:abstractNum w:abstractNumId="24" w15:restartNumberingAfterBreak="0">
    <w:nsid w:val="235B1170"/>
    <w:multiLevelType w:val="singleLevel"/>
    <w:tmpl w:val="35F08634"/>
    <w:lvl w:ilvl="0">
      <w:start w:val="2"/>
      <w:numFmt w:val="decimal"/>
      <w:lvlText w:val="%1."/>
      <w:legacy w:legacy="1" w:legacySpace="0" w:legacyIndent="454"/>
      <w:lvlJc w:val="left"/>
      <w:pPr>
        <w:ind w:left="0" w:firstLine="0"/>
      </w:pPr>
      <w:rPr>
        <w:rFonts w:ascii="Times New Roman" w:hAnsi="Times New Roman" w:cs="Times New Roman" w:hint="default"/>
      </w:rPr>
    </w:lvl>
  </w:abstractNum>
  <w:abstractNum w:abstractNumId="25" w15:restartNumberingAfterBreak="0">
    <w:nsid w:val="2664106C"/>
    <w:multiLevelType w:val="hybridMultilevel"/>
    <w:tmpl w:val="96EE974C"/>
    <w:lvl w:ilvl="0" w:tplc="81AC0A6E">
      <w:start w:val="1"/>
      <w:numFmt w:val="bullet"/>
      <w:pStyle w:val="a"/>
      <w:lvlText w:val="–"/>
      <w:lvlJc w:val="left"/>
      <w:pPr>
        <w:ind w:left="786"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6" w15:restartNumberingAfterBreak="0">
    <w:nsid w:val="27023989"/>
    <w:multiLevelType w:val="multilevel"/>
    <w:tmpl w:val="16DEC1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2ACE666D"/>
    <w:multiLevelType w:val="hybridMultilevel"/>
    <w:tmpl w:val="7F72CC30"/>
    <w:lvl w:ilvl="0" w:tplc="08A613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DFA0CA1"/>
    <w:multiLevelType w:val="singleLevel"/>
    <w:tmpl w:val="35F08634"/>
    <w:lvl w:ilvl="0">
      <w:start w:val="1"/>
      <w:numFmt w:val="decimal"/>
      <w:lvlText w:val="%1."/>
      <w:legacy w:legacy="1" w:legacySpace="0" w:legacyIndent="439"/>
      <w:lvlJc w:val="left"/>
      <w:pPr>
        <w:ind w:left="0" w:firstLine="0"/>
      </w:pPr>
      <w:rPr>
        <w:rFonts w:ascii="Times New Roman" w:hAnsi="Times New Roman" w:cs="Times New Roman" w:hint="default"/>
      </w:rPr>
    </w:lvl>
  </w:abstractNum>
  <w:abstractNum w:abstractNumId="29" w15:restartNumberingAfterBreak="0">
    <w:nsid w:val="32E36DA2"/>
    <w:multiLevelType w:val="singleLevel"/>
    <w:tmpl w:val="35F08634"/>
    <w:lvl w:ilvl="0">
      <w:start w:val="1"/>
      <w:numFmt w:val="decimal"/>
      <w:lvlText w:val="%1."/>
      <w:legacy w:legacy="1" w:legacySpace="0" w:legacyIndent="414"/>
      <w:lvlJc w:val="left"/>
      <w:rPr>
        <w:rFonts w:ascii="Times New Roman" w:hAnsi="Times New Roman" w:cs="Times New Roman" w:hint="default"/>
      </w:rPr>
    </w:lvl>
  </w:abstractNum>
  <w:abstractNum w:abstractNumId="30" w15:restartNumberingAfterBreak="0">
    <w:nsid w:val="33CE316D"/>
    <w:multiLevelType w:val="hybridMultilevel"/>
    <w:tmpl w:val="D4F4214A"/>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4AC737F"/>
    <w:multiLevelType w:val="singleLevel"/>
    <w:tmpl w:val="9502F9BC"/>
    <w:lvl w:ilvl="0">
      <w:start w:val="1"/>
      <w:numFmt w:val="decimal"/>
      <w:lvlText w:val="%1."/>
      <w:legacy w:legacy="1" w:legacySpace="0" w:legacyIndent="421"/>
      <w:lvlJc w:val="left"/>
      <w:rPr>
        <w:rFonts w:ascii="Times New Roman" w:hAnsi="Times New Roman" w:cs="Times New Roman" w:hint="default"/>
      </w:rPr>
    </w:lvl>
  </w:abstractNum>
  <w:abstractNum w:abstractNumId="32" w15:restartNumberingAfterBreak="0">
    <w:nsid w:val="35D162B5"/>
    <w:multiLevelType w:val="singleLevel"/>
    <w:tmpl w:val="35F08634"/>
    <w:lvl w:ilvl="0">
      <w:start w:val="1"/>
      <w:numFmt w:val="decimal"/>
      <w:lvlText w:val="%1."/>
      <w:legacy w:legacy="1" w:legacySpace="0" w:legacyIndent="428"/>
      <w:lvlJc w:val="left"/>
      <w:rPr>
        <w:rFonts w:ascii="Times New Roman" w:hAnsi="Times New Roman" w:cs="Times New Roman" w:hint="default"/>
      </w:rPr>
    </w:lvl>
  </w:abstractNum>
  <w:abstractNum w:abstractNumId="33" w15:restartNumberingAfterBreak="0">
    <w:nsid w:val="36300339"/>
    <w:multiLevelType w:val="singleLevel"/>
    <w:tmpl w:val="041E4E48"/>
    <w:lvl w:ilvl="0">
      <w:start w:val="1"/>
      <w:numFmt w:val="decimal"/>
      <w:lvlText w:val="%1."/>
      <w:legacy w:legacy="1" w:legacySpace="0" w:legacyIndent="439"/>
      <w:lvlJc w:val="left"/>
      <w:pPr>
        <w:ind w:left="0" w:firstLine="0"/>
      </w:pPr>
      <w:rPr>
        <w:rFonts w:ascii="Times New Roman" w:hAnsi="Times New Roman" w:cs="Times New Roman" w:hint="default"/>
      </w:rPr>
    </w:lvl>
  </w:abstractNum>
  <w:abstractNum w:abstractNumId="34" w15:restartNumberingAfterBreak="0">
    <w:nsid w:val="3710110B"/>
    <w:multiLevelType w:val="singleLevel"/>
    <w:tmpl w:val="35F08634"/>
    <w:lvl w:ilvl="0">
      <w:start w:val="1"/>
      <w:numFmt w:val="decimal"/>
      <w:lvlText w:val="%1."/>
      <w:legacy w:legacy="1" w:legacySpace="0" w:legacyIndent="424"/>
      <w:lvlJc w:val="left"/>
      <w:rPr>
        <w:rFonts w:ascii="Times New Roman" w:hAnsi="Times New Roman" w:cs="Times New Roman" w:hint="default"/>
      </w:rPr>
    </w:lvl>
  </w:abstractNum>
  <w:abstractNum w:abstractNumId="35" w15:restartNumberingAfterBreak="0">
    <w:nsid w:val="37877F1B"/>
    <w:multiLevelType w:val="singleLevel"/>
    <w:tmpl w:val="B4EC5E10"/>
    <w:lvl w:ilvl="0">
      <w:start w:val="2"/>
      <w:numFmt w:val="decimal"/>
      <w:lvlText w:val="%1."/>
      <w:legacy w:legacy="1" w:legacySpace="0" w:legacyIndent="432"/>
      <w:lvlJc w:val="left"/>
      <w:rPr>
        <w:rFonts w:ascii="Times New Roman" w:hAnsi="Times New Roman" w:cs="Times New Roman" w:hint="default"/>
      </w:rPr>
    </w:lvl>
  </w:abstractNum>
  <w:abstractNum w:abstractNumId="36" w15:restartNumberingAfterBreak="0">
    <w:nsid w:val="3831019D"/>
    <w:multiLevelType w:val="singleLevel"/>
    <w:tmpl w:val="F3F0C666"/>
    <w:lvl w:ilvl="0">
      <w:start w:val="1"/>
      <w:numFmt w:val="decimal"/>
      <w:lvlText w:val="%1."/>
      <w:legacy w:legacy="1" w:legacySpace="0" w:legacyIndent="439"/>
      <w:lvlJc w:val="left"/>
      <w:rPr>
        <w:rFonts w:ascii="Times New Roman" w:hAnsi="Times New Roman" w:cs="Times New Roman" w:hint="default"/>
      </w:rPr>
    </w:lvl>
  </w:abstractNum>
  <w:abstractNum w:abstractNumId="37" w15:restartNumberingAfterBreak="0">
    <w:nsid w:val="39756F5B"/>
    <w:multiLevelType w:val="hybridMultilevel"/>
    <w:tmpl w:val="8C32DA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D082A62"/>
    <w:multiLevelType w:val="hybridMultilevel"/>
    <w:tmpl w:val="E2965592"/>
    <w:lvl w:ilvl="0" w:tplc="3926E37C">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E307433"/>
    <w:multiLevelType w:val="singleLevel"/>
    <w:tmpl w:val="D7F8C29A"/>
    <w:lvl w:ilvl="0">
      <w:start w:val="2"/>
      <w:numFmt w:val="decimal"/>
      <w:lvlText w:val="%1."/>
      <w:legacy w:legacy="1" w:legacySpace="0" w:legacyIndent="435"/>
      <w:lvlJc w:val="left"/>
      <w:pPr>
        <w:ind w:left="0" w:firstLine="0"/>
      </w:pPr>
      <w:rPr>
        <w:rFonts w:ascii="Times New Roman" w:hAnsi="Times New Roman" w:cs="Times New Roman" w:hint="default"/>
      </w:rPr>
    </w:lvl>
  </w:abstractNum>
  <w:abstractNum w:abstractNumId="40" w15:restartNumberingAfterBreak="0">
    <w:nsid w:val="3E46323E"/>
    <w:multiLevelType w:val="multilevel"/>
    <w:tmpl w:val="70724FCC"/>
    <w:lvl w:ilvl="0">
      <w:start w:val="5"/>
      <w:numFmt w:val="decimal"/>
      <w:lvlText w:val="%1"/>
      <w:lvlJc w:val="left"/>
      <w:pPr>
        <w:tabs>
          <w:tab w:val="num" w:pos="420"/>
        </w:tabs>
        <w:ind w:left="420" w:hanging="420"/>
      </w:pPr>
      <w:rPr>
        <w:rFonts w:hint="default"/>
        <w:b/>
      </w:rPr>
    </w:lvl>
    <w:lvl w:ilvl="1">
      <w:start w:val="3"/>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1" w15:restartNumberingAfterBreak="0">
    <w:nsid w:val="3EE04DA9"/>
    <w:multiLevelType w:val="singleLevel"/>
    <w:tmpl w:val="DE7031A8"/>
    <w:lvl w:ilvl="0">
      <w:start w:val="1"/>
      <w:numFmt w:val="decimal"/>
      <w:lvlText w:val="%1."/>
      <w:legacy w:legacy="1" w:legacySpace="0" w:legacyIndent="432"/>
      <w:lvlJc w:val="left"/>
      <w:rPr>
        <w:rFonts w:ascii="Times New Roman" w:hAnsi="Times New Roman" w:cs="Times New Roman" w:hint="default"/>
        <w:i w:val="0"/>
      </w:rPr>
    </w:lvl>
  </w:abstractNum>
  <w:abstractNum w:abstractNumId="42" w15:restartNumberingAfterBreak="0">
    <w:nsid w:val="3F2C47FD"/>
    <w:multiLevelType w:val="singleLevel"/>
    <w:tmpl w:val="93640584"/>
    <w:lvl w:ilvl="0">
      <w:start w:val="2"/>
      <w:numFmt w:val="decimal"/>
      <w:lvlText w:val="%1."/>
      <w:legacy w:legacy="1" w:legacySpace="0" w:legacyIndent="439"/>
      <w:lvlJc w:val="left"/>
      <w:pPr>
        <w:ind w:left="0" w:firstLine="0"/>
      </w:pPr>
      <w:rPr>
        <w:rFonts w:ascii="Times New Roman" w:hAnsi="Times New Roman" w:cs="Times New Roman" w:hint="default"/>
      </w:rPr>
    </w:lvl>
  </w:abstractNum>
  <w:abstractNum w:abstractNumId="43" w15:restartNumberingAfterBreak="0">
    <w:nsid w:val="3FF9077A"/>
    <w:multiLevelType w:val="singleLevel"/>
    <w:tmpl w:val="83E444CA"/>
    <w:lvl w:ilvl="0">
      <w:start w:val="2"/>
      <w:numFmt w:val="decimal"/>
      <w:lvlText w:val="%1."/>
      <w:legacy w:legacy="1" w:legacySpace="0" w:legacyIndent="443"/>
      <w:lvlJc w:val="left"/>
      <w:pPr>
        <w:ind w:left="0" w:firstLine="0"/>
      </w:pPr>
      <w:rPr>
        <w:rFonts w:ascii="Times New Roman" w:hAnsi="Times New Roman" w:cs="Times New Roman" w:hint="default"/>
      </w:rPr>
    </w:lvl>
  </w:abstractNum>
  <w:abstractNum w:abstractNumId="44" w15:restartNumberingAfterBreak="0">
    <w:nsid w:val="40AA755C"/>
    <w:multiLevelType w:val="singleLevel"/>
    <w:tmpl w:val="14C661B6"/>
    <w:lvl w:ilvl="0">
      <w:start w:val="2"/>
      <w:numFmt w:val="decimal"/>
      <w:lvlText w:val="%1."/>
      <w:legacy w:legacy="1" w:legacySpace="0" w:legacyIndent="424"/>
      <w:lvlJc w:val="left"/>
      <w:pPr>
        <w:ind w:left="0" w:firstLine="0"/>
      </w:pPr>
      <w:rPr>
        <w:rFonts w:ascii="Times New Roman" w:hAnsi="Times New Roman" w:cs="Times New Roman" w:hint="default"/>
      </w:rPr>
    </w:lvl>
  </w:abstractNum>
  <w:abstractNum w:abstractNumId="45" w15:restartNumberingAfterBreak="0">
    <w:nsid w:val="426C5BE2"/>
    <w:multiLevelType w:val="singleLevel"/>
    <w:tmpl w:val="2690DFDC"/>
    <w:lvl w:ilvl="0">
      <w:start w:val="1"/>
      <w:numFmt w:val="decimal"/>
      <w:lvlText w:val="4.%1"/>
      <w:legacy w:legacy="1" w:legacySpace="0" w:legacyIndent="590"/>
      <w:lvlJc w:val="left"/>
      <w:rPr>
        <w:rFonts w:ascii="Times New Roman" w:hAnsi="Times New Roman" w:cs="Times New Roman" w:hint="default"/>
      </w:rPr>
    </w:lvl>
  </w:abstractNum>
  <w:abstractNum w:abstractNumId="46" w15:restartNumberingAfterBreak="0">
    <w:nsid w:val="428B1EA7"/>
    <w:multiLevelType w:val="singleLevel"/>
    <w:tmpl w:val="0096BCE4"/>
    <w:lvl w:ilvl="0">
      <w:start w:val="2"/>
      <w:numFmt w:val="decimal"/>
      <w:lvlText w:val="%1."/>
      <w:legacy w:legacy="1" w:legacySpace="0" w:legacyIndent="424"/>
      <w:lvlJc w:val="left"/>
      <w:rPr>
        <w:rFonts w:ascii="Times New Roman" w:hAnsi="Times New Roman" w:cs="Times New Roman" w:hint="default"/>
      </w:rPr>
    </w:lvl>
  </w:abstractNum>
  <w:abstractNum w:abstractNumId="47" w15:restartNumberingAfterBreak="0">
    <w:nsid w:val="44D56168"/>
    <w:multiLevelType w:val="singleLevel"/>
    <w:tmpl w:val="340052C0"/>
    <w:lvl w:ilvl="0">
      <w:start w:val="1"/>
      <w:numFmt w:val="decimal"/>
      <w:lvlText w:val="%1."/>
      <w:legacy w:legacy="1" w:legacySpace="0" w:legacyIndent="436"/>
      <w:lvlJc w:val="left"/>
      <w:rPr>
        <w:rFonts w:ascii="Times New Roman" w:hAnsi="Times New Roman" w:cs="Times New Roman" w:hint="default"/>
      </w:rPr>
    </w:lvl>
  </w:abstractNum>
  <w:abstractNum w:abstractNumId="48" w15:restartNumberingAfterBreak="0">
    <w:nsid w:val="47DA3588"/>
    <w:multiLevelType w:val="hybridMultilevel"/>
    <w:tmpl w:val="C3EE1FB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9" w15:restartNumberingAfterBreak="0">
    <w:nsid w:val="48F8108D"/>
    <w:multiLevelType w:val="hybridMultilevel"/>
    <w:tmpl w:val="59383188"/>
    <w:lvl w:ilvl="0" w:tplc="73CE0C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493C500B"/>
    <w:multiLevelType w:val="multilevel"/>
    <w:tmpl w:val="16DEC1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15:restartNumberingAfterBreak="0">
    <w:nsid w:val="4AAD0DE1"/>
    <w:multiLevelType w:val="hybridMultilevel"/>
    <w:tmpl w:val="3EF0E020"/>
    <w:lvl w:ilvl="0" w:tplc="08A613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4B147424"/>
    <w:multiLevelType w:val="hybridMultilevel"/>
    <w:tmpl w:val="3D5A024C"/>
    <w:lvl w:ilvl="0" w:tplc="E0BAD74C">
      <w:start w:val="1"/>
      <w:numFmt w:val="decimal"/>
      <w:lvlText w:val="%1."/>
      <w:lvlJc w:val="left"/>
      <w:pPr>
        <w:tabs>
          <w:tab w:val="num" w:pos="1140"/>
        </w:tabs>
        <w:ind w:left="1140" w:hanging="4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3" w15:restartNumberingAfterBreak="0">
    <w:nsid w:val="4EF42C76"/>
    <w:multiLevelType w:val="hybridMultilevel"/>
    <w:tmpl w:val="26A6201A"/>
    <w:lvl w:ilvl="0" w:tplc="34FC2ACE">
      <w:start w:val="1"/>
      <w:numFmt w:val="decimal"/>
      <w:lvlText w:val="%1."/>
      <w:lvlJc w:val="left"/>
      <w:pPr>
        <w:tabs>
          <w:tab w:val="num" w:pos="1587"/>
        </w:tabs>
        <w:ind w:left="-567" w:firstLine="567"/>
      </w:pPr>
      <w:rPr>
        <w:rFonts w:hint="default"/>
        <w:i w:val="0"/>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54" w15:restartNumberingAfterBreak="0">
    <w:nsid w:val="501B65E3"/>
    <w:multiLevelType w:val="singleLevel"/>
    <w:tmpl w:val="DD8CC338"/>
    <w:lvl w:ilvl="0">
      <w:start w:val="3"/>
      <w:numFmt w:val="decimal"/>
      <w:lvlText w:val="%1."/>
      <w:legacy w:legacy="1" w:legacySpace="0" w:legacyIndent="436"/>
      <w:lvlJc w:val="left"/>
      <w:pPr>
        <w:ind w:left="0" w:firstLine="0"/>
      </w:pPr>
      <w:rPr>
        <w:rFonts w:ascii="Times New Roman" w:hAnsi="Times New Roman" w:cs="Times New Roman" w:hint="default"/>
      </w:rPr>
    </w:lvl>
  </w:abstractNum>
  <w:abstractNum w:abstractNumId="55" w15:restartNumberingAfterBreak="0">
    <w:nsid w:val="5201248F"/>
    <w:multiLevelType w:val="multilevel"/>
    <w:tmpl w:val="7B54C240"/>
    <w:lvl w:ilvl="0">
      <w:start w:val="1"/>
      <w:numFmt w:val="decimal"/>
      <w:lvlText w:val="%1."/>
      <w:lvlJc w:val="left"/>
      <w:pPr>
        <w:ind w:left="644" w:hanging="360"/>
      </w:pPr>
    </w:lvl>
    <w:lvl w:ilvl="1">
      <w:start w:val="2"/>
      <w:numFmt w:val="decimal"/>
      <w:isLgl/>
      <w:lvlText w:val="%1.%2"/>
      <w:lvlJc w:val="left"/>
      <w:pPr>
        <w:ind w:left="644" w:hanging="360"/>
      </w:pPr>
      <w:rPr>
        <w:b/>
      </w:rPr>
    </w:lvl>
    <w:lvl w:ilvl="2">
      <w:start w:val="1"/>
      <w:numFmt w:val="decimal"/>
      <w:isLgl/>
      <w:lvlText w:val="%1.%2.%3"/>
      <w:lvlJc w:val="left"/>
      <w:pPr>
        <w:ind w:left="1004" w:hanging="720"/>
      </w:pPr>
      <w:rPr>
        <w:b/>
      </w:rPr>
    </w:lvl>
    <w:lvl w:ilvl="3">
      <w:start w:val="1"/>
      <w:numFmt w:val="decimal"/>
      <w:isLgl/>
      <w:lvlText w:val="%1.%2.%3.%4"/>
      <w:lvlJc w:val="left"/>
      <w:pPr>
        <w:ind w:left="1004" w:hanging="720"/>
      </w:pPr>
      <w:rPr>
        <w:b/>
      </w:rPr>
    </w:lvl>
    <w:lvl w:ilvl="4">
      <w:start w:val="1"/>
      <w:numFmt w:val="decimal"/>
      <w:isLgl/>
      <w:lvlText w:val="%1.%2.%3.%4.%5"/>
      <w:lvlJc w:val="left"/>
      <w:pPr>
        <w:ind w:left="1364" w:hanging="1080"/>
      </w:pPr>
      <w:rPr>
        <w:b/>
      </w:rPr>
    </w:lvl>
    <w:lvl w:ilvl="5">
      <w:start w:val="1"/>
      <w:numFmt w:val="decimal"/>
      <w:isLgl/>
      <w:lvlText w:val="%1.%2.%3.%4.%5.%6"/>
      <w:lvlJc w:val="left"/>
      <w:pPr>
        <w:ind w:left="1364" w:hanging="1080"/>
      </w:pPr>
      <w:rPr>
        <w:b/>
      </w:rPr>
    </w:lvl>
    <w:lvl w:ilvl="6">
      <w:start w:val="1"/>
      <w:numFmt w:val="decimal"/>
      <w:isLgl/>
      <w:lvlText w:val="%1.%2.%3.%4.%5.%6.%7"/>
      <w:lvlJc w:val="left"/>
      <w:pPr>
        <w:ind w:left="1724" w:hanging="1440"/>
      </w:pPr>
      <w:rPr>
        <w:b/>
      </w:rPr>
    </w:lvl>
    <w:lvl w:ilvl="7">
      <w:start w:val="1"/>
      <w:numFmt w:val="decimal"/>
      <w:isLgl/>
      <w:lvlText w:val="%1.%2.%3.%4.%5.%6.%7.%8"/>
      <w:lvlJc w:val="left"/>
      <w:pPr>
        <w:ind w:left="1724" w:hanging="1440"/>
      </w:pPr>
      <w:rPr>
        <w:b/>
      </w:rPr>
    </w:lvl>
    <w:lvl w:ilvl="8">
      <w:start w:val="1"/>
      <w:numFmt w:val="decimal"/>
      <w:isLgl/>
      <w:lvlText w:val="%1.%2.%3.%4.%5.%6.%7.%8.%9"/>
      <w:lvlJc w:val="left"/>
      <w:pPr>
        <w:ind w:left="2084" w:hanging="1800"/>
      </w:pPr>
      <w:rPr>
        <w:b/>
      </w:rPr>
    </w:lvl>
  </w:abstractNum>
  <w:abstractNum w:abstractNumId="56" w15:restartNumberingAfterBreak="0">
    <w:nsid w:val="55F157B8"/>
    <w:multiLevelType w:val="hybridMultilevel"/>
    <w:tmpl w:val="C4F8EA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56FC56C2"/>
    <w:multiLevelType w:val="singleLevel"/>
    <w:tmpl w:val="AA564EE2"/>
    <w:lvl w:ilvl="0">
      <w:start w:val="1"/>
      <w:numFmt w:val="decimal"/>
      <w:lvlText w:val="%1."/>
      <w:legacy w:legacy="1" w:legacySpace="0" w:legacyIndent="439"/>
      <w:lvlJc w:val="left"/>
      <w:pPr>
        <w:ind w:left="0" w:firstLine="0"/>
      </w:pPr>
      <w:rPr>
        <w:rFonts w:ascii="Times New Roman" w:hAnsi="Times New Roman" w:cs="Times New Roman" w:hint="default"/>
      </w:rPr>
    </w:lvl>
  </w:abstractNum>
  <w:abstractNum w:abstractNumId="58" w15:restartNumberingAfterBreak="0">
    <w:nsid w:val="57412AB5"/>
    <w:multiLevelType w:val="singleLevel"/>
    <w:tmpl w:val="010EF61E"/>
    <w:lvl w:ilvl="0">
      <w:start w:val="1"/>
      <w:numFmt w:val="decimal"/>
      <w:lvlText w:val="%1."/>
      <w:legacy w:legacy="1" w:legacySpace="0" w:legacyIndent="421"/>
      <w:lvlJc w:val="left"/>
      <w:rPr>
        <w:rFonts w:ascii="Times New Roman" w:hAnsi="Times New Roman" w:cs="Times New Roman" w:hint="default"/>
      </w:rPr>
    </w:lvl>
  </w:abstractNum>
  <w:abstractNum w:abstractNumId="59" w15:restartNumberingAfterBreak="0">
    <w:nsid w:val="58BB3CF9"/>
    <w:multiLevelType w:val="hybridMultilevel"/>
    <w:tmpl w:val="C3EE1FB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0" w15:restartNumberingAfterBreak="0">
    <w:nsid w:val="610A7ADF"/>
    <w:multiLevelType w:val="singleLevel"/>
    <w:tmpl w:val="74660AFA"/>
    <w:lvl w:ilvl="0">
      <w:start w:val="1"/>
      <w:numFmt w:val="decimal"/>
      <w:lvlText w:val="%1."/>
      <w:legacy w:legacy="1" w:legacySpace="0" w:legacyIndent="432"/>
      <w:lvlJc w:val="left"/>
      <w:rPr>
        <w:rFonts w:ascii="Times New Roman" w:hAnsi="Times New Roman" w:cs="Times New Roman" w:hint="default"/>
        <w:i w:val="0"/>
      </w:rPr>
    </w:lvl>
  </w:abstractNum>
  <w:abstractNum w:abstractNumId="61" w15:restartNumberingAfterBreak="0">
    <w:nsid w:val="612055B0"/>
    <w:multiLevelType w:val="singleLevel"/>
    <w:tmpl w:val="35F08634"/>
    <w:lvl w:ilvl="0">
      <w:start w:val="1"/>
      <w:numFmt w:val="decimal"/>
      <w:lvlText w:val="%1."/>
      <w:legacy w:legacy="1" w:legacySpace="0" w:legacyIndent="439"/>
      <w:lvlJc w:val="left"/>
      <w:pPr>
        <w:ind w:left="0" w:firstLine="0"/>
      </w:pPr>
      <w:rPr>
        <w:rFonts w:ascii="Times New Roman" w:hAnsi="Times New Roman" w:cs="Times New Roman" w:hint="default"/>
      </w:rPr>
    </w:lvl>
  </w:abstractNum>
  <w:abstractNum w:abstractNumId="62" w15:restartNumberingAfterBreak="0">
    <w:nsid w:val="65540C10"/>
    <w:multiLevelType w:val="hybridMultilevel"/>
    <w:tmpl w:val="C2E8CD38"/>
    <w:lvl w:ilvl="0" w:tplc="65B8C76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656C26F3"/>
    <w:multiLevelType w:val="hybridMultilevel"/>
    <w:tmpl w:val="6C9E78E4"/>
    <w:lvl w:ilvl="0" w:tplc="73CE0CCE">
      <w:start w:val="1"/>
      <w:numFmt w:val="bullet"/>
      <w:lvlText w:val=""/>
      <w:lvlJc w:val="left"/>
      <w:pPr>
        <w:ind w:left="1167" w:hanging="360"/>
      </w:pPr>
      <w:rPr>
        <w:rFonts w:ascii="Symbol" w:hAnsi="Symbol" w:hint="default"/>
      </w:rPr>
    </w:lvl>
    <w:lvl w:ilvl="1" w:tplc="04190003" w:tentative="1">
      <w:start w:val="1"/>
      <w:numFmt w:val="bullet"/>
      <w:lvlText w:val="o"/>
      <w:lvlJc w:val="left"/>
      <w:pPr>
        <w:ind w:left="1887" w:hanging="360"/>
      </w:pPr>
      <w:rPr>
        <w:rFonts w:ascii="Courier New" w:hAnsi="Courier New" w:cs="Courier New" w:hint="default"/>
      </w:rPr>
    </w:lvl>
    <w:lvl w:ilvl="2" w:tplc="04190005" w:tentative="1">
      <w:start w:val="1"/>
      <w:numFmt w:val="bullet"/>
      <w:lvlText w:val=""/>
      <w:lvlJc w:val="left"/>
      <w:pPr>
        <w:ind w:left="2607" w:hanging="360"/>
      </w:pPr>
      <w:rPr>
        <w:rFonts w:ascii="Wingdings" w:hAnsi="Wingdings" w:hint="default"/>
      </w:rPr>
    </w:lvl>
    <w:lvl w:ilvl="3" w:tplc="04190001" w:tentative="1">
      <w:start w:val="1"/>
      <w:numFmt w:val="bullet"/>
      <w:lvlText w:val=""/>
      <w:lvlJc w:val="left"/>
      <w:pPr>
        <w:ind w:left="3327" w:hanging="360"/>
      </w:pPr>
      <w:rPr>
        <w:rFonts w:ascii="Symbol" w:hAnsi="Symbol" w:hint="default"/>
      </w:rPr>
    </w:lvl>
    <w:lvl w:ilvl="4" w:tplc="04190003" w:tentative="1">
      <w:start w:val="1"/>
      <w:numFmt w:val="bullet"/>
      <w:lvlText w:val="o"/>
      <w:lvlJc w:val="left"/>
      <w:pPr>
        <w:ind w:left="4047" w:hanging="360"/>
      </w:pPr>
      <w:rPr>
        <w:rFonts w:ascii="Courier New" w:hAnsi="Courier New" w:cs="Courier New" w:hint="default"/>
      </w:rPr>
    </w:lvl>
    <w:lvl w:ilvl="5" w:tplc="04190005" w:tentative="1">
      <w:start w:val="1"/>
      <w:numFmt w:val="bullet"/>
      <w:lvlText w:val=""/>
      <w:lvlJc w:val="left"/>
      <w:pPr>
        <w:ind w:left="4767" w:hanging="360"/>
      </w:pPr>
      <w:rPr>
        <w:rFonts w:ascii="Wingdings" w:hAnsi="Wingdings" w:hint="default"/>
      </w:rPr>
    </w:lvl>
    <w:lvl w:ilvl="6" w:tplc="04190001" w:tentative="1">
      <w:start w:val="1"/>
      <w:numFmt w:val="bullet"/>
      <w:lvlText w:val=""/>
      <w:lvlJc w:val="left"/>
      <w:pPr>
        <w:ind w:left="5487" w:hanging="360"/>
      </w:pPr>
      <w:rPr>
        <w:rFonts w:ascii="Symbol" w:hAnsi="Symbol" w:hint="default"/>
      </w:rPr>
    </w:lvl>
    <w:lvl w:ilvl="7" w:tplc="04190003" w:tentative="1">
      <w:start w:val="1"/>
      <w:numFmt w:val="bullet"/>
      <w:lvlText w:val="o"/>
      <w:lvlJc w:val="left"/>
      <w:pPr>
        <w:ind w:left="6207" w:hanging="360"/>
      </w:pPr>
      <w:rPr>
        <w:rFonts w:ascii="Courier New" w:hAnsi="Courier New" w:cs="Courier New" w:hint="default"/>
      </w:rPr>
    </w:lvl>
    <w:lvl w:ilvl="8" w:tplc="04190005" w:tentative="1">
      <w:start w:val="1"/>
      <w:numFmt w:val="bullet"/>
      <w:lvlText w:val=""/>
      <w:lvlJc w:val="left"/>
      <w:pPr>
        <w:ind w:left="6927" w:hanging="360"/>
      </w:pPr>
      <w:rPr>
        <w:rFonts w:ascii="Wingdings" w:hAnsi="Wingdings" w:hint="default"/>
      </w:rPr>
    </w:lvl>
  </w:abstractNum>
  <w:abstractNum w:abstractNumId="64" w15:restartNumberingAfterBreak="0">
    <w:nsid w:val="65FF4462"/>
    <w:multiLevelType w:val="hybridMultilevel"/>
    <w:tmpl w:val="5FDE29D8"/>
    <w:lvl w:ilvl="0" w:tplc="6A9201E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5" w15:restartNumberingAfterBreak="0">
    <w:nsid w:val="665F07C3"/>
    <w:multiLevelType w:val="hybridMultilevel"/>
    <w:tmpl w:val="DCC646FA"/>
    <w:lvl w:ilvl="0" w:tplc="73CE0CCE">
      <w:start w:val="1"/>
      <w:numFmt w:val="bullet"/>
      <w:lvlText w:val=""/>
      <w:lvlJc w:val="left"/>
      <w:pPr>
        <w:ind w:left="3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6" w15:restartNumberingAfterBreak="0">
    <w:nsid w:val="66E77BE2"/>
    <w:multiLevelType w:val="singleLevel"/>
    <w:tmpl w:val="362A4CA6"/>
    <w:lvl w:ilvl="0">
      <w:start w:val="1"/>
      <w:numFmt w:val="decimal"/>
      <w:lvlText w:val="%1."/>
      <w:legacy w:legacy="1" w:legacySpace="0" w:legacyIndent="432"/>
      <w:lvlJc w:val="left"/>
      <w:rPr>
        <w:rFonts w:ascii="Times New Roman" w:hAnsi="Times New Roman" w:cs="Times New Roman" w:hint="default"/>
      </w:rPr>
    </w:lvl>
  </w:abstractNum>
  <w:abstractNum w:abstractNumId="67" w15:restartNumberingAfterBreak="0">
    <w:nsid w:val="6D6C1D9B"/>
    <w:multiLevelType w:val="singleLevel"/>
    <w:tmpl w:val="7C94A026"/>
    <w:lvl w:ilvl="0">
      <w:start w:val="2"/>
      <w:numFmt w:val="decimal"/>
      <w:lvlText w:val="%1."/>
      <w:legacy w:legacy="1" w:legacySpace="0" w:legacyIndent="432"/>
      <w:lvlJc w:val="left"/>
      <w:pPr>
        <w:ind w:left="0" w:firstLine="0"/>
      </w:pPr>
      <w:rPr>
        <w:rFonts w:ascii="Times New Roman" w:hAnsi="Times New Roman" w:cs="Times New Roman" w:hint="default"/>
      </w:rPr>
    </w:lvl>
  </w:abstractNum>
  <w:abstractNum w:abstractNumId="68" w15:restartNumberingAfterBreak="0">
    <w:nsid w:val="6DDD0059"/>
    <w:multiLevelType w:val="multilevel"/>
    <w:tmpl w:val="FE327F28"/>
    <w:lvl w:ilvl="0">
      <w:start w:val="1"/>
      <w:numFmt w:val="decimal"/>
      <w:lvlText w:val="%1."/>
      <w:legacy w:legacy="1" w:legacySpace="0" w:legacyIndent="424"/>
      <w:lvlJc w:val="left"/>
      <w:rPr>
        <w:rFonts w:ascii="Times New Roman" w:hAnsi="Times New Roman" w:cs="Times New Roman" w:hint="default"/>
      </w:rPr>
    </w:lvl>
    <w:lvl w:ilvl="1">
      <w:start w:val="3"/>
      <w:numFmt w:val="decimal"/>
      <w:isLgl/>
      <w:lvlText w:val="%1.%2"/>
      <w:lvlJc w:val="left"/>
      <w:pPr>
        <w:tabs>
          <w:tab w:val="num" w:pos="1275"/>
        </w:tabs>
        <w:ind w:left="1275" w:hanging="555"/>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3240"/>
        </w:tabs>
        <w:ind w:left="3240" w:hanging="1080"/>
      </w:pPr>
      <w:rPr>
        <w:rFonts w:hint="default"/>
      </w:rPr>
    </w:lvl>
    <w:lvl w:ilvl="4">
      <w:start w:val="1"/>
      <w:numFmt w:val="decimal"/>
      <w:isLgl/>
      <w:lvlText w:val="%1.%2.%3.%4.%5"/>
      <w:lvlJc w:val="left"/>
      <w:pPr>
        <w:tabs>
          <w:tab w:val="num" w:pos="3960"/>
        </w:tabs>
        <w:ind w:left="3960" w:hanging="1080"/>
      </w:pPr>
      <w:rPr>
        <w:rFonts w:hint="default"/>
      </w:rPr>
    </w:lvl>
    <w:lvl w:ilvl="5">
      <w:start w:val="1"/>
      <w:numFmt w:val="decimal"/>
      <w:isLgl/>
      <w:lvlText w:val="%1.%2.%3.%4.%5.%6"/>
      <w:lvlJc w:val="left"/>
      <w:pPr>
        <w:tabs>
          <w:tab w:val="num" w:pos="5040"/>
        </w:tabs>
        <w:ind w:left="5040" w:hanging="1440"/>
      </w:pPr>
      <w:rPr>
        <w:rFonts w:hint="default"/>
      </w:rPr>
    </w:lvl>
    <w:lvl w:ilvl="6">
      <w:start w:val="1"/>
      <w:numFmt w:val="decimal"/>
      <w:isLgl/>
      <w:lvlText w:val="%1.%2.%3.%4.%5.%6.%7"/>
      <w:lvlJc w:val="left"/>
      <w:pPr>
        <w:tabs>
          <w:tab w:val="num" w:pos="5760"/>
        </w:tabs>
        <w:ind w:left="5760" w:hanging="1440"/>
      </w:pPr>
      <w:rPr>
        <w:rFonts w:hint="default"/>
      </w:rPr>
    </w:lvl>
    <w:lvl w:ilvl="7">
      <w:start w:val="1"/>
      <w:numFmt w:val="decimal"/>
      <w:isLgl/>
      <w:lvlText w:val="%1.%2.%3.%4.%5.%6.%7.%8"/>
      <w:lvlJc w:val="left"/>
      <w:pPr>
        <w:tabs>
          <w:tab w:val="num" w:pos="6840"/>
        </w:tabs>
        <w:ind w:left="6840" w:hanging="1800"/>
      </w:pPr>
      <w:rPr>
        <w:rFonts w:hint="default"/>
      </w:rPr>
    </w:lvl>
    <w:lvl w:ilvl="8">
      <w:start w:val="1"/>
      <w:numFmt w:val="decimal"/>
      <w:isLgl/>
      <w:lvlText w:val="%1.%2.%3.%4.%5.%6.%7.%8.%9"/>
      <w:lvlJc w:val="left"/>
      <w:pPr>
        <w:tabs>
          <w:tab w:val="num" w:pos="7920"/>
        </w:tabs>
        <w:ind w:left="7920" w:hanging="2160"/>
      </w:pPr>
      <w:rPr>
        <w:rFonts w:hint="default"/>
      </w:rPr>
    </w:lvl>
  </w:abstractNum>
  <w:abstractNum w:abstractNumId="69" w15:restartNumberingAfterBreak="0">
    <w:nsid w:val="6E377FA8"/>
    <w:multiLevelType w:val="singleLevel"/>
    <w:tmpl w:val="35F08634"/>
    <w:lvl w:ilvl="0">
      <w:start w:val="1"/>
      <w:numFmt w:val="decimal"/>
      <w:lvlText w:val="%1."/>
      <w:legacy w:legacy="1" w:legacySpace="0" w:legacyIndent="439"/>
      <w:lvlJc w:val="left"/>
      <w:pPr>
        <w:ind w:left="0" w:firstLine="0"/>
      </w:pPr>
      <w:rPr>
        <w:rFonts w:ascii="Times New Roman" w:hAnsi="Times New Roman" w:cs="Times New Roman" w:hint="default"/>
      </w:rPr>
    </w:lvl>
  </w:abstractNum>
  <w:abstractNum w:abstractNumId="70" w15:restartNumberingAfterBreak="0">
    <w:nsid w:val="6EE226C8"/>
    <w:multiLevelType w:val="hybridMultilevel"/>
    <w:tmpl w:val="1652C89C"/>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1" w15:restartNumberingAfterBreak="0">
    <w:nsid w:val="6F2F3DAD"/>
    <w:multiLevelType w:val="singleLevel"/>
    <w:tmpl w:val="28E68864"/>
    <w:lvl w:ilvl="0">
      <w:start w:val="2"/>
      <w:numFmt w:val="decimal"/>
      <w:lvlText w:val="%1."/>
      <w:legacy w:legacy="1" w:legacySpace="0" w:legacyIndent="446"/>
      <w:lvlJc w:val="left"/>
      <w:pPr>
        <w:ind w:left="0" w:firstLine="0"/>
      </w:pPr>
      <w:rPr>
        <w:rFonts w:ascii="Times New Roman" w:hAnsi="Times New Roman" w:cs="Times New Roman" w:hint="default"/>
      </w:rPr>
    </w:lvl>
  </w:abstractNum>
  <w:abstractNum w:abstractNumId="72" w15:restartNumberingAfterBreak="0">
    <w:nsid w:val="6F3C276B"/>
    <w:multiLevelType w:val="hybridMultilevel"/>
    <w:tmpl w:val="DB8E6686"/>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3" w15:restartNumberingAfterBreak="0">
    <w:nsid w:val="70AA69CA"/>
    <w:multiLevelType w:val="hybridMultilevel"/>
    <w:tmpl w:val="82C2EF64"/>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74" w15:restartNumberingAfterBreak="0">
    <w:nsid w:val="70D26C9A"/>
    <w:multiLevelType w:val="hybridMultilevel"/>
    <w:tmpl w:val="4292494C"/>
    <w:lvl w:ilvl="0" w:tplc="08A613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15:restartNumberingAfterBreak="0">
    <w:nsid w:val="71B620CA"/>
    <w:multiLevelType w:val="singleLevel"/>
    <w:tmpl w:val="35F08634"/>
    <w:lvl w:ilvl="0">
      <w:start w:val="1"/>
      <w:numFmt w:val="decimal"/>
      <w:lvlText w:val="%1."/>
      <w:legacy w:legacy="1" w:legacySpace="0" w:legacyIndent="439"/>
      <w:lvlJc w:val="left"/>
      <w:rPr>
        <w:rFonts w:ascii="Times New Roman" w:hAnsi="Times New Roman" w:cs="Times New Roman" w:hint="default"/>
      </w:rPr>
    </w:lvl>
  </w:abstractNum>
  <w:abstractNum w:abstractNumId="76" w15:restartNumberingAfterBreak="0">
    <w:nsid w:val="72143292"/>
    <w:multiLevelType w:val="singleLevel"/>
    <w:tmpl w:val="56008F9A"/>
    <w:lvl w:ilvl="0">
      <w:start w:val="1"/>
      <w:numFmt w:val="decimal"/>
      <w:lvlText w:val="%1."/>
      <w:legacy w:legacy="1" w:legacySpace="0" w:legacyIndent="432"/>
      <w:lvlJc w:val="left"/>
      <w:rPr>
        <w:rFonts w:ascii="Times New Roman" w:hAnsi="Times New Roman" w:cs="Times New Roman" w:hint="default"/>
      </w:rPr>
    </w:lvl>
  </w:abstractNum>
  <w:abstractNum w:abstractNumId="77" w15:restartNumberingAfterBreak="0">
    <w:nsid w:val="7472041A"/>
    <w:multiLevelType w:val="multilevel"/>
    <w:tmpl w:val="74720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66302C8"/>
    <w:multiLevelType w:val="hybridMultilevel"/>
    <w:tmpl w:val="41ACAD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767B0F1E"/>
    <w:multiLevelType w:val="hybridMultilevel"/>
    <w:tmpl w:val="F75C34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77902257"/>
    <w:multiLevelType w:val="hybridMultilevel"/>
    <w:tmpl w:val="8C32DA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77AB3CE3"/>
    <w:multiLevelType w:val="hybridMultilevel"/>
    <w:tmpl w:val="BA90A7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79A745AA"/>
    <w:multiLevelType w:val="hybridMultilevel"/>
    <w:tmpl w:val="AA96D598"/>
    <w:lvl w:ilvl="0" w:tplc="043CCE9A">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3" w15:restartNumberingAfterBreak="0">
    <w:nsid w:val="7AB1386B"/>
    <w:multiLevelType w:val="hybridMultilevel"/>
    <w:tmpl w:val="44E8FF6A"/>
    <w:lvl w:ilvl="0" w:tplc="08A613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15:restartNumberingAfterBreak="0">
    <w:nsid w:val="7B8A2A87"/>
    <w:multiLevelType w:val="singleLevel"/>
    <w:tmpl w:val="7D06EA64"/>
    <w:lvl w:ilvl="0">
      <w:start w:val="2"/>
      <w:numFmt w:val="decimal"/>
      <w:lvlText w:val="%1."/>
      <w:legacy w:legacy="1" w:legacySpace="0" w:legacyIndent="443"/>
      <w:lvlJc w:val="left"/>
      <w:pPr>
        <w:ind w:left="0" w:firstLine="0"/>
      </w:pPr>
      <w:rPr>
        <w:rFonts w:ascii="Times New Roman" w:hAnsi="Times New Roman" w:cs="Times New Roman" w:hint="default"/>
      </w:rPr>
    </w:lvl>
  </w:abstractNum>
  <w:num w:numId="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56"/>
  </w:num>
  <w:num w:numId="4">
    <w:abstractNumId w:val="16"/>
  </w:num>
  <w:num w:numId="5">
    <w:abstractNumId w:val="18"/>
  </w:num>
  <w:num w:numId="6">
    <w:abstractNumId w:val="23"/>
  </w:num>
  <w:num w:numId="7">
    <w:abstractNumId w:val="77"/>
  </w:num>
  <w:num w:numId="8">
    <w:abstractNumId w:val="79"/>
  </w:num>
  <w:num w:numId="9">
    <w:abstractNumId w:val="25"/>
  </w:num>
  <w:num w:numId="10">
    <w:abstractNumId w:val="78"/>
  </w:num>
  <w:num w:numId="11">
    <w:abstractNumId w:val="70"/>
  </w:num>
  <w:num w:numId="12">
    <w:abstractNumId w:val="72"/>
  </w:num>
  <w:num w:numId="13">
    <w:abstractNumId w:val="65"/>
  </w:num>
  <w:num w:numId="14">
    <w:abstractNumId w:val="13"/>
  </w:num>
  <w:num w:numId="15">
    <w:abstractNumId w:val="63"/>
  </w:num>
  <w:num w:numId="16">
    <w:abstractNumId w:val="49"/>
  </w:num>
  <w:num w:numId="17">
    <w:abstractNumId w:val="37"/>
  </w:num>
  <w:num w:numId="18">
    <w:abstractNumId w:val="83"/>
  </w:num>
  <w:num w:numId="19">
    <w:abstractNumId w:val="27"/>
  </w:num>
  <w:num w:numId="20">
    <w:abstractNumId w:val="51"/>
  </w:num>
  <w:num w:numId="21">
    <w:abstractNumId w:val="74"/>
  </w:num>
  <w:num w:numId="22">
    <w:abstractNumId w:val="48"/>
  </w:num>
  <w:num w:numId="23">
    <w:abstractNumId w:val="1"/>
  </w:num>
  <w:num w:numId="24">
    <w:abstractNumId w:val="3"/>
  </w:num>
  <w:num w:numId="25">
    <w:abstractNumId w:val="41"/>
  </w:num>
  <w:num w:numId="26">
    <w:abstractNumId w:val="73"/>
  </w:num>
  <w:num w:numId="27">
    <w:abstractNumId w:val="53"/>
  </w:num>
  <w:num w:numId="28">
    <w:abstractNumId w:val="60"/>
  </w:num>
  <w:num w:numId="29">
    <w:abstractNumId w:val="38"/>
  </w:num>
  <w:num w:numId="30">
    <w:abstractNumId w:val="66"/>
  </w:num>
  <w:num w:numId="31">
    <w:abstractNumId w:val="47"/>
  </w:num>
  <w:num w:numId="32">
    <w:abstractNumId w:val="75"/>
  </w:num>
  <w:num w:numId="33">
    <w:abstractNumId w:val="32"/>
  </w:num>
  <w:num w:numId="34">
    <w:abstractNumId w:val="45"/>
  </w:num>
  <w:num w:numId="35">
    <w:abstractNumId w:val="6"/>
  </w:num>
  <w:num w:numId="36">
    <w:abstractNumId w:val="35"/>
  </w:num>
  <w:num w:numId="37">
    <w:abstractNumId w:val="76"/>
  </w:num>
  <w:num w:numId="38">
    <w:abstractNumId w:val="76"/>
    <w:lvlOverride w:ilvl="0">
      <w:lvl w:ilvl="0">
        <w:start w:val="1"/>
        <w:numFmt w:val="decimal"/>
        <w:lvlText w:val="%1."/>
        <w:legacy w:legacy="1" w:legacySpace="0" w:legacyIndent="432"/>
        <w:lvlJc w:val="left"/>
        <w:rPr>
          <w:rFonts w:ascii="Times New Roman" w:hAnsi="Times New Roman" w:cs="Times New Roman" w:hint="default"/>
          <w:i w:val="0"/>
        </w:rPr>
      </w:lvl>
    </w:lvlOverride>
  </w:num>
  <w:num w:numId="39">
    <w:abstractNumId w:val="34"/>
  </w:num>
  <w:num w:numId="40">
    <w:abstractNumId w:val="68"/>
  </w:num>
  <w:num w:numId="41">
    <w:abstractNumId w:val="68"/>
    <w:lvlOverride w:ilvl="0">
      <w:lvl w:ilvl="0">
        <w:start w:val="1"/>
        <w:numFmt w:val="decimal"/>
        <w:lvlText w:val="%1."/>
        <w:legacy w:legacy="1" w:legacySpace="0" w:legacyIndent="425"/>
        <w:lvlJc w:val="left"/>
        <w:rPr>
          <w:rFonts w:ascii="Times New Roman" w:hAnsi="Times New Roman" w:cs="Times New Roman" w:hint="default"/>
        </w:rPr>
      </w:lvl>
    </w:lvlOverride>
  </w:num>
  <w:num w:numId="42">
    <w:abstractNumId w:val="46"/>
  </w:num>
  <w:num w:numId="43">
    <w:abstractNumId w:val="29"/>
  </w:num>
  <w:num w:numId="44">
    <w:abstractNumId w:val="36"/>
  </w:num>
  <w:num w:numId="45">
    <w:abstractNumId w:val="61"/>
  </w:num>
  <w:num w:numId="46">
    <w:abstractNumId w:val="17"/>
  </w:num>
  <w:num w:numId="47">
    <w:abstractNumId w:val="58"/>
  </w:num>
  <w:num w:numId="48">
    <w:abstractNumId w:val="15"/>
  </w:num>
  <w:num w:numId="49">
    <w:abstractNumId w:val="22"/>
  </w:num>
  <w:num w:numId="50">
    <w:abstractNumId w:val="82"/>
  </w:num>
  <w:num w:numId="51">
    <w:abstractNumId w:val="11"/>
  </w:num>
  <w:num w:numId="52">
    <w:abstractNumId w:val="64"/>
  </w:num>
  <w:num w:numId="53">
    <w:abstractNumId w:val="52"/>
  </w:num>
  <w:num w:numId="54">
    <w:abstractNumId w:val="10"/>
  </w:num>
  <w:num w:numId="55">
    <w:abstractNumId w:val="62"/>
  </w:num>
  <w:num w:numId="56">
    <w:abstractNumId w:val="31"/>
    <w:lvlOverride w:ilvl="0">
      <w:lvl w:ilvl="0">
        <w:start w:val="1"/>
        <w:numFmt w:val="decimal"/>
        <w:lvlText w:val="%1."/>
        <w:legacy w:legacy="1" w:legacySpace="0" w:legacyIndent="421"/>
        <w:lvlJc w:val="left"/>
        <w:rPr>
          <w:rFonts w:ascii="Times New Roman" w:hAnsi="Times New Roman" w:cs="Times New Roman" w:hint="default"/>
        </w:rPr>
      </w:lvl>
    </w:lvlOverride>
  </w:num>
  <w:num w:numId="57">
    <w:abstractNumId w:val="69"/>
    <w:lvlOverride w:ilvl="0">
      <w:startOverride w:val="1"/>
    </w:lvlOverride>
  </w:num>
  <w:num w:numId="58">
    <w:abstractNumId w:val="19"/>
    <w:lvlOverride w:ilvl="0">
      <w:startOverride w:val="2"/>
    </w:lvlOverride>
  </w:num>
  <w:num w:numId="59">
    <w:abstractNumId w:val="33"/>
    <w:lvlOverride w:ilvl="0">
      <w:startOverride w:val="1"/>
    </w:lvlOverride>
  </w:num>
  <w:num w:numId="60">
    <w:abstractNumId w:val="5"/>
    <w:lvlOverride w:ilvl="0">
      <w:startOverride w:val="3"/>
    </w:lvlOverride>
  </w:num>
  <w:num w:numId="61">
    <w:abstractNumId w:val="54"/>
    <w:lvlOverride w:ilvl="0">
      <w:startOverride w:val="3"/>
    </w:lvlOverride>
  </w:num>
  <w:num w:numId="62">
    <w:abstractNumId w:val="54"/>
    <w:lvlOverride w:ilvl="0">
      <w:lvl w:ilvl="0">
        <w:start w:val="3"/>
        <w:numFmt w:val="decimal"/>
        <w:lvlText w:val="%1."/>
        <w:legacy w:legacy="1" w:legacySpace="0" w:legacyIndent="435"/>
        <w:lvlJc w:val="left"/>
        <w:pPr>
          <w:ind w:left="0" w:firstLine="0"/>
        </w:pPr>
        <w:rPr>
          <w:rFonts w:ascii="Times New Roman" w:hAnsi="Times New Roman" w:cs="Times New Roman" w:hint="default"/>
        </w:rPr>
      </w:lvl>
    </w:lvlOverride>
  </w:num>
  <w:num w:numId="63">
    <w:abstractNumId w:val="21"/>
    <w:lvlOverride w:ilvl="0">
      <w:startOverride w:val="1"/>
    </w:lvlOverride>
  </w:num>
  <w:num w:numId="64">
    <w:abstractNumId w:val="84"/>
    <w:lvlOverride w:ilvl="0">
      <w:startOverride w:val="2"/>
    </w:lvlOverride>
  </w:num>
  <w:num w:numId="65">
    <w:abstractNumId w:val="67"/>
    <w:lvlOverride w:ilvl="0">
      <w:startOverride w:val="2"/>
    </w:lvlOverride>
  </w:num>
  <w:num w:numId="66">
    <w:abstractNumId w:val="12"/>
    <w:lvlOverride w:ilvl="0">
      <w:startOverride w:val="1"/>
    </w:lvlOverride>
  </w:num>
  <w:num w:numId="67">
    <w:abstractNumId w:val="39"/>
    <w:lvlOverride w:ilvl="0">
      <w:startOverride w:val="2"/>
    </w:lvlOverride>
  </w:num>
  <w:num w:numId="68">
    <w:abstractNumId w:val="57"/>
    <w:lvlOverride w:ilvl="0">
      <w:startOverride w:val="1"/>
    </w:lvlOverride>
  </w:num>
  <w:num w:numId="69">
    <w:abstractNumId w:val="24"/>
    <w:lvlOverride w:ilvl="0">
      <w:startOverride w:val="2"/>
    </w:lvlOverride>
  </w:num>
  <w:num w:numId="70">
    <w:abstractNumId w:val="44"/>
    <w:lvlOverride w:ilvl="0">
      <w:startOverride w:val="2"/>
    </w:lvlOverride>
  </w:num>
  <w:num w:numId="71">
    <w:abstractNumId w:val="43"/>
    <w:lvlOverride w:ilvl="0">
      <w:startOverride w:val="2"/>
    </w:lvlOverride>
  </w:num>
  <w:num w:numId="72">
    <w:abstractNumId w:val="14"/>
    <w:lvlOverride w:ilvl="0">
      <w:startOverride w:val="2"/>
    </w:lvlOverride>
  </w:num>
  <w:num w:numId="73">
    <w:abstractNumId w:val="20"/>
    <w:lvlOverride w:ilvl="0">
      <w:startOverride w:val="2"/>
    </w:lvlOverride>
  </w:num>
  <w:num w:numId="74">
    <w:abstractNumId w:val="71"/>
    <w:lvlOverride w:ilvl="0">
      <w:startOverride w:val="2"/>
    </w:lvlOverride>
  </w:num>
  <w:num w:numId="75">
    <w:abstractNumId w:val="42"/>
    <w:lvlOverride w:ilvl="0">
      <w:startOverride w:val="2"/>
    </w:lvlOverride>
  </w:num>
  <w:num w:numId="76">
    <w:abstractNumId w:val="28"/>
  </w:num>
  <w:num w:numId="77">
    <w:abstractNumId w:val="0"/>
    <w:lvlOverride w:ilvl="0">
      <w:lvl w:ilvl="0">
        <w:numFmt w:val="bullet"/>
        <w:lvlText w:val=""/>
        <w:legacy w:legacy="1" w:legacySpace="0" w:legacyIndent="360"/>
        <w:lvlJc w:val="left"/>
        <w:rPr>
          <w:rFonts w:ascii="Symbol" w:hAnsi="Symbol" w:hint="default"/>
        </w:rPr>
      </w:lvl>
    </w:lvlOverride>
  </w:num>
  <w:num w:numId="78">
    <w:abstractNumId w:val="4"/>
  </w:num>
  <w:num w:numId="79">
    <w:abstractNumId w:val="9"/>
  </w:num>
  <w:num w:numId="80">
    <w:abstractNumId w:val="30"/>
  </w:num>
  <w:num w:numId="81">
    <w:abstractNumId w:val="40"/>
  </w:num>
  <w:num w:numId="82">
    <w:abstractNumId w:val="81"/>
  </w:num>
  <w:num w:numId="83">
    <w:abstractNumId w:val="7"/>
  </w:num>
  <w:num w:numId="8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0"/>
  </w:num>
  <w:num w:numId="86">
    <w:abstractNumId w:val="8"/>
  </w:num>
  <w:num w:numId="87">
    <w:abstractNumId w:val="5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61B5"/>
    <w:rsid w:val="00017F0B"/>
    <w:rsid w:val="000516BF"/>
    <w:rsid w:val="000577A9"/>
    <w:rsid w:val="000843C6"/>
    <w:rsid w:val="000956FE"/>
    <w:rsid w:val="000A7195"/>
    <w:rsid w:val="000C5005"/>
    <w:rsid w:val="001046B0"/>
    <w:rsid w:val="00133F36"/>
    <w:rsid w:val="00203612"/>
    <w:rsid w:val="002122C2"/>
    <w:rsid w:val="0023228B"/>
    <w:rsid w:val="00255A6E"/>
    <w:rsid w:val="0026243C"/>
    <w:rsid w:val="00264B5C"/>
    <w:rsid w:val="00285836"/>
    <w:rsid w:val="002A3564"/>
    <w:rsid w:val="002A7944"/>
    <w:rsid w:val="002C1ADC"/>
    <w:rsid w:val="002C1BA9"/>
    <w:rsid w:val="002C1D6D"/>
    <w:rsid w:val="002E7D6C"/>
    <w:rsid w:val="002F08EC"/>
    <w:rsid w:val="002F20D3"/>
    <w:rsid w:val="0031021C"/>
    <w:rsid w:val="00331ECA"/>
    <w:rsid w:val="003536BA"/>
    <w:rsid w:val="00367F89"/>
    <w:rsid w:val="0037182C"/>
    <w:rsid w:val="00374319"/>
    <w:rsid w:val="003767D4"/>
    <w:rsid w:val="0038030F"/>
    <w:rsid w:val="003D70CB"/>
    <w:rsid w:val="003D7DA3"/>
    <w:rsid w:val="003F1A25"/>
    <w:rsid w:val="0040103C"/>
    <w:rsid w:val="00407CEA"/>
    <w:rsid w:val="00412831"/>
    <w:rsid w:val="0041637E"/>
    <w:rsid w:val="00426482"/>
    <w:rsid w:val="00441F4F"/>
    <w:rsid w:val="00443E57"/>
    <w:rsid w:val="0045521D"/>
    <w:rsid w:val="00455552"/>
    <w:rsid w:val="00464635"/>
    <w:rsid w:val="00466E38"/>
    <w:rsid w:val="004945E6"/>
    <w:rsid w:val="004D27AF"/>
    <w:rsid w:val="004D6336"/>
    <w:rsid w:val="004F577E"/>
    <w:rsid w:val="00505534"/>
    <w:rsid w:val="0054568B"/>
    <w:rsid w:val="0057110E"/>
    <w:rsid w:val="00574E70"/>
    <w:rsid w:val="00586658"/>
    <w:rsid w:val="00593276"/>
    <w:rsid w:val="005C617C"/>
    <w:rsid w:val="005F5833"/>
    <w:rsid w:val="0060784F"/>
    <w:rsid w:val="0062390B"/>
    <w:rsid w:val="006322B9"/>
    <w:rsid w:val="00642E59"/>
    <w:rsid w:val="00642E62"/>
    <w:rsid w:val="00643BFF"/>
    <w:rsid w:val="0065638C"/>
    <w:rsid w:val="00667D6E"/>
    <w:rsid w:val="00670D38"/>
    <w:rsid w:val="006844B6"/>
    <w:rsid w:val="006A020C"/>
    <w:rsid w:val="006A61B5"/>
    <w:rsid w:val="0073261E"/>
    <w:rsid w:val="00737707"/>
    <w:rsid w:val="00763352"/>
    <w:rsid w:val="00765CD3"/>
    <w:rsid w:val="00767F82"/>
    <w:rsid w:val="007B2AF5"/>
    <w:rsid w:val="007D26FC"/>
    <w:rsid w:val="007D705B"/>
    <w:rsid w:val="007E4A29"/>
    <w:rsid w:val="007F3922"/>
    <w:rsid w:val="007F5D52"/>
    <w:rsid w:val="00800ABD"/>
    <w:rsid w:val="0082506B"/>
    <w:rsid w:val="00853033"/>
    <w:rsid w:val="00853A29"/>
    <w:rsid w:val="00861CE7"/>
    <w:rsid w:val="008726C3"/>
    <w:rsid w:val="00872D2B"/>
    <w:rsid w:val="00875D78"/>
    <w:rsid w:val="008F5223"/>
    <w:rsid w:val="009107AB"/>
    <w:rsid w:val="00912185"/>
    <w:rsid w:val="00934EE0"/>
    <w:rsid w:val="00952866"/>
    <w:rsid w:val="00962551"/>
    <w:rsid w:val="00963B30"/>
    <w:rsid w:val="0096723D"/>
    <w:rsid w:val="009A4CCC"/>
    <w:rsid w:val="009B4F48"/>
    <w:rsid w:val="009E2222"/>
    <w:rsid w:val="00A10933"/>
    <w:rsid w:val="00A23F0E"/>
    <w:rsid w:val="00A406DA"/>
    <w:rsid w:val="00A5788A"/>
    <w:rsid w:val="00A93ADB"/>
    <w:rsid w:val="00A970CC"/>
    <w:rsid w:val="00AB1175"/>
    <w:rsid w:val="00AB7F7F"/>
    <w:rsid w:val="00AC68A1"/>
    <w:rsid w:val="00B11ADD"/>
    <w:rsid w:val="00B23E0E"/>
    <w:rsid w:val="00B27BD3"/>
    <w:rsid w:val="00B366CC"/>
    <w:rsid w:val="00B3705D"/>
    <w:rsid w:val="00B46E0F"/>
    <w:rsid w:val="00B668C1"/>
    <w:rsid w:val="00B7693F"/>
    <w:rsid w:val="00B83B52"/>
    <w:rsid w:val="00B92161"/>
    <w:rsid w:val="00B95005"/>
    <w:rsid w:val="00BA54F3"/>
    <w:rsid w:val="00C015D1"/>
    <w:rsid w:val="00C01CB3"/>
    <w:rsid w:val="00CB4294"/>
    <w:rsid w:val="00CC52FE"/>
    <w:rsid w:val="00CD194E"/>
    <w:rsid w:val="00CF57B8"/>
    <w:rsid w:val="00D13CEE"/>
    <w:rsid w:val="00D15DD5"/>
    <w:rsid w:val="00D17F26"/>
    <w:rsid w:val="00D30D4D"/>
    <w:rsid w:val="00D45372"/>
    <w:rsid w:val="00D65FA7"/>
    <w:rsid w:val="00DA2485"/>
    <w:rsid w:val="00DA6760"/>
    <w:rsid w:val="00E1698E"/>
    <w:rsid w:val="00E25323"/>
    <w:rsid w:val="00E25DC1"/>
    <w:rsid w:val="00E348EE"/>
    <w:rsid w:val="00E81868"/>
    <w:rsid w:val="00E86414"/>
    <w:rsid w:val="00E914E9"/>
    <w:rsid w:val="00EB1809"/>
    <w:rsid w:val="00EB6389"/>
    <w:rsid w:val="00ED1C45"/>
    <w:rsid w:val="00ED6D12"/>
    <w:rsid w:val="00F04B6D"/>
    <w:rsid w:val="00F0544E"/>
    <w:rsid w:val="00F36DF0"/>
    <w:rsid w:val="00F454EA"/>
    <w:rsid w:val="00FA649D"/>
    <w:rsid w:val="00FE5527"/>
    <w:rsid w:val="00FE5A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1FC5F73-7768-4971-8939-EB2351361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0ABD"/>
    <w:rPr>
      <w:rFonts w:ascii="Calibri" w:eastAsia="Times New Roman" w:hAnsi="Calibri" w:cs="Times New Roman"/>
      <w:lang w:eastAsia="ru-RU"/>
    </w:rPr>
  </w:style>
  <w:style w:type="paragraph" w:styleId="1">
    <w:name w:val="heading 1"/>
    <w:basedOn w:val="a0"/>
    <w:next w:val="a0"/>
    <w:link w:val="10"/>
    <w:uiPriority w:val="9"/>
    <w:qFormat/>
    <w:rsid w:val="002C1BA9"/>
    <w:pPr>
      <w:keepNext/>
      <w:autoSpaceDE w:val="0"/>
      <w:autoSpaceDN w:val="0"/>
      <w:spacing w:after="0" w:line="240" w:lineRule="auto"/>
      <w:ind w:firstLine="284"/>
      <w:outlineLvl w:val="0"/>
    </w:pPr>
    <w:rPr>
      <w:rFonts w:ascii="Times New Roman" w:hAnsi="Times New Roman"/>
      <w:sz w:val="24"/>
      <w:szCs w:val="24"/>
    </w:rPr>
  </w:style>
  <w:style w:type="paragraph" w:styleId="2">
    <w:name w:val="heading 2"/>
    <w:basedOn w:val="a0"/>
    <w:next w:val="a0"/>
    <w:link w:val="20"/>
    <w:uiPriority w:val="9"/>
    <w:qFormat/>
    <w:rsid w:val="002C1BA9"/>
    <w:pPr>
      <w:keepNext/>
      <w:spacing w:after="0" w:line="240" w:lineRule="auto"/>
      <w:outlineLvl w:val="1"/>
    </w:pPr>
    <w:rPr>
      <w:rFonts w:ascii="Times New Roman" w:hAnsi="Times New Roman"/>
      <w:b/>
      <w:sz w:val="24"/>
      <w:szCs w:val="20"/>
      <w:lang w:val="x-none" w:eastAsia="x-none"/>
    </w:rPr>
  </w:style>
  <w:style w:type="paragraph" w:styleId="3">
    <w:name w:val="heading 3"/>
    <w:basedOn w:val="a0"/>
    <w:link w:val="30"/>
    <w:uiPriority w:val="9"/>
    <w:qFormat/>
    <w:rsid w:val="00FE5527"/>
    <w:pPr>
      <w:spacing w:before="100" w:beforeAutospacing="1" w:after="100" w:afterAutospacing="1" w:line="240" w:lineRule="auto"/>
      <w:outlineLvl w:val="2"/>
    </w:pPr>
    <w:rPr>
      <w:rFonts w:ascii="Times New Roman" w:hAnsi="Times New Roman"/>
      <w:b/>
      <w:bCs/>
      <w:sz w:val="27"/>
      <w:szCs w:val="27"/>
    </w:rPr>
  </w:style>
  <w:style w:type="paragraph" w:styleId="4">
    <w:name w:val="heading 4"/>
    <w:basedOn w:val="a0"/>
    <w:next w:val="a0"/>
    <w:link w:val="40"/>
    <w:uiPriority w:val="9"/>
    <w:qFormat/>
    <w:rsid w:val="00426482"/>
    <w:pPr>
      <w:keepNext/>
      <w:spacing w:after="0" w:line="240" w:lineRule="auto"/>
      <w:jc w:val="center"/>
      <w:outlineLvl w:val="3"/>
    </w:pPr>
    <w:rPr>
      <w:rFonts w:ascii="Arial" w:hAnsi="Arial" w:cs="Arial"/>
      <w:b/>
      <w:bCs/>
      <w:sz w:val="28"/>
      <w:szCs w:val="24"/>
    </w:rPr>
  </w:style>
  <w:style w:type="paragraph" w:styleId="5">
    <w:name w:val="heading 5"/>
    <w:basedOn w:val="a0"/>
    <w:next w:val="a0"/>
    <w:link w:val="50"/>
    <w:uiPriority w:val="9"/>
    <w:unhideWhenUsed/>
    <w:qFormat/>
    <w:rsid w:val="002C1BA9"/>
    <w:pPr>
      <w:spacing w:before="240" w:after="60" w:line="240" w:lineRule="auto"/>
      <w:outlineLvl w:val="4"/>
    </w:pPr>
    <w:rPr>
      <w:b/>
      <w:bCs/>
      <w:i/>
      <w:iCs/>
      <w:sz w:val="26"/>
      <w:szCs w:val="26"/>
      <w:lang w:val="x-none" w:eastAsia="x-none"/>
    </w:rPr>
  </w:style>
  <w:style w:type="paragraph" w:styleId="6">
    <w:name w:val="heading 6"/>
    <w:basedOn w:val="a0"/>
    <w:next w:val="a0"/>
    <w:link w:val="60"/>
    <w:uiPriority w:val="9"/>
    <w:unhideWhenUsed/>
    <w:qFormat/>
    <w:rsid w:val="002C1BA9"/>
    <w:pPr>
      <w:spacing w:before="240" w:after="60" w:line="240" w:lineRule="auto"/>
      <w:outlineLvl w:val="5"/>
    </w:pPr>
    <w:rPr>
      <w:b/>
      <w:bCs/>
      <w:lang w:val="x-none" w:eastAsia="x-none"/>
    </w:rPr>
  </w:style>
  <w:style w:type="paragraph" w:styleId="7">
    <w:name w:val="heading 7"/>
    <w:basedOn w:val="a0"/>
    <w:next w:val="a0"/>
    <w:link w:val="70"/>
    <w:qFormat/>
    <w:rsid w:val="00426482"/>
    <w:pPr>
      <w:spacing w:before="240" w:after="60" w:line="240" w:lineRule="auto"/>
      <w:outlineLvl w:val="6"/>
    </w:pPr>
    <w:rPr>
      <w:rFonts w:ascii="Times New Roman" w:hAnsi="Times New Roman"/>
      <w:sz w:val="24"/>
      <w:szCs w:val="24"/>
    </w:rPr>
  </w:style>
  <w:style w:type="paragraph" w:styleId="8">
    <w:name w:val="heading 8"/>
    <w:basedOn w:val="a0"/>
    <w:next w:val="a0"/>
    <w:link w:val="80"/>
    <w:qFormat/>
    <w:rsid w:val="002C1BA9"/>
    <w:pPr>
      <w:keepNext/>
      <w:spacing w:after="0" w:line="240" w:lineRule="auto"/>
      <w:jc w:val="center"/>
      <w:outlineLvl w:val="7"/>
    </w:pPr>
    <w:rPr>
      <w:rFonts w:ascii="Times New Roman" w:hAnsi="Times New Roman"/>
      <w:b/>
      <w:sz w:val="24"/>
      <w:szCs w:val="20"/>
      <w:lang w:val="x-none" w:eastAsia="x-none"/>
    </w:rPr>
  </w:style>
  <w:style w:type="paragraph" w:styleId="9">
    <w:name w:val="heading 9"/>
    <w:basedOn w:val="a0"/>
    <w:next w:val="a0"/>
    <w:link w:val="90"/>
    <w:qFormat/>
    <w:rsid w:val="00426482"/>
    <w:pPr>
      <w:spacing w:before="240" w:after="60" w:line="240" w:lineRule="auto"/>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efault">
    <w:name w:val="Default"/>
    <w:rsid w:val="00BA54F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1"/>
    <w:link w:val="1"/>
    <w:uiPriority w:val="9"/>
    <w:rsid w:val="002C1BA9"/>
    <w:rPr>
      <w:rFonts w:ascii="Times New Roman" w:eastAsia="Times New Roman" w:hAnsi="Times New Roman" w:cs="Times New Roman"/>
      <w:sz w:val="24"/>
      <w:szCs w:val="24"/>
      <w:lang w:eastAsia="ru-RU"/>
    </w:rPr>
  </w:style>
  <w:style w:type="character" w:customStyle="1" w:styleId="20">
    <w:name w:val="Заголовок 2 Знак"/>
    <w:basedOn w:val="a1"/>
    <w:link w:val="2"/>
    <w:uiPriority w:val="9"/>
    <w:rsid w:val="002C1BA9"/>
    <w:rPr>
      <w:rFonts w:ascii="Times New Roman" w:eastAsia="Times New Roman" w:hAnsi="Times New Roman" w:cs="Times New Roman"/>
      <w:b/>
      <w:sz w:val="24"/>
      <w:szCs w:val="20"/>
      <w:lang w:val="x-none" w:eastAsia="x-none"/>
    </w:rPr>
  </w:style>
  <w:style w:type="character" w:customStyle="1" w:styleId="50">
    <w:name w:val="Заголовок 5 Знак"/>
    <w:basedOn w:val="a1"/>
    <w:link w:val="5"/>
    <w:rsid w:val="002C1BA9"/>
    <w:rPr>
      <w:rFonts w:ascii="Calibri" w:eastAsia="Times New Roman" w:hAnsi="Calibri" w:cs="Times New Roman"/>
      <w:b/>
      <w:bCs/>
      <w:i/>
      <w:iCs/>
      <w:sz w:val="26"/>
      <w:szCs w:val="26"/>
      <w:lang w:val="x-none" w:eastAsia="x-none"/>
    </w:rPr>
  </w:style>
  <w:style w:type="character" w:customStyle="1" w:styleId="60">
    <w:name w:val="Заголовок 6 Знак"/>
    <w:basedOn w:val="a1"/>
    <w:link w:val="6"/>
    <w:rsid w:val="002C1BA9"/>
    <w:rPr>
      <w:rFonts w:ascii="Calibri" w:eastAsia="Times New Roman" w:hAnsi="Calibri" w:cs="Times New Roman"/>
      <w:b/>
      <w:bCs/>
      <w:lang w:val="x-none" w:eastAsia="x-none"/>
    </w:rPr>
  </w:style>
  <w:style w:type="character" w:customStyle="1" w:styleId="80">
    <w:name w:val="Заголовок 8 Знак"/>
    <w:basedOn w:val="a1"/>
    <w:link w:val="8"/>
    <w:rsid w:val="002C1BA9"/>
    <w:rPr>
      <w:rFonts w:ascii="Times New Roman" w:eastAsia="Times New Roman" w:hAnsi="Times New Roman" w:cs="Times New Roman"/>
      <w:b/>
      <w:sz w:val="24"/>
      <w:szCs w:val="20"/>
      <w:lang w:val="x-none" w:eastAsia="x-none"/>
    </w:rPr>
  </w:style>
  <w:style w:type="paragraph" w:styleId="a4">
    <w:name w:val="Normal (Web)"/>
    <w:basedOn w:val="a0"/>
    <w:uiPriority w:val="99"/>
    <w:rsid w:val="002C1BA9"/>
    <w:pPr>
      <w:spacing w:before="100" w:beforeAutospacing="1" w:after="100" w:afterAutospacing="1" w:line="240" w:lineRule="auto"/>
    </w:pPr>
    <w:rPr>
      <w:rFonts w:ascii="Times New Roman" w:hAnsi="Times New Roman"/>
      <w:sz w:val="24"/>
      <w:szCs w:val="24"/>
    </w:rPr>
  </w:style>
  <w:style w:type="paragraph" w:styleId="21">
    <w:name w:val="List 2"/>
    <w:basedOn w:val="a0"/>
    <w:rsid w:val="002C1BA9"/>
    <w:pPr>
      <w:spacing w:after="0" w:line="240" w:lineRule="auto"/>
      <w:ind w:left="566" w:hanging="283"/>
    </w:pPr>
    <w:rPr>
      <w:rFonts w:ascii="Times New Roman" w:hAnsi="Times New Roman"/>
      <w:sz w:val="24"/>
      <w:szCs w:val="24"/>
    </w:rPr>
  </w:style>
  <w:style w:type="paragraph" w:styleId="22">
    <w:name w:val="Body Text Indent 2"/>
    <w:basedOn w:val="a0"/>
    <w:link w:val="23"/>
    <w:rsid w:val="002C1BA9"/>
    <w:pPr>
      <w:spacing w:after="120" w:line="480" w:lineRule="auto"/>
      <w:ind w:left="283"/>
    </w:pPr>
    <w:rPr>
      <w:rFonts w:ascii="Times New Roman" w:hAnsi="Times New Roman"/>
      <w:sz w:val="24"/>
      <w:szCs w:val="24"/>
    </w:rPr>
  </w:style>
  <w:style w:type="character" w:customStyle="1" w:styleId="23">
    <w:name w:val="Основной текст с отступом 2 Знак"/>
    <w:basedOn w:val="a1"/>
    <w:link w:val="22"/>
    <w:rsid w:val="002C1BA9"/>
    <w:rPr>
      <w:rFonts w:ascii="Times New Roman" w:eastAsia="Times New Roman" w:hAnsi="Times New Roman" w:cs="Times New Roman"/>
      <w:sz w:val="24"/>
      <w:szCs w:val="24"/>
      <w:lang w:eastAsia="ru-RU"/>
    </w:rPr>
  </w:style>
  <w:style w:type="character" w:styleId="a5">
    <w:name w:val="Strong"/>
    <w:uiPriority w:val="22"/>
    <w:qFormat/>
    <w:rsid w:val="002C1BA9"/>
    <w:rPr>
      <w:b/>
      <w:bCs/>
    </w:rPr>
  </w:style>
  <w:style w:type="paragraph" w:styleId="a6">
    <w:name w:val="footnote text"/>
    <w:basedOn w:val="a0"/>
    <w:link w:val="a7"/>
    <w:rsid w:val="002C1BA9"/>
    <w:pPr>
      <w:spacing w:after="0" w:line="240" w:lineRule="auto"/>
    </w:pPr>
    <w:rPr>
      <w:rFonts w:ascii="Times New Roman" w:hAnsi="Times New Roman"/>
      <w:sz w:val="20"/>
      <w:szCs w:val="20"/>
    </w:rPr>
  </w:style>
  <w:style w:type="character" w:customStyle="1" w:styleId="a7">
    <w:name w:val="Текст сноски Знак"/>
    <w:basedOn w:val="a1"/>
    <w:link w:val="a6"/>
    <w:rsid w:val="002C1BA9"/>
    <w:rPr>
      <w:rFonts w:ascii="Times New Roman" w:eastAsia="Times New Roman" w:hAnsi="Times New Roman" w:cs="Times New Roman"/>
      <w:sz w:val="20"/>
      <w:szCs w:val="20"/>
      <w:lang w:eastAsia="ru-RU"/>
    </w:rPr>
  </w:style>
  <w:style w:type="character" w:styleId="a8">
    <w:name w:val="footnote reference"/>
    <w:rsid w:val="002C1BA9"/>
    <w:rPr>
      <w:vertAlign w:val="superscript"/>
    </w:rPr>
  </w:style>
  <w:style w:type="paragraph" w:styleId="a9">
    <w:name w:val="Balloon Text"/>
    <w:basedOn w:val="a0"/>
    <w:link w:val="aa"/>
    <w:rsid w:val="002C1BA9"/>
    <w:pPr>
      <w:spacing w:after="0" w:line="240" w:lineRule="auto"/>
    </w:pPr>
    <w:rPr>
      <w:rFonts w:ascii="Tahoma" w:hAnsi="Tahoma" w:cs="Tahoma"/>
      <w:sz w:val="16"/>
      <w:szCs w:val="16"/>
    </w:rPr>
  </w:style>
  <w:style w:type="character" w:customStyle="1" w:styleId="aa">
    <w:name w:val="Текст выноски Знак"/>
    <w:basedOn w:val="a1"/>
    <w:link w:val="a9"/>
    <w:rsid w:val="002C1BA9"/>
    <w:rPr>
      <w:rFonts w:ascii="Tahoma" w:eastAsia="Times New Roman" w:hAnsi="Tahoma" w:cs="Tahoma"/>
      <w:sz w:val="16"/>
      <w:szCs w:val="16"/>
      <w:lang w:eastAsia="ru-RU"/>
    </w:rPr>
  </w:style>
  <w:style w:type="paragraph" w:styleId="24">
    <w:name w:val="Body Text 2"/>
    <w:basedOn w:val="a0"/>
    <w:link w:val="25"/>
    <w:rsid w:val="002C1BA9"/>
    <w:pPr>
      <w:spacing w:after="120" w:line="480" w:lineRule="auto"/>
    </w:pPr>
    <w:rPr>
      <w:rFonts w:ascii="Times New Roman" w:hAnsi="Times New Roman"/>
      <w:sz w:val="24"/>
      <w:szCs w:val="24"/>
    </w:rPr>
  </w:style>
  <w:style w:type="character" w:customStyle="1" w:styleId="25">
    <w:name w:val="Основной текст 2 Знак"/>
    <w:basedOn w:val="a1"/>
    <w:link w:val="24"/>
    <w:rsid w:val="002C1BA9"/>
    <w:rPr>
      <w:rFonts w:ascii="Times New Roman" w:eastAsia="Times New Roman" w:hAnsi="Times New Roman" w:cs="Times New Roman"/>
      <w:sz w:val="24"/>
      <w:szCs w:val="24"/>
      <w:lang w:eastAsia="ru-RU"/>
    </w:rPr>
  </w:style>
  <w:style w:type="paragraph" w:styleId="ab">
    <w:name w:val="Body Text"/>
    <w:basedOn w:val="a0"/>
    <w:link w:val="ac"/>
    <w:rsid w:val="002C1BA9"/>
    <w:pPr>
      <w:spacing w:after="120" w:line="240" w:lineRule="auto"/>
    </w:pPr>
    <w:rPr>
      <w:rFonts w:ascii="Times New Roman" w:hAnsi="Times New Roman"/>
      <w:sz w:val="24"/>
      <w:szCs w:val="24"/>
    </w:rPr>
  </w:style>
  <w:style w:type="character" w:customStyle="1" w:styleId="ac">
    <w:name w:val="Основной текст Знак"/>
    <w:basedOn w:val="a1"/>
    <w:link w:val="ab"/>
    <w:rsid w:val="002C1BA9"/>
    <w:rPr>
      <w:rFonts w:ascii="Times New Roman" w:eastAsia="Times New Roman" w:hAnsi="Times New Roman" w:cs="Times New Roman"/>
      <w:sz w:val="24"/>
      <w:szCs w:val="24"/>
      <w:lang w:eastAsia="ru-RU"/>
    </w:rPr>
  </w:style>
  <w:style w:type="character" w:styleId="ad">
    <w:name w:val="annotation reference"/>
    <w:semiHidden/>
    <w:rsid w:val="002C1BA9"/>
    <w:rPr>
      <w:sz w:val="16"/>
      <w:szCs w:val="16"/>
    </w:rPr>
  </w:style>
  <w:style w:type="paragraph" w:styleId="ae">
    <w:name w:val="annotation text"/>
    <w:basedOn w:val="a0"/>
    <w:link w:val="af"/>
    <w:semiHidden/>
    <w:rsid w:val="002C1BA9"/>
    <w:pPr>
      <w:spacing w:after="0" w:line="240" w:lineRule="auto"/>
    </w:pPr>
    <w:rPr>
      <w:rFonts w:ascii="Times New Roman" w:hAnsi="Times New Roman"/>
      <w:sz w:val="20"/>
      <w:szCs w:val="20"/>
    </w:rPr>
  </w:style>
  <w:style w:type="character" w:customStyle="1" w:styleId="af">
    <w:name w:val="Текст примечания Знак"/>
    <w:basedOn w:val="a1"/>
    <w:link w:val="ae"/>
    <w:semiHidden/>
    <w:rsid w:val="002C1BA9"/>
    <w:rPr>
      <w:rFonts w:ascii="Times New Roman" w:eastAsia="Times New Roman" w:hAnsi="Times New Roman" w:cs="Times New Roman"/>
      <w:sz w:val="20"/>
      <w:szCs w:val="20"/>
      <w:lang w:eastAsia="ru-RU"/>
    </w:rPr>
  </w:style>
  <w:style w:type="paragraph" w:styleId="af0">
    <w:name w:val="annotation subject"/>
    <w:basedOn w:val="ae"/>
    <w:next w:val="ae"/>
    <w:link w:val="af1"/>
    <w:semiHidden/>
    <w:rsid w:val="002C1BA9"/>
    <w:rPr>
      <w:b/>
      <w:bCs/>
    </w:rPr>
  </w:style>
  <w:style w:type="character" w:customStyle="1" w:styleId="af1">
    <w:name w:val="Тема примечания Знак"/>
    <w:basedOn w:val="af"/>
    <w:link w:val="af0"/>
    <w:semiHidden/>
    <w:rsid w:val="002C1BA9"/>
    <w:rPr>
      <w:rFonts w:ascii="Times New Roman" w:eastAsia="Times New Roman" w:hAnsi="Times New Roman" w:cs="Times New Roman"/>
      <w:b/>
      <w:bCs/>
      <w:sz w:val="20"/>
      <w:szCs w:val="20"/>
      <w:lang w:eastAsia="ru-RU"/>
    </w:rPr>
  </w:style>
  <w:style w:type="table" w:styleId="af2">
    <w:name w:val="Table Grid"/>
    <w:basedOn w:val="a2"/>
    <w:uiPriority w:val="59"/>
    <w:rsid w:val="002C1BA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Знак"/>
    <w:basedOn w:val="a0"/>
    <w:rsid w:val="002C1BA9"/>
    <w:pPr>
      <w:spacing w:after="160" w:line="240" w:lineRule="exact"/>
    </w:pPr>
    <w:rPr>
      <w:rFonts w:ascii="Verdana" w:hAnsi="Verdana"/>
      <w:sz w:val="20"/>
      <w:szCs w:val="20"/>
    </w:rPr>
  </w:style>
  <w:style w:type="table" w:styleId="11">
    <w:name w:val="Table Grid 1"/>
    <w:basedOn w:val="a2"/>
    <w:rsid w:val="002C1BA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basedOn w:val="a0"/>
    <w:link w:val="af5"/>
    <w:uiPriority w:val="99"/>
    <w:rsid w:val="002C1BA9"/>
    <w:pPr>
      <w:tabs>
        <w:tab w:val="center" w:pos="4677"/>
        <w:tab w:val="right" w:pos="9355"/>
      </w:tabs>
      <w:spacing w:after="0" w:line="240" w:lineRule="auto"/>
    </w:pPr>
    <w:rPr>
      <w:rFonts w:ascii="Times New Roman" w:hAnsi="Times New Roman"/>
      <w:sz w:val="24"/>
      <w:szCs w:val="24"/>
    </w:rPr>
  </w:style>
  <w:style w:type="character" w:customStyle="1" w:styleId="af5">
    <w:name w:val="Нижний колонтитул Знак"/>
    <w:basedOn w:val="a1"/>
    <w:link w:val="af4"/>
    <w:uiPriority w:val="99"/>
    <w:rsid w:val="002C1BA9"/>
    <w:rPr>
      <w:rFonts w:ascii="Times New Roman" w:eastAsia="Times New Roman" w:hAnsi="Times New Roman" w:cs="Times New Roman"/>
      <w:sz w:val="24"/>
      <w:szCs w:val="24"/>
      <w:lang w:eastAsia="ru-RU"/>
    </w:rPr>
  </w:style>
  <w:style w:type="character" w:styleId="af6">
    <w:name w:val="page number"/>
    <w:basedOn w:val="a1"/>
    <w:rsid w:val="002C1BA9"/>
  </w:style>
  <w:style w:type="paragraph" w:customStyle="1" w:styleId="26">
    <w:name w:val="Знак2"/>
    <w:basedOn w:val="a0"/>
    <w:rsid w:val="002C1BA9"/>
    <w:pPr>
      <w:tabs>
        <w:tab w:val="left" w:pos="708"/>
      </w:tabs>
      <w:spacing w:after="160" w:line="240" w:lineRule="exact"/>
    </w:pPr>
    <w:rPr>
      <w:rFonts w:ascii="Verdana" w:hAnsi="Verdana" w:cs="Verdana"/>
      <w:sz w:val="20"/>
      <w:szCs w:val="20"/>
      <w:lang w:val="en-US" w:eastAsia="en-US"/>
    </w:rPr>
  </w:style>
  <w:style w:type="paragraph" w:styleId="af7">
    <w:name w:val="header"/>
    <w:basedOn w:val="a0"/>
    <w:link w:val="af8"/>
    <w:uiPriority w:val="99"/>
    <w:rsid w:val="002C1BA9"/>
    <w:pPr>
      <w:tabs>
        <w:tab w:val="center" w:pos="4677"/>
        <w:tab w:val="right" w:pos="9355"/>
      </w:tabs>
      <w:spacing w:after="0" w:line="240" w:lineRule="auto"/>
    </w:pPr>
    <w:rPr>
      <w:rFonts w:ascii="Times New Roman" w:hAnsi="Times New Roman"/>
      <w:sz w:val="24"/>
      <w:szCs w:val="24"/>
    </w:rPr>
  </w:style>
  <w:style w:type="character" w:customStyle="1" w:styleId="af8">
    <w:name w:val="Верхний колонтитул Знак"/>
    <w:basedOn w:val="a1"/>
    <w:link w:val="af7"/>
    <w:uiPriority w:val="99"/>
    <w:rsid w:val="002C1BA9"/>
    <w:rPr>
      <w:rFonts w:ascii="Times New Roman" w:eastAsia="Times New Roman" w:hAnsi="Times New Roman" w:cs="Times New Roman"/>
      <w:sz w:val="24"/>
      <w:szCs w:val="24"/>
      <w:lang w:eastAsia="ru-RU"/>
    </w:rPr>
  </w:style>
  <w:style w:type="character" w:styleId="af9">
    <w:name w:val="Hyperlink"/>
    <w:link w:val="12"/>
    <w:uiPriority w:val="99"/>
    <w:unhideWhenUsed/>
    <w:rsid w:val="002C1BA9"/>
    <w:rPr>
      <w:color w:val="0000FF"/>
      <w:u w:val="single"/>
    </w:rPr>
  </w:style>
  <w:style w:type="character" w:styleId="afa">
    <w:name w:val="FollowedHyperlink"/>
    <w:uiPriority w:val="99"/>
    <w:rsid w:val="002C1BA9"/>
    <w:rPr>
      <w:color w:val="800080"/>
      <w:u w:val="single"/>
    </w:rPr>
  </w:style>
  <w:style w:type="paragraph" w:customStyle="1" w:styleId="31">
    <w:name w:val="Знак3"/>
    <w:basedOn w:val="a0"/>
    <w:rsid w:val="002C1BA9"/>
    <w:pPr>
      <w:spacing w:after="160" w:line="240" w:lineRule="exact"/>
    </w:pPr>
    <w:rPr>
      <w:rFonts w:ascii="Verdana" w:hAnsi="Verdana"/>
      <w:sz w:val="20"/>
      <w:szCs w:val="20"/>
    </w:rPr>
  </w:style>
  <w:style w:type="paragraph" w:customStyle="1" w:styleId="27">
    <w:name w:val="заголовок 2"/>
    <w:basedOn w:val="a0"/>
    <w:next w:val="a0"/>
    <w:rsid w:val="002C1BA9"/>
    <w:pPr>
      <w:keepNext/>
      <w:spacing w:after="0" w:line="240" w:lineRule="auto"/>
    </w:pPr>
    <w:rPr>
      <w:rFonts w:ascii="Times New Roman" w:hAnsi="Times New Roman"/>
      <w:sz w:val="28"/>
      <w:szCs w:val="20"/>
    </w:rPr>
  </w:style>
  <w:style w:type="paragraph" w:styleId="afb">
    <w:name w:val="List Paragraph"/>
    <w:aliases w:val="Содержание. 2 уровень,Table-Normal,RSHB_Table-Normal,Абзац списка литеральный,Bullet List,FooterText,numbered,ПС - Нумерованный,1 Абзац списка,Обычный-1,Абзац маркированнный,Bullet Number,Список - нумерованный абзац,асз.Списка,it_List1,lp"/>
    <w:basedOn w:val="a0"/>
    <w:link w:val="afc"/>
    <w:uiPriority w:val="34"/>
    <w:qFormat/>
    <w:rsid w:val="002C1BA9"/>
    <w:pPr>
      <w:spacing w:after="0" w:line="240" w:lineRule="auto"/>
      <w:ind w:left="720"/>
      <w:contextualSpacing/>
    </w:pPr>
    <w:rPr>
      <w:rFonts w:ascii="Times New Roman" w:hAnsi="Times New Roman"/>
      <w:sz w:val="24"/>
      <w:szCs w:val="24"/>
    </w:rPr>
  </w:style>
  <w:style w:type="paragraph" w:styleId="afd">
    <w:name w:val="List"/>
    <w:basedOn w:val="a0"/>
    <w:rsid w:val="002C1BA9"/>
    <w:pPr>
      <w:spacing w:after="0" w:line="240" w:lineRule="auto"/>
      <w:ind w:left="283" w:hanging="283"/>
      <w:contextualSpacing/>
    </w:pPr>
    <w:rPr>
      <w:rFonts w:ascii="Times New Roman" w:hAnsi="Times New Roman"/>
      <w:sz w:val="24"/>
      <w:szCs w:val="24"/>
    </w:rPr>
  </w:style>
  <w:style w:type="paragraph" w:styleId="afe">
    <w:name w:val="Title"/>
    <w:basedOn w:val="a0"/>
    <w:link w:val="aff"/>
    <w:uiPriority w:val="10"/>
    <w:qFormat/>
    <w:rsid w:val="002C1BA9"/>
    <w:pPr>
      <w:spacing w:after="0" w:line="240" w:lineRule="auto"/>
      <w:jc w:val="center"/>
    </w:pPr>
    <w:rPr>
      <w:rFonts w:ascii="Arial" w:hAnsi="Arial"/>
      <w:b/>
      <w:bCs/>
      <w:sz w:val="28"/>
      <w:szCs w:val="26"/>
      <w:lang w:val="x-none" w:eastAsia="x-none"/>
    </w:rPr>
  </w:style>
  <w:style w:type="character" w:customStyle="1" w:styleId="aff">
    <w:name w:val="Название Знак"/>
    <w:basedOn w:val="a1"/>
    <w:link w:val="afe"/>
    <w:uiPriority w:val="99"/>
    <w:rsid w:val="002C1BA9"/>
    <w:rPr>
      <w:rFonts w:ascii="Arial" w:eastAsia="Times New Roman" w:hAnsi="Arial" w:cs="Times New Roman"/>
      <w:b/>
      <w:bCs/>
      <w:sz w:val="28"/>
      <w:szCs w:val="26"/>
      <w:lang w:val="x-none" w:eastAsia="x-none"/>
    </w:rPr>
  </w:style>
  <w:style w:type="paragraph" w:styleId="aff0">
    <w:name w:val="Body Text Indent"/>
    <w:basedOn w:val="a0"/>
    <w:link w:val="aff1"/>
    <w:rsid w:val="002C1BA9"/>
    <w:pPr>
      <w:spacing w:after="120" w:line="240" w:lineRule="auto"/>
      <w:ind w:left="283"/>
    </w:pPr>
    <w:rPr>
      <w:rFonts w:ascii="Times New Roman" w:hAnsi="Times New Roman"/>
      <w:sz w:val="24"/>
      <w:szCs w:val="24"/>
      <w:lang w:val="x-none" w:eastAsia="x-none"/>
    </w:rPr>
  </w:style>
  <w:style w:type="character" w:customStyle="1" w:styleId="aff1">
    <w:name w:val="Основной текст с отступом Знак"/>
    <w:basedOn w:val="a1"/>
    <w:link w:val="aff0"/>
    <w:rsid w:val="002C1BA9"/>
    <w:rPr>
      <w:rFonts w:ascii="Times New Roman" w:eastAsia="Times New Roman" w:hAnsi="Times New Roman" w:cs="Times New Roman"/>
      <w:sz w:val="24"/>
      <w:szCs w:val="24"/>
      <w:lang w:val="x-none" w:eastAsia="x-none"/>
    </w:rPr>
  </w:style>
  <w:style w:type="paragraph" w:customStyle="1" w:styleId="Style35">
    <w:name w:val="Style35"/>
    <w:basedOn w:val="a0"/>
    <w:uiPriority w:val="99"/>
    <w:rsid w:val="002C1BA9"/>
    <w:pPr>
      <w:widowControl w:val="0"/>
      <w:autoSpaceDE w:val="0"/>
      <w:autoSpaceDN w:val="0"/>
      <w:adjustRightInd w:val="0"/>
      <w:spacing w:after="0" w:line="278" w:lineRule="exact"/>
    </w:pPr>
    <w:rPr>
      <w:rFonts w:ascii="Times New Roman" w:hAnsi="Times New Roman"/>
      <w:sz w:val="24"/>
      <w:szCs w:val="24"/>
    </w:rPr>
  </w:style>
  <w:style w:type="paragraph" w:customStyle="1" w:styleId="aff2">
    <w:name w:val="Знак Знак Знак"/>
    <w:basedOn w:val="a0"/>
    <w:rsid w:val="002C1BA9"/>
    <w:pPr>
      <w:spacing w:after="160" w:line="240" w:lineRule="exact"/>
    </w:pPr>
    <w:rPr>
      <w:rFonts w:ascii="Verdana" w:hAnsi="Verdana"/>
      <w:sz w:val="20"/>
      <w:szCs w:val="20"/>
    </w:rPr>
  </w:style>
  <w:style w:type="paragraph" w:styleId="HTML">
    <w:name w:val="HTML Preformatted"/>
    <w:basedOn w:val="a0"/>
    <w:link w:val="HTML0"/>
    <w:rsid w:val="002C1B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SimSun" w:hAnsi="Courier New" w:cs="Courier New"/>
      <w:kern w:val="1"/>
      <w:sz w:val="20"/>
      <w:szCs w:val="20"/>
    </w:rPr>
  </w:style>
  <w:style w:type="character" w:customStyle="1" w:styleId="HTML0">
    <w:name w:val="Стандартный HTML Знак"/>
    <w:basedOn w:val="a1"/>
    <w:link w:val="HTML"/>
    <w:rsid w:val="002C1BA9"/>
    <w:rPr>
      <w:rFonts w:ascii="Courier New" w:eastAsia="SimSun" w:hAnsi="Courier New" w:cs="Courier New"/>
      <w:kern w:val="1"/>
      <w:sz w:val="20"/>
      <w:szCs w:val="20"/>
      <w:lang w:eastAsia="ru-RU"/>
    </w:rPr>
  </w:style>
  <w:style w:type="paragraph" w:styleId="32">
    <w:name w:val="Body Text Indent 3"/>
    <w:basedOn w:val="a0"/>
    <w:link w:val="33"/>
    <w:unhideWhenUsed/>
    <w:rsid w:val="002C1BA9"/>
    <w:pPr>
      <w:spacing w:after="120"/>
      <w:ind w:left="283"/>
    </w:pPr>
    <w:rPr>
      <w:sz w:val="16"/>
      <w:szCs w:val="16"/>
    </w:rPr>
  </w:style>
  <w:style w:type="character" w:customStyle="1" w:styleId="33">
    <w:name w:val="Основной текст с отступом 3 Знак"/>
    <w:basedOn w:val="a1"/>
    <w:link w:val="32"/>
    <w:rsid w:val="002C1BA9"/>
    <w:rPr>
      <w:rFonts w:ascii="Calibri" w:eastAsia="Times New Roman" w:hAnsi="Calibri" w:cs="Times New Roman"/>
      <w:sz w:val="16"/>
      <w:szCs w:val="16"/>
      <w:lang w:eastAsia="ru-RU"/>
    </w:rPr>
  </w:style>
  <w:style w:type="character" w:styleId="aff3">
    <w:name w:val="Placeholder Text"/>
    <w:basedOn w:val="a1"/>
    <w:uiPriority w:val="99"/>
    <w:semiHidden/>
    <w:rsid w:val="002C1BA9"/>
    <w:rPr>
      <w:color w:val="808080"/>
    </w:rPr>
  </w:style>
  <w:style w:type="paragraph" w:customStyle="1" w:styleId="ConsPlusNormal">
    <w:name w:val="ConsPlusNormal"/>
    <w:rsid w:val="002C1BA9"/>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13">
    <w:name w:val="Стиль1"/>
    <w:basedOn w:val="a0"/>
    <w:link w:val="14"/>
    <w:qFormat/>
    <w:rsid w:val="002C1BA9"/>
    <w:pPr>
      <w:spacing w:after="0" w:line="240" w:lineRule="auto"/>
      <w:jc w:val="center"/>
    </w:pPr>
    <w:rPr>
      <w:rFonts w:ascii="Times New Roman" w:hAnsi="Times New Roman"/>
      <w:b/>
      <w:sz w:val="24"/>
      <w:szCs w:val="24"/>
    </w:rPr>
  </w:style>
  <w:style w:type="paragraph" w:customStyle="1" w:styleId="28">
    <w:name w:val="Стиль2"/>
    <w:basedOn w:val="a0"/>
    <w:link w:val="29"/>
    <w:qFormat/>
    <w:rsid w:val="002C1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line="240" w:lineRule="auto"/>
      <w:ind w:right="-187"/>
      <w:jc w:val="both"/>
    </w:pPr>
    <w:rPr>
      <w:rFonts w:ascii="Times New Roman" w:hAnsi="Times New Roman"/>
      <w:b/>
      <w:sz w:val="24"/>
      <w:szCs w:val="24"/>
    </w:rPr>
  </w:style>
  <w:style w:type="character" w:customStyle="1" w:styleId="14">
    <w:name w:val="Стиль1 Знак"/>
    <w:basedOn w:val="a1"/>
    <w:link w:val="13"/>
    <w:rsid w:val="002C1BA9"/>
    <w:rPr>
      <w:rFonts w:ascii="Times New Roman" w:eastAsia="Times New Roman" w:hAnsi="Times New Roman" w:cs="Times New Roman"/>
      <w:b/>
      <w:sz w:val="24"/>
      <w:szCs w:val="24"/>
      <w:lang w:eastAsia="ru-RU"/>
    </w:rPr>
  </w:style>
  <w:style w:type="character" w:customStyle="1" w:styleId="29">
    <w:name w:val="Стиль2 Знак"/>
    <w:basedOn w:val="a1"/>
    <w:link w:val="28"/>
    <w:rsid w:val="002C1BA9"/>
    <w:rPr>
      <w:rFonts w:ascii="Times New Roman" w:eastAsia="Times New Roman" w:hAnsi="Times New Roman" w:cs="Times New Roman"/>
      <w:b/>
      <w:sz w:val="24"/>
      <w:szCs w:val="24"/>
      <w:lang w:eastAsia="ru-RU"/>
    </w:rPr>
  </w:style>
  <w:style w:type="paragraph" w:styleId="15">
    <w:name w:val="toc 1"/>
    <w:basedOn w:val="a0"/>
    <w:next w:val="a0"/>
    <w:autoRedefine/>
    <w:uiPriority w:val="39"/>
    <w:unhideWhenUsed/>
    <w:rsid w:val="002C1BA9"/>
    <w:pPr>
      <w:spacing w:after="100" w:line="240" w:lineRule="auto"/>
    </w:pPr>
    <w:rPr>
      <w:rFonts w:ascii="Times New Roman" w:hAnsi="Times New Roman"/>
      <w:sz w:val="24"/>
      <w:szCs w:val="24"/>
    </w:rPr>
  </w:style>
  <w:style w:type="paragraph" w:styleId="2a">
    <w:name w:val="toc 2"/>
    <w:basedOn w:val="a0"/>
    <w:next w:val="a0"/>
    <w:autoRedefine/>
    <w:uiPriority w:val="39"/>
    <w:unhideWhenUsed/>
    <w:rsid w:val="00CD194E"/>
    <w:pPr>
      <w:tabs>
        <w:tab w:val="right" w:leader="dot" w:pos="9345"/>
      </w:tabs>
      <w:spacing w:after="100" w:line="240" w:lineRule="auto"/>
      <w:ind w:left="442"/>
    </w:pPr>
    <w:rPr>
      <w:rFonts w:ascii="Times New Roman" w:hAnsi="Times New Roman"/>
      <w:sz w:val="24"/>
      <w:szCs w:val="24"/>
    </w:rPr>
  </w:style>
  <w:style w:type="character" w:customStyle="1" w:styleId="afc">
    <w:name w:val="Абзац списка Знак"/>
    <w:aliases w:val="Содержание. 2 уровень Знак,Table-Normal Знак,RSHB_Table-Normal Знак,Абзац списка литеральный Знак,Bullet List Знак,FooterText Знак,numbered Знак,ПС - Нумерованный Знак,1 Абзац списка Знак,Обычный-1 Знак,Абзац маркированнный Знак"/>
    <w:link w:val="afb"/>
    <w:uiPriority w:val="34"/>
    <w:qFormat/>
    <w:rsid w:val="002C1BA9"/>
    <w:rPr>
      <w:rFonts w:ascii="Times New Roman" w:eastAsia="Times New Roman" w:hAnsi="Times New Roman" w:cs="Times New Roman"/>
      <w:sz w:val="24"/>
      <w:szCs w:val="24"/>
      <w:lang w:eastAsia="ru-RU"/>
    </w:rPr>
  </w:style>
  <w:style w:type="character" w:customStyle="1" w:styleId="30">
    <w:name w:val="Заголовок 3 Знак"/>
    <w:basedOn w:val="a1"/>
    <w:link w:val="3"/>
    <w:uiPriority w:val="9"/>
    <w:rsid w:val="00FE5527"/>
    <w:rPr>
      <w:rFonts w:ascii="Times New Roman" w:eastAsia="Times New Roman" w:hAnsi="Times New Roman" w:cs="Times New Roman"/>
      <w:b/>
      <w:bCs/>
      <w:sz w:val="27"/>
      <w:szCs w:val="27"/>
      <w:lang w:eastAsia="ru-RU"/>
    </w:rPr>
  </w:style>
  <w:style w:type="character" w:customStyle="1" w:styleId="apple-converted-space">
    <w:name w:val="apple-converted-space"/>
    <w:basedOn w:val="a1"/>
    <w:rsid w:val="00FE5527"/>
  </w:style>
  <w:style w:type="character" w:customStyle="1" w:styleId="16">
    <w:name w:val="Название1"/>
    <w:basedOn w:val="a1"/>
    <w:rsid w:val="00FE5527"/>
  </w:style>
  <w:style w:type="paragraph" w:customStyle="1" w:styleId="c1">
    <w:name w:val="c1"/>
    <w:basedOn w:val="a0"/>
    <w:rsid w:val="00455552"/>
    <w:pPr>
      <w:spacing w:before="100" w:beforeAutospacing="1" w:after="100" w:afterAutospacing="1" w:line="240" w:lineRule="auto"/>
    </w:pPr>
    <w:rPr>
      <w:rFonts w:ascii="Times New Roman" w:hAnsi="Times New Roman"/>
      <w:sz w:val="24"/>
      <w:szCs w:val="24"/>
    </w:rPr>
  </w:style>
  <w:style w:type="character" w:customStyle="1" w:styleId="c4">
    <w:name w:val="c4"/>
    <w:basedOn w:val="a1"/>
    <w:rsid w:val="00455552"/>
  </w:style>
  <w:style w:type="character" w:customStyle="1" w:styleId="c0">
    <w:name w:val="c0"/>
    <w:basedOn w:val="a1"/>
    <w:rsid w:val="00455552"/>
  </w:style>
  <w:style w:type="paragraph" w:styleId="aff4">
    <w:name w:val="Body Text First Indent"/>
    <w:basedOn w:val="ab"/>
    <w:link w:val="aff5"/>
    <w:uiPriority w:val="99"/>
    <w:unhideWhenUsed/>
    <w:rsid w:val="00861CE7"/>
    <w:pPr>
      <w:spacing w:after="200" w:line="276" w:lineRule="auto"/>
      <w:ind w:firstLine="360"/>
    </w:pPr>
    <w:rPr>
      <w:rFonts w:ascii="Calibri" w:hAnsi="Calibri"/>
      <w:sz w:val="22"/>
      <w:szCs w:val="22"/>
    </w:rPr>
  </w:style>
  <w:style w:type="character" w:customStyle="1" w:styleId="aff5">
    <w:name w:val="Красная строка Знак"/>
    <w:basedOn w:val="ac"/>
    <w:link w:val="aff4"/>
    <w:uiPriority w:val="99"/>
    <w:rsid w:val="00861CE7"/>
    <w:rPr>
      <w:rFonts w:ascii="Calibri" w:eastAsia="Times New Roman" w:hAnsi="Calibri" w:cs="Times New Roman"/>
      <w:sz w:val="24"/>
      <w:szCs w:val="24"/>
      <w:lang w:eastAsia="ru-RU"/>
    </w:rPr>
  </w:style>
  <w:style w:type="paragraph" w:customStyle="1" w:styleId="x-hidden-focus">
    <w:name w:val="x-hidden-focus"/>
    <w:basedOn w:val="a0"/>
    <w:rsid w:val="007D26FC"/>
    <w:pPr>
      <w:spacing w:before="100" w:beforeAutospacing="1" w:after="100" w:afterAutospacing="1" w:line="240" w:lineRule="auto"/>
    </w:pPr>
    <w:rPr>
      <w:rFonts w:ascii="Times New Roman" w:hAnsi="Times New Roman"/>
      <w:sz w:val="24"/>
      <w:szCs w:val="24"/>
    </w:rPr>
  </w:style>
  <w:style w:type="paragraph" w:styleId="aff6">
    <w:name w:val="TOC Heading"/>
    <w:basedOn w:val="1"/>
    <w:next w:val="a0"/>
    <w:uiPriority w:val="39"/>
    <w:unhideWhenUsed/>
    <w:qFormat/>
    <w:rsid w:val="00A23F0E"/>
    <w:pPr>
      <w:keepLines/>
      <w:autoSpaceDE/>
      <w:autoSpaceDN/>
      <w:spacing w:before="480" w:line="276" w:lineRule="auto"/>
      <w:ind w:firstLine="0"/>
      <w:outlineLvl w:val="9"/>
    </w:pPr>
    <w:rPr>
      <w:rFonts w:asciiTheme="majorHAnsi" w:eastAsiaTheme="majorEastAsia" w:hAnsiTheme="majorHAnsi" w:cstheme="majorBidi"/>
      <w:b/>
      <w:bCs/>
      <w:color w:val="365F91" w:themeColor="accent1" w:themeShade="BF"/>
      <w:sz w:val="28"/>
      <w:szCs w:val="28"/>
    </w:rPr>
  </w:style>
  <w:style w:type="paragraph" w:styleId="34">
    <w:name w:val="toc 3"/>
    <w:basedOn w:val="a0"/>
    <w:next w:val="a0"/>
    <w:autoRedefine/>
    <w:uiPriority w:val="39"/>
    <w:unhideWhenUsed/>
    <w:rsid w:val="00A406DA"/>
    <w:pPr>
      <w:tabs>
        <w:tab w:val="right" w:leader="dot" w:pos="9345"/>
      </w:tabs>
      <w:spacing w:after="100"/>
      <w:ind w:left="440"/>
    </w:pPr>
    <w:rPr>
      <w:rFonts w:ascii="Times New Roman" w:hAnsi="Times New Roman"/>
      <w:i/>
      <w:noProof/>
    </w:rPr>
  </w:style>
  <w:style w:type="character" w:customStyle="1" w:styleId="40">
    <w:name w:val="Заголовок 4 Знак"/>
    <w:basedOn w:val="a1"/>
    <w:link w:val="4"/>
    <w:uiPriority w:val="9"/>
    <w:rsid w:val="00426482"/>
    <w:rPr>
      <w:rFonts w:ascii="Arial" w:eastAsia="Times New Roman" w:hAnsi="Arial" w:cs="Arial"/>
      <w:b/>
      <w:bCs/>
      <w:sz w:val="28"/>
      <w:szCs w:val="24"/>
      <w:lang w:eastAsia="ru-RU"/>
    </w:rPr>
  </w:style>
  <w:style w:type="character" w:customStyle="1" w:styleId="70">
    <w:name w:val="Заголовок 7 Знак"/>
    <w:basedOn w:val="a1"/>
    <w:link w:val="7"/>
    <w:rsid w:val="00426482"/>
    <w:rPr>
      <w:rFonts w:ascii="Times New Roman" w:eastAsia="Times New Roman" w:hAnsi="Times New Roman" w:cs="Times New Roman"/>
      <w:sz w:val="24"/>
      <w:szCs w:val="24"/>
      <w:lang w:eastAsia="ru-RU"/>
    </w:rPr>
  </w:style>
  <w:style w:type="character" w:customStyle="1" w:styleId="90">
    <w:name w:val="Заголовок 9 Знак"/>
    <w:basedOn w:val="a1"/>
    <w:link w:val="9"/>
    <w:rsid w:val="00426482"/>
    <w:rPr>
      <w:rFonts w:ascii="Arial" w:eastAsia="Times New Roman" w:hAnsi="Arial" w:cs="Times New Roman"/>
      <w:lang w:eastAsia="ru-RU"/>
    </w:rPr>
  </w:style>
  <w:style w:type="paragraph" w:customStyle="1" w:styleId="aff7">
    <w:name w:val="Содержимое таблицы"/>
    <w:basedOn w:val="a0"/>
    <w:rsid w:val="00426482"/>
    <w:pPr>
      <w:suppressLineNumbers/>
      <w:spacing w:after="0" w:line="240" w:lineRule="auto"/>
    </w:pPr>
    <w:rPr>
      <w:rFonts w:ascii="Times New Roman" w:hAnsi="Times New Roman"/>
      <w:sz w:val="24"/>
      <w:szCs w:val="24"/>
      <w:lang w:eastAsia="ar-SA"/>
    </w:rPr>
  </w:style>
  <w:style w:type="paragraph" w:styleId="aff8">
    <w:name w:val="Plain Text"/>
    <w:aliases w:val="Текст Знак Знак Знак Знак,Текст Знак Знак Знак"/>
    <w:basedOn w:val="a0"/>
    <w:link w:val="aff9"/>
    <w:rsid w:val="00426482"/>
    <w:pPr>
      <w:spacing w:after="0" w:line="240" w:lineRule="auto"/>
    </w:pPr>
    <w:rPr>
      <w:rFonts w:ascii="Courier New" w:hAnsi="Courier New"/>
      <w:sz w:val="20"/>
      <w:szCs w:val="24"/>
    </w:rPr>
  </w:style>
  <w:style w:type="character" w:customStyle="1" w:styleId="aff9">
    <w:name w:val="Текст Знак"/>
    <w:aliases w:val="Текст Знак Знак Знак Знак Знак,Текст Знак Знак Знак Знак1"/>
    <w:basedOn w:val="a1"/>
    <w:link w:val="aff8"/>
    <w:rsid w:val="00426482"/>
    <w:rPr>
      <w:rFonts w:ascii="Courier New" w:eastAsia="Times New Roman" w:hAnsi="Courier New" w:cs="Times New Roman"/>
      <w:sz w:val="20"/>
      <w:szCs w:val="24"/>
      <w:lang w:eastAsia="ru-RU"/>
    </w:rPr>
  </w:style>
  <w:style w:type="paragraph" w:styleId="35">
    <w:name w:val="Body Text 3"/>
    <w:basedOn w:val="a0"/>
    <w:link w:val="36"/>
    <w:rsid w:val="00426482"/>
    <w:pPr>
      <w:spacing w:after="120" w:line="240" w:lineRule="auto"/>
    </w:pPr>
    <w:rPr>
      <w:rFonts w:ascii="Times New Roman" w:hAnsi="Times New Roman"/>
      <w:sz w:val="16"/>
      <w:szCs w:val="16"/>
    </w:rPr>
  </w:style>
  <w:style w:type="character" w:customStyle="1" w:styleId="36">
    <w:name w:val="Основной текст 3 Знак"/>
    <w:basedOn w:val="a1"/>
    <w:link w:val="35"/>
    <w:rsid w:val="00426482"/>
    <w:rPr>
      <w:rFonts w:ascii="Times New Roman" w:eastAsia="Times New Roman" w:hAnsi="Times New Roman" w:cs="Times New Roman"/>
      <w:sz w:val="16"/>
      <w:szCs w:val="16"/>
      <w:lang w:eastAsia="ru-RU"/>
    </w:rPr>
  </w:style>
  <w:style w:type="character" w:customStyle="1" w:styleId="affa">
    <w:name w:val="Символ сноски"/>
    <w:rsid w:val="00426482"/>
    <w:rPr>
      <w:vertAlign w:val="superscript"/>
    </w:rPr>
  </w:style>
  <w:style w:type="character" w:customStyle="1" w:styleId="WW8Num2z0">
    <w:name w:val="WW8Num2z0"/>
    <w:rsid w:val="00426482"/>
    <w:rPr>
      <w:rFonts w:ascii="Times New Roman" w:hAnsi="Times New Roman" w:cs="Times New Roman"/>
    </w:rPr>
  </w:style>
  <w:style w:type="paragraph" w:customStyle="1" w:styleId="western">
    <w:name w:val="western"/>
    <w:basedOn w:val="a0"/>
    <w:rsid w:val="00426482"/>
    <w:pPr>
      <w:spacing w:before="100" w:beforeAutospacing="1" w:after="115" w:line="240" w:lineRule="auto"/>
    </w:pPr>
    <w:rPr>
      <w:rFonts w:ascii="Times New Roman" w:hAnsi="Times New Roman"/>
      <w:color w:val="000000"/>
      <w:sz w:val="24"/>
      <w:szCs w:val="24"/>
    </w:rPr>
  </w:style>
  <w:style w:type="character" w:styleId="affb">
    <w:name w:val="line number"/>
    <w:basedOn w:val="a1"/>
    <w:rsid w:val="00426482"/>
  </w:style>
  <w:style w:type="paragraph" w:customStyle="1" w:styleId="2b">
    <w:name w:val="Знак2 Знак Знак Знак"/>
    <w:basedOn w:val="a0"/>
    <w:rsid w:val="00426482"/>
    <w:pPr>
      <w:spacing w:after="160" w:line="240" w:lineRule="exact"/>
    </w:pPr>
    <w:rPr>
      <w:rFonts w:ascii="Verdana" w:hAnsi="Verdana" w:cs="Verdana"/>
      <w:sz w:val="20"/>
      <w:szCs w:val="20"/>
      <w:lang w:val="en-US" w:eastAsia="en-US"/>
    </w:rPr>
  </w:style>
  <w:style w:type="paragraph" w:customStyle="1" w:styleId="17">
    <w:name w:val="Текст1"/>
    <w:basedOn w:val="a0"/>
    <w:rsid w:val="00426482"/>
    <w:pPr>
      <w:widowControl w:val="0"/>
      <w:suppressAutoHyphens/>
      <w:spacing w:after="0" w:line="240" w:lineRule="auto"/>
    </w:pPr>
    <w:rPr>
      <w:rFonts w:ascii="Courier New" w:eastAsia="Lucida Sans Unicode" w:hAnsi="Courier New" w:cs="Courier New"/>
      <w:bCs/>
      <w:color w:val="000000"/>
      <w:sz w:val="20"/>
      <w:szCs w:val="20"/>
      <w:lang w:val="en-US" w:eastAsia="en-US" w:bidi="en-US"/>
    </w:rPr>
  </w:style>
  <w:style w:type="paragraph" w:styleId="affc">
    <w:name w:val="No Spacing"/>
    <w:link w:val="affd"/>
    <w:uiPriority w:val="1"/>
    <w:qFormat/>
    <w:rsid w:val="00426482"/>
    <w:pPr>
      <w:spacing w:after="0" w:line="240" w:lineRule="auto"/>
    </w:pPr>
    <w:rPr>
      <w:rFonts w:ascii="Times New Roman" w:eastAsia="Calibri" w:hAnsi="Times New Roman" w:cs="Times New Roman"/>
      <w:sz w:val="28"/>
      <w:szCs w:val="26"/>
    </w:rPr>
  </w:style>
  <w:style w:type="paragraph" w:customStyle="1" w:styleId="210">
    <w:name w:val="Основной текст 21"/>
    <w:basedOn w:val="a0"/>
    <w:rsid w:val="00426482"/>
    <w:pPr>
      <w:spacing w:after="120" w:line="480" w:lineRule="auto"/>
    </w:pPr>
    <w:rPr>
      <w:rFonts w:ascii="Times New Roman" w:hAnsi="Times New Roman"/>
      <w:sz w:val="20"/>
      <w:szCs w:val="20"/>
      <w:lang w:eastAsia="ar-SA"/>
    </w:rPr>
  </w:style>
  <w:style w:type="paragraph" w:styleId="affe">
    <w:name w:val="Subtitle"/>
    <w:basedOn w:val="a0"/>
    <w:link w:val="afff"/>
    <w:uiPriority w:val="11"/>
    <w:qFormat/>
    <w:rsid w:val="00426482"/>
    <w:pPr>
      <w:spacing w:after="0" w:line="240" w:lineRule="auto"/>
      <w:jc w:val="center"/>
    </w:pPr>
    <w:rPr>
      <w:rFonts w:ascii="Times New Roman" w:hAnsi="Times New Roman"/>
      <w:sz w:val="24"/>
      <w:szCs w:val="20"/>
    </w:rPr>
  </w:style>
  <w:style w:type="character" w:customStyle="1" w:styleId="afff">
    <w:name w:val="Подзаголовок Знак"/>
    <w:basedOn w:val="a1"/>
    <w:link w:val="affe"/>
    <w:rsid w:val="00426482"/>
    <w:rPr>
      <w:rFonts w:ascii="Times New Roman" w:eastAsia="Times New Roman" w:hAnsi="Times New Roman" w:cs="Times New Roman"/>
      <w:sz w:val="24"/>
      <w:szCs w:val="20"/>
      <w:lang w:eastAsia="ru-RU"/>
    </w:rPr>
  </w:style>
  <w:style w:type="paragraph" w:customStyle="1" w:styleId="37">
    <w:name w:val="Стиль3"/>
    <w:basedOn w:val="a0"/>
    <w:link w:val="38"/>
    <w:qFormat/>
    <w:rsid w:val="004264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right="-187"/>
      <w:jc w:val="both"/>
    </w:pPr>
    <w:rPr>
      <w:rFonts w:ascii="Times New Roman" w:hAnsi="Times New Roman"/>
      <w:b/>
      <w:sz w:val="24"/>
      <w:szCs w:val="24"/>
    </w:rPr>
  </w:style>
  <w:style w:type="character" w:customStyle="1" w:styleId="38">
    <w:name w:val="Стиль3 Знак"/>
    <w:basedOn w:val="a1"/>
    <w:link w:val="37"/>
    <w:rsid w:val="00426482"/>
    <w:rPr>
      <w:rFonts w:ascii="Times New Roman" w:eastAsia="Times New Roman" w:hAnsi="Times New Roman" w:cs="Times New Roman"/>
      <w:b/>
      <w:sz w:val="24"/>
      <w:szCs w:val="24"/>
      <w:lang w:eastAsia="ru-RU"/>
    </w:rPr>
  </w:style>
  <w:style w:type="paragraph" w:customStyle="1" w:styleId="41">
    <w:name w:val="Стиль4"/>
    <w:basedOn w:val="a0"/>
    <w:link w:val="42"/>
    <w:qFormat/>
    <w:rsid w:val="004264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pPr>
    <w:rPr>
      <w:rFonts w:ascii="Times New Roman" w:hAnsi="Times New Roman"/>
      <w:b/>
      <w:caps/>
      <w:sz w:val="24"/>
      <w:szCs w:val="24"/>
    </w:rPr>
  </w:style>
  <w:style w:type="character" w:customStyle="1" w:styleId="42">
    <w:name w:val="Стиль4 Знак"/>
    <w:basedOn w:val="a1"/>
    <w:link w:val="41"/>
    <w:rsid w:val="00426482"/>
    <w:rPr>
      <w:rFonts w:ascii="Times New Roman" w:eastAsia="Times New Roman" w:hAnsi="Times New Roman" w:cs="Times New Roman"/>
      <w:b/>
      <w:caps/>
      <w:sz w:val="24"/>
      <w:szCs w:val="24"/>
      <w:lang w:eastAsia="ru-RU"/>
    </w:rPr>
  </w:style>
  <w:style w:type="paragraph" w:customStyle="1" w:styleId="51">
    <w:name w:val="Стиль5"/>
    <w:basedOn w:val="a0"/>
    <w:link w:val="52"/>
    <w:qFormat/>
    <w:rsid w:val="00426482"/>
    <w:pPr>
      <w:spacing w:after="0" w:line="240" w:lineRule="auto"/>
      <w:jc w:val="center"/>
    </w:pPr>
    <w:rPr>
      <w:rFonts w:ascii="Times New Roman" w:eastAsia="MS Mincho" w:hAnsi="Times New Roman"/>
      <w:sz w:val="24"/>
      <w:szCs w:val="24"/>
    </w:rPr>
  </w:style>
  <w:style w:type="character" w:customStyle="1" w:styleId="52">
    <w:name w:val="Стиль5 Знак"/>
    <w:basedOn w:val="a1"/>
    <w:link w:val="51"/>
    <w:rsid w:val="00426482"/>
    <w:rPr>
      <w:rFonts w:ascii="Times New Roman" w:eastAsia="MS Mincho" w:hAnsi="Times New Roman" w:cs="Times New Roman"/>
      <w:sz w:val="24"/>
      <w:szCs w:val="24"/>
      <w:lang w:eastAsia="ru-RU"/>
    </w:rPr>
  </w:style>
  <w:style w:type="character" w:styleId="afff0">
    <w:name w:val="Emphasis"/>
    <w:uiPriority w:val="20"/>
    <w:qFormat/>
    <w:rsid w:val="00426482"/>
    <w:rPr>
      <w:i/>
      <w:iCs/>
    </w:rPr>
  </w:style>
  <w:style w:type="paragraph" w:customStyle="1" w:styleId="110">
    <w:name w:val="1Стиль1"/>
    <w:basedOn w:val="a0"/>
    <w:rsid w:val="00426482"/>
    <w:pPr>
      <w:spacing w:after="0" w:line="240" w:lineRule="auto"/>
      <w:ind w:firstLine="709"/>
      <w:jc w:val="both"/>
    </w:pPr>
    <w:rPr>
      <w:rFonts w:ascii="Arial" w:hAnsi="Arial"/>
      <w:sz w:val="24"/>
      <w:szCs w:val="20"/>
    </w:rPr>
  </w:style>
  <w:style w:type="character" w:customStyle="1" w:styleId="afff1">
    <w:name w:val="А_основной Знак"/>
    <w:link w:val="afff2"/>
    <w:locked/>
    <w:rsid w:val="00426482"/>
    <w:rPr>
      <w:rFonts w:ascii="Calibri" w:eastAsia="Calibri" w:hAnsi="Calibri"/>
      <w:sz w:val="28"/>
      <w:szCs w:val="28"/>
    </w:rPr>
  </w:style>
  <w:style w:type="paragraph" w:customStyle="1" w:styleId="afff2">
    <w:name w:val="А_основной"/>
    <w:basedOn w:val="a0"/>
    <w:link w:val="afff1"/>
    <w:rsid w:val="00426482"/>
    <w:pPr>
      <w:spacing w:after="0" w:line="360" w:lineRule="auto"/>
      <w:ind w:firstLine="454"/>
      <w:jc w:val="both"/>
    </w:pPr>
    <w:rPr>
      <w:rFonts w:eastAsia="Calibri" w:cstheme="minorBidi"/>
      <w:sz w:val="28"/>
      <w:szCs w:val="28"/>
      <w:lang w:eastAsia="en-US"/>
    </w:rPr>
  </w:style>
  <w:style w:type="numbering" w:customStyle="1" w:styleId="List9">
    <w:name w:val="List 9"/>
    <w:basedOn w:val="a3"/>
    <w:rsid w:val="00426482"/>
    <w:pPr>
      <w:numPr>
        <w:numId w:val="6"/>
      </w:numPr>
    </w:pPr>
  </w:style>
  <w:style w:type="character" w:customStyle="1" w:styleId="18">
    <w:name w:val="Неразрешенное упоминание1"/>
    <w:basedOn w:val="a1"/>
    <w:uiPriority w:val="99"/>
    <w:semiHidden/>
    <w:unhideWhenUsed/>
    <w:rsid w:val="00426482"/>
    <w:rPr>
      <w:color w:val="605E5C"/>
      <w:shd w:val="clear" w:color="auto" w:fill="E1DFDD"/>
    </w:rPr>
  </w:style>
  <w:style w:type="character" w:customStyle="1" w:styleId="afff3">
    <w:name w:val="Перечень Знак"/>
    <w:link w:val="a"/>
    <w:locked/>
    <w:rsid w:val="00426482"/>
    <w:rPr>
      <w:rFonts w:ascii="Times New Roman" w:hAnsi="Times New Roman" w:cs="Times New Roman"/>
      <w:sz w:val="28"/>
      <w:u w:color="000000"/>
      <w:bdr w:val="none" w:sz="0" w:space="0" w:color="auto" w:frame="1"/>
    </w:rPr>
  </w:style>
  <w:style w:type="paragraph" w:customStyle="1" w:styleId="a">
    <w:name w:val="Перечень"/>
    <w:basedOn w:val="a0"/>
    <w:next w:val="a0"/>
    <w:link w:val="afff3"/>
    <w:qFormat/>
    <w:rsid w:val="00426482"/>
    <w:pPr>
      <w:numPr>
        <w:numId w:val="9"/>
      </w:numPr>
      <w:suppressAutoHyphens/>
      <w:spacing w:after="0" w:line="360" w:lineRule="auto"/>
      <w:jc w:val="both"/>
    </w:pPr>
    <w:rPr>
      <w:rFonts w:ascii="Times New Roman" w:eastAsiaTheme="minorHAnsi" w:hAnsi="Times New Roman"/>
      <w:sz w:val="28"/>
      <w:u w:color="000000"/>
      <w:bdr w:val="none" w:sz="0" w:space="0" w:color="auto" w:frame="1"/>
      <w:lang w:eastAsia="en-US"/>
    </w:rPr>
  </w:style>
  <w:style w:type="character" w:customStyle="1" w:styleId="bold-text">
    <w:name w:val="bold-text"/>
    <w:basedOn w:val="a1"/>
    <w:rsid w:val="00426482"/>
  </w:style>
  <w:style w:type="character" w:customStyle="1" w:styleId="status-sale">
    <w:name w:val="status-sale"/>
    <w:basedOn w:val="a1"/>
    <w:rsid w:val="00426482"/>
  </w:style>
  <w:style w:type="paragraph" w:customStyle="1" w:styleId="ConsPlusTitle">
    <w:name w:val="ConsPlusTitle"/>
    <w:rsid w:val="00426482"/>
    <w:pPr>
      <w:widowControl w:val="0"/>
      <w:autoSpaceDE w:val="0"/>
      <w:autoSpaceDN w:val="0"/>
      <w:spacing w:after="0" w:line="240" w:lineRule="auto"/>
    </w:pPr>
    <w:rPr>
      <w:rFonts w:ascii="Calibri" w:eastAsiaTheme="minorEastAsia" w:hAnsi="Calibri" w:cs="Calibri"/>
      <w:b/>
      <w:lang w:eastAsia="ru-RU"/>
    </w:rPr>
  </w:style>
  <w:style w:type="character" w:customStyle="1" w:styleId="afff4">
    <w:name w:val="Основной текст_"/>
    <w:basedOn w:val="a1"/>
    <w:link w:val="19"/>
    <w:rsid w:val="00426482"/>
    <w:rPr>
      <w:rFonts w:ascii="Times New Roman" w:eastAsia="Times New Roman" w:hAnsi="Times New Roman" w:cs="Times New Roman"/>
      <w:sz w:val="28"/>
      <w:szCs w:val="28"/>
    </w:rPr>
  </w:style>
  <w:style w:type="paragraph" w:customStyle="1" w:styleId="19">
    <w:name w:val="Основной текст1"/>
    <w:basedOn w:val="a0"/>
    <w:link w:val="afff4"/>
    <w:rsid w:val="00426482"/>
    <w:pPr>
      <w:widowControl w:val="0"/>
      <w:spacing w:after="0" w:line="259" w:lineRule="auto"/>
      <w:ind w:firstLine="400"/>
    </w:pPr>
    <w:rPr>
      <w:rFonts w:ascii="Times New Roman" w:hAnsi="Times New Roman"/>
      <w:sz w:val="28"/>
      <w:szCs w:val="28"/>
      <w:lang w:eastAsia="en-US"/>
    </w:rPr>
  </w:style>
  <w:style w:type="character" w:customStyle="1" w:styleId="afff5">
    <w:name w:val="Другое_"/>
    <w:basedOn w:val="a1"/>
    <w:link w:val="afff6"/>
    <w:rsid w:val="00426482"/>
    <w:rPr>
      <w:rFonts w:ascii="Times New Roman" w:eastAsia="Times New Roman" w:hAnsi="Times New Roman" w:cs="Times New Roman"/>
      <w:sz w:val="28"/>
      <w:szCs w:val="28"/>
    </w:rPr>
  </w:style>
  <w:style w:type="paragraph" w:customStyle="1" w:styleId="afff6">
    <w:name w:val="Другое"/>
    <w:basedOn w:val="a0"/>
    <w:link w:val="afff5"/>
    <w:rsid w:val="00426482"/>
    <w:pPr>
      <w:widowControl w:val="0"/>
      <w:spacing w:after="0" w:line="259" w:lineRule="auto"/>
      <w:ind w:firstLine="400"/>
    </w:pPr>
    <w:rPr>
      <w:rFonts w:ascii="Times New Roman" w:hAnsi="Times New Roman"/>
      <w:sz w:val="28"/>
      <w:szCs w:val="28"/>
      <w:lang w:eastAsia="en-US"/>
    </w:rPr>
  </w:style>
  <w:style w:type="numbering" w:customStyle="1" w:styleId="1a">
    <w:name w:val="Нет списка1"/>
    <w:next w:val="a3"/>
    <w:uiPriority w:val="99"/>
    <w:semiHidden/>
    <w:unhideWhenUsed/>
    <w:rsid w:val="00426482"/>
  </w:style>
  <w:style w:type="character" w:customStyle="1" w:styleId="WW8Num1z0">
    <w:name w:val="WW8Num1z0"/>
    <w:rsid w:val="009B4F48"/>
  </w:style>
  <w:style w:type="character" w:customStyle="1" w:styleId="WW8Num1z1">
    <w:name w:val="WW8Num1z1"/>
    <w:rsid w:val="009B4F48"/>
  </w:style>
  <w:style w:type="character" w:customStyle="1" w:styleId="WW8Num1z2">
    <w:name w:val="WW8Num1z2"/>
    <w:rsid w:val="009B4F48"/>
  </w:style>
  <w:style w:type="character" w:customStyle="1" w:styleId="WW8Num1z3">
    <w:name w:val="WW8Num1z3"/>
    <w:rsid w:val="009B4F48"/>
  </w:style>
  <w:style w:type="character" w:customStyle="1" w:styleId="WW8Num1z4">
    <w:name w:val="WW8Num1z4"/>
    <w:rsid w:val="009B4F48"/>
  </w:style>
  <w:style w:type="character" w:customStyle="1" w:styleId="WW8Num1z5">
    <w:name w:val="WW8Num1z5"/>
    <w:rsid w:val="009B4F48"/>
  </w:style>
  <w:style w:type="character" w:customStyle="1" w:styleId="WW8Num1z6">
    <w:name w:val="WW8Num1z6"/>
    <w:rsid w:val="009B4F48"/>
  </w:style>
  <w:style w:type="character" w:customStyle="1" w:styleId="WW8Num1z7">
    <w:name w:val="WW8Num1z7"/>
    <w:rsid w:val="009B4F48"/>
  </w:style>
  <w:style w:type="character" w:customStyle="1" w:styleId="WW8Num1z8">
    <w:name w:val="WW8Num1z8"/>
    <w:rsid w:val="009B4F48"/>
  </w:style>
  <w:style w:type="character" w:customStyle="1" w:styleId="WW8Num2z1">
    <w:name w:val="WW8Num2z1"/>
    <w:rsid w:val="009B4F48"/>
  </w:style>
  <w:style w:type="character" w:customStyle="1" w:styleId="WW8Num2z2">
    <w:name w:val="WW8Num2z2"/>
    <w:rsid w:val="009B4F48"/>
  </w:style>
  <w:style w:type="character" w:customStyle="1" w:styleId="WW8Num2z3">
    <w:name w:val="WW8Num2z3"/>
    <w:rsid w:val="009B4F48"/>
  </w:style>
  <w:style w:type="character" w:customStyle="1" w:styleId="WW8Num2z4">
    <w:name w:val="WW8Num2z4"/>
    <w:rsid w:val="009B4F48"/>
  </w:style>
  <w:style w:type="character" w:customStyle="1" w:styleId="WW8Num2z5">
    <w:name w:val="WW8Num2z5"/>
    <w:rsid w:val="009B4F48"/>
  </w:style>
  <w:style w:type="character" w:customStyle="1" w:styleId="WW8Num2z6">
    <w:name w:val="WW8Num2z6"/>
    <w:rsid w:val="009B4F48"/>
  </w:style>
  <w:style w:type="character" w:customStyle="1" w:styleId="WW8Num2z7">
    <w:name w:val="WW8Num2z7"/>
    <w:rsid w:val="009B4F48"/>
  </w:style>
  <w:style w:type="character" w:customStyle="1" w:styleId="WW8Num2z8">
    <w:name w:val="WW8Num2z8"/>
    <w:rsid w:val="009B4F48"/>
  </w:style>
  <w:style w:type="character" w:customStyle="1" w:styleId="WW8Num3z0">
    <w:name w:val="WW8Num3z0"/>
    <w:rsid w:val="009B4F48"/>
  </w:style>
  <w:style w:type="character" w:customStyle="1" w:styleId="WW8Num3z1">
    <w:name w:val="WW8Num3z1"/>
    <w:rsid w:val="009B4F48"/>
  </w:style>
  <w:style w:type="character" w:customStyle="1" w:styleId="WW8Num3z2">
    <w:name w:val="WW8Num3z2"/>
    <w:rsid w:val="009B4F48"/>
  </w:style>
  <w:style w:type="character" w:customStyle="1" w:styleId="WW8Num3z3">
    <w:name w:val="WW8Num3z3"/>
    <w:rsid w:val="009B4F48"/>
  </w:style>
  <w:style w:type="character" w:customStyle="1" w:styleId="WW8Num3z4">
    <w:name w:val="WW8Num3z4"/>
    <w:rsid w:val="009B4F48"/>
  </w:style>
  <w:style w:type="character" w:customStyle="1" w:styleId="WW8Num3z5">
    <w:name w:val="WW8Num3z5"/>
    <w:rsid w:val="009B4F48"/>
  </w:style>
  <w:style w:type="character" w:customStyle="1" w:styleId="WW8Num3z6">
    <w:name w:val="WW8Num3z6"/>
    <w:rsid w:val="009B4F48"/>
  </w:style>
  <w:style w:type="character" w:customStyle="1" w:styleId="WW8Num3z7">
    <w:name w:val="WW8Num3z7"/>
    <w:rsid w:val="009B4F48"/>
  </w:style>
  <w:style w:type="character" w:customStyle="1" w:styleId="WW8Num3z8">
    <w:name w:val="WW8Num3z8"/>
    <w:rsid w:val="009B4F48"/>
  </w:style>
  <w:style w:type="character" w:customStyle="1" w:styleId="WW8Num4z0">
    <w:name w:val="WW8Num4z0"/>
    <w:rsid w:val="009B4F48"/>
  </w:style>
  <w:style w:type="character" w:customStyle="1" w:styleId="WW8Num4z1">
    <w:name w:val="WW8Num4z1"/>
    <w:rsid w:val="009B4F48"/>
  </w:style>
  <w:style w:type="character" w:customStyle="1" w:styleId="WW8Num4z2">
    <w:name w:val="WW8Num4z2"/>
    <w:rsid w:val="009B4F48"/>
  </w:style>
  <w:style w:type="character" w:customStyle="1" w:styleId="WW8Num4z3">
    <w:name w:val="WW8Num4z3"/>
    <w:rsid w:val="009B4F48"/>
  </w:style>
  <w:style w:type="character" w:customStyle="1" w:styleId="WW8Num4z4">
    <w:name w:val="WW8Num4z4"/>
    <w:rsid w:val="009B4F48"/>
  </w:style>
  <w:style w:type="character" w:customStyle="1" w:styleId="WW8Num4z5">
    <w:name w:val="WW8Num4z5"/>
    <w:rsid w:val="009B4F48"/>
  </w:style>
  <w:style w:type="character" w:customStyle="1" w:styleId="WW8Num4z6">
    <w:name w:val="WW8Num4z6"/>
    <w:rsid w:val="009B4F48"/>
  </w:style>
  <w:style w:type="character" w:customStyle="1" w:styleId="WW8Num4z7">
    <w:name w:val="WW8Num4z7"/>
    <w:rsid w:val="009B4F48"/>
  </w:style>
  <w:style w:type="character" w:customStyle="1" w:styleId="WW8Num4z8">
    <w:name w:val="WW8Num4z8"/>
    <w:rsid w:val="009B4F48"/>
  </w:style>
  <w:style w:type="character" w:customStyle="1" w:styleId="WW8Num5z0">
    <w:name w:val="WW8Num5z0"/>
    <w:rsid w:val="009B4F48"/>
  </w:style>
  <w:style w:type="character" w:customStyle="1" w:styleId="WW8Num5z1">
    <w:name w:val="WW8Num5z1"/>
    <w:rsid w:val="009B4F48"/>
  </w:style>
  <w:style w:type="character" w:customStyle="1" w:styleId="WW8Num5z2">
    <w:name w:val="WW8Num5z2"/>
    <w:rsid w:val="009B4F48"/>
  </w:style>
  <w:style w:type="character" w:customStyle="1" w:styleId="WW8Num5z3">
    <w:name w:val="WW8Num5z3"/>
    <w:rsid w:val="009B4F48"/>
  </w:style>
  <w:style w:type="character" w:customStyle="1" w:styleId="WW8Num5z4">
    <w:name w:val="WW8Num5z4"/>
    <w:rsid w:val="009B4F48"/>
  </w:style>
  <w:style w:type="character" w:customStyle="1" w:styleId="WW8Num5z5">
    <w:name w:val="WW8Num5z5"/>
    <w:rsid w:val="009B4F48"/>
  </w:style>
  <w:style w:type="character" w:customStyle="1" w:styleId="WW8Num5z6">
    <w:name w:val="WW8Num5z6"/>
    <w:rsid w:val="009B4F48"/>
  </w:style>
  <w:style w:type="character" w:customStyle="1" w:styleId="WW8Num5z7">
    <w:name w:val="WW8Num5z7"/>
    <w:rsid w:val="009B4F48"/>
  </w:style>
  <w:style w:type="character" w:customStyle="1" w:styleId="WW8Num5z8">
    <w:name w:val="WW8Num5z8"/>
    <w:rsid w:val="009B4F48"/>
  </w:style>
  <w:style w:type="character" w:customStyle="1" w:styleId="WW8Num6z0">
    <w:name w:val="WW8Num6z0"/>
    <w:rsid w:val="009B4F48"/>
  </w:style>
  <w:style w:type="character" w:customStyle="1" w:styleId="WW8Num6z1">
    <w:name w:val="WW8Num6z1"/>
    <w:rsid w:val="009B4F48"/>
  </w:style>
  <w:style w:type="character" w:customStyle="1" w:styleId="WW8Num6z2">
    <w:name w:val="WW8Num6z2"/>
    <w:rsid w:val="009B4F48"/>
  </w:style>
  <w:style w:type="character" w:customStyle="1" w:styleId="WW8Num6z3">
    <w:name w:val="WW8Num6z3"/>
    <w:rsid w:val="009B4F48"/>
  </w:style>
  <w:style w:type="character" w:customStyle="1" w:styleId="WW8Num6z4">
    <w:name w:val="WW8Num6z4"/>
    <w:rsid w:val="009B4F48"/>
  </w:style>
  <w:style w:type="character" w:customStyle="1" w:styleId="WW8Num6z5">
    <w:name w:val="WW8Num6z5"/>
    <w:rsid w:val="009B4F48"/>
  </w:style>
  <w:style w:type="character" w:customStyle="1" w:styleId="WW8Num6z6">
    <w:name w:val="WW8Num6z6"/>
    <w:rsid w:val="009B4F48"/>
  </w:style>
  <w:style w:type="character" w:customStyle="1" w:styleId="WW8Num6z7">
    <w:name w:val="WW8Num6z7"/>
    <w:rsid w:val="009B4F48"/>
  </w:style>
  <w:style w:type="character" w:customStyle="1" w:styleId="WW8Num6z8">
    <w:name w:val="WW8Num6z8"/>
    <w:rsid w:val="009B4F48"/>
  </w:style>
  <w:style w:type="character" w:customStyle="1" w:styleId="WW8Num7z0">
    <w:name w:val="WW8Num7z0"/>
    <w:rsid w:val="009B4F48"/>
  </w:style>
  <w:style w:type="character" w:customStyle="1" w:styleId="WW8Num7z1">
    <w:name w:val="WW8Num7z1"/>
    <w:rsid w:val="009B4F48"/>
  </w:style>
  <w:style w:type="character" w:customStyle="1" w:styleId="WW8Num7z2">
    <w:name w:val="WW8Num7z2"/>
    <w:rsid w:val="009B4F48"/>
  </w:style>
  <w:style w:type="character" w:customStyle="1" w:styleId="WW8Num7z3">
    <w:name w:val="WW8Num7z3"/>
    <w:rsid w:val="009B4F48"/>
  </w:style>
  <w:style w:type="character" w:customStyle="1" w:styleId="WW8Num7z4">
    <w:name w:val="WW8Num7z4"/>
    <w:rsid w:val="009B4F48"/>
  </w:style>
  <w:style w:type="character" w:customStyle="1" w:styleId="WW8Num7z5">
    <w:name w:val="WW8Num7z5"/>
    <w:rsid w:val="009B4F48"/>
  </w:style>
  <w:style w:type="character" w:customStyle="1" w:styleId="WW8Num7z6">
    <w:name w:val="WW8Num7z6"/>
    <w:rsid w:val="009B4F48"/>
  </w:style>
  <w:style w:type="character" w:customStyle="1" w:styleId="WW8Num7z7">
    <w:name w:val="WW8Num7z7"/>
    <w:rsid w:val="009B4F48"/>
  </w:style>
  <w:style w:type="character" w:customStyle="1" w:styleId="WW8Num7z8">
    <w:name w:val="WW8Num7z8"/>
    <w:rsid w:val="009B4F48"/>
  </w:style>
  <w:style w:type="character" w:customStyle="1" w:styleId="WW8Num8z0">
    <w:name w:val="WW8Num8z0"/>
    <w:rsid w:val="009B4F48"/>
  </w:style>
  <w:style w:type="character" w:customStyle="1" w:styleId="WW8Num8z1">
    <w:name w:val="WW8Num8z1"/>
    <w:rsid w:val="009B4F48"/>
  </w:style>
  <w:style w:type="character" w:customStyle="1" w:styleId="WW8Num8z2">
    <w:name w:val="WW8Num8z2"/>
    <w:rsid w:val="009B4F48"/>
  </w:style>
  <w:style w:type="character" w:customStyle="1" w:styleId="WW8Num8z3">
    <w:name w:val="WW8Num8z3"/>
    <w:rsid w:val="009B4F48"/>
  </w:style>
  <w:style w:type="character" w:customStyle="1" w:styleId="WW8Num8z4">
    <w:name w:val="WW8Num8z4"/>
    <w:rsid w:val="009B4F48"/>
  </w:style>
  <w:style w:type="character" w:customStyle="1" w:styleId="WW8Num8z5">
    <w:name w:val="WW8Num8z5"/>
    <w:rsid w:val="009B4F48"/>
  </w:style>
  <w:style w:type="character" w:customStyle="1" w:styleId="WW8Num8z6">
    <w:name w:val="WW8Num8z6"/>
    <w:rsid w:val="009B4F48"/>
  </w:style>
  <w:style w:type="character" w:customStyle="1" w:styleId="WW8Num8z7">
    <w:name w:val="WW8Num8z7"/>
    <w:rsid w:val="009B4F48"/>
  </w:style>
  <w:style w:type="character" w:customStyle="1" w:styleId="WW8Num8z8">
    <w:name w:val="WW8Num8z8"/>
    <w:rsid w:val="009B4F48"/>
  </w:style>
  <w:style w:type="character" w:customStyle="1" w:styleId="WW8Num9z0">
    <w:name w:val="WW8Num9z0"/>
    <w:rsid w:val="009B4F48"/>
  </w:style>
  <w:style w:type="character" w:customStyle="1" w:styleId="WW8Num9z1">
    <w:name w:val="WW8Num9z1"/>
    <w:rsid w:val="009B4F48"/>
  </w:style>
  <w:style w:type="character" w:customStyle="1" w:styleId="WW8Num9z2">
    <w:name w:val="WW8Num9z2"/>
    <w:rsid w:val="009B4F48"/>
  </w:style>
  <w:style w:type="character" w:customStyle="1" w:styleId="WW8Num9z3">
    <w:name w:val="WW8Num9z3"/>
    <w:rsid w:val="009B4F48"/>
  </w:style>
  <w:style w:type="character" w:customStyle="1" w:styleId="WW8Num9z4">
    <w:name w:val="WW8Num9z4"/>
    <w:rsid w:val="009B4F48"/>
  </w:style>
  <w:style w:type="character" w:customStyle="1" w:styleId="WW8Num9z5">
    <w:name w:val="WW8Num9z5"/>
    <w:rsid w:val="009B4F48"/>
  </w:style>
  <w:style w:type="character" w:customStyle="1" w:styleId="WW8Num9z6">
    <w:name w:val="WW8Num9z6"/>
    <w:rsid w:val="009B4F48"/>
  </w:style>
  <w:style w:type="character" w:customStyle="1" w:styleId="WW8Num9z7">
    <w:name w:val="WW8Num9z7"/>
    <w:rsid w:val="009B4F48"/>
  </w:style>
  <w:style w:type="character" w:customStyle="1" w:styleId="WW8Num9z8">
    <w:name w:val="WW8Num9z8"/>
    <w:rsid w:val="009B4F48"/>
  </w:style>
  <w:style w:type="character" w:customStyle="1" w:styleId="WW8Num10z0">
    <w:name w:val="WW8Num10z0"/>
    <w:rsid w:val="009B4F48"/>
    <w:rPr>
      <w:b/>
    </w:rPr>
  </w:style>
  <w:style w:type="character" w:customStyle="1" w:styleId="WW8Num10z1">
    <w:name w:val="WW8Num10z1"/>
    <w:rsid w:val="009B4F48"/>
  </w:style>
  <w:style w:type="character" w:customStyle="1" w:styleId="WW8Num10z2">
    <w:name w:val="WW8Num10z2"/>
    <w:rsid w:val="009B4F48"/>
  </w:style>
  <w:style w:type="character" w:customStyle="1" w:styleId="WW8Num10z3">
    <w:name w:val="WW8Num10z3"/>
    <w:rsid w:val="009B4F48"/>
  </w:style>
  <w:style w:type="character" w:customStyle="1" w:styleId="WW8Num10z4">
    <w:name w:val="WW8Num10z4"/>
    <w:rsid w:val="009B4F48"/>
  </w:style>
  <w:style w:type="character" w:customStyle="1" w:styleId="WW8Num10z5">
    <w:name w:val="WW8Num10z5"/>
    <w:rsid w:val="009B4F48"/>
  </w:style>
  <w:style w:type="character" w:customStyle="1" w:styleId="WW8Num10z6">
    <w:name w:val="WW8Num10z6"/>
    <w:rsid w:val="009B4F48"/>
  </w:style>
  <w:style w:type="character" w:customStyle="1" w:styleId="WW8Num10z7">
    <w:name w:val="WW8Num10z7"/>
    <w:rsid w:val="009B4F48"/>
  </w:style>
  <w:style w:type="character" w:customStyle="1" w:styleId="WW8Num10z8">
    <w:name w:val="WW8Num10z8"/>
    <w:rsid w:val="009B4F48"/>
  </w:style>
  <w:style w:type="character" w:customStyle="1" w:styleId="WW8Num11z0">
    <w:name w:val="WW8Num11z0"/>
    <w:rsid w:val="009B4F48"/>
  </w:style>
  <w:style w:type="character" w:customStyle="1" w:styleId="WW8Num11z1">
    <w:name w:val="WW8Num11z1"/>
    <w:rsid w:val="009B4F48"/>
  </w:style>
  <w:style w:type="character" w:customStyle="1" w:styleId="WW8Num11z2">
    <w:name w:val="WW8Num11z2"/>
    <w:rsid w:val="009B4F48"/>
  </w:style>
  <w:style w:type="character" w:customStyle="1" w:styleId="WW8Num11z3">
    <w:name w:val="WW8Num11z3"/>
    <w:rsid w:val="009B4F48"/>
  </w:style>
  <w:style w:type="character" w:customStyle="1" w:styleId="WW8Num11z4">
    <w:name w:val="WW8Num11z4"/>
    <w:rsid w:val="009B4F48"/>
  </w:style>
  <w:style w:type="character" w:customStyle="1" w:styleId="WW8Num11z5">
    <w:name w:val="WW8Num11z5"/>
    <w:rsid w:val="009B4F48"/>
  </w:style>
  <w:style w:type="character" w:customStyle="1" w:styleId="WW8Num11z6">
    <w:name w:val="WW8Num11z6"/>
    <w:rsid w:val="009B4F48"/>
  </w:style>
  <w:style w:type="character" w:customStyle="1" w:styleId="WW8Num11z7">
    <w:name w:val="WW8Num11z7"/>
    <w:rsid w:val="009B4F48"/>
  </w:style>
  <w:style w:type="character" w:customStyle="1" w:styleId="WW8Num11z8">
    <w:name w:val="WW8Num11z8"/>
    <w:rsid w:val="009B4F48"/>
  </w:style>
  <w:style w:type="character" w:customStyle="1" w:styleId="WW8Num12z0">
    <w:name w:val="WW8Num12z0"/>
    <w:rsid w:val="009B4F48"/>
  </w:style>
  <w:style w:type="character" w:customStyle="1" w:styleId="WW8Num12z1">
    <w:name w:val="WW8Num12z1"/>
    <w:rsid w:val="009B4F48"/>
  </w:style>
  <w:style w:type="character" w:customStyle="1" w:styleId="WW8Num12z2">
    <w:name w:val="WW8Num12z2"/>
    <w:rsid w:val="009B4F48"/>
  </w:style>
  <w:style w:type="character" w:customStyle="1" w:styleId="WW8Num12z3">
    <w:name w:val="WW8Num12z3"/>
    <w:rsid w:val="009B4F48"/>
  </w:style>
  <w:style w:type="character" w:customStyle="1" w:styleId="WW8Num12z4">
    <w:name w:val="WW8Num12z4"/>
    <w:rsid w:val="009B4F48"/>
  </w:style>
  <w:style w:type="character" w:customStyle="1" w:styleId="WW8Num12z5">
    <w:name w:val="WW8Num12z5"/>
    <w:rsid w:val="009B4F48"/>
  </w:style>
  <w:style w:type="character" w:customStyle="1" w:styleId="WW8Num12z6">
    <w:name w:val="WW8Num12z6"/>
    <w:rsid w:val="009B4F48"/>
  </w:style>
  <w:style w:type="character" w:customStyle="1" w:styleId="WW8Num12z7">
    <w:name w:val="WW8Num12z7"/>
    <w:rsid w:val="009B4F48"/>
  </w:style>
  <w:style w:type="character" w:customStyle="1" w:styleId="WW8Num12z8">
    <w:name w:val="WW8Num12z8"/>
    <w:rsid w:val="009B4F48"/>
  </w:style>
  <w:style w:type="character" w:customStyle="1" w:styleId="WW8Num13z0">
    <w:name w:val="WW8Num13z0"/>
    <w:rsid w:val="009B4F48"/>
  </w:style>
  <w:style w:type="character" w:customStyle="1" w:styleId="WW8Num13z1">
    <w:name w:val="WW8Num13z1"/>
    <w:rsid w:val="009B4F48"/>
  </w:style>
  <w:style w:type="character" w:customStyle="1" w:styleId="WW8Num13z2">
    <w:name w:val="WW8Num13z2"/>
    <w:rsid w:val="009B4F48"/>
  </w:style>
  <w:style w:type="character" w:customStyle="1" w:styleId="WW8Num13z3">
    <w:name w:val="WW8Num13z3"/>
    <w:rsid w:val="009B4F48"/>
  </w:style>
  <w:style w:type="character" w:customStyle="1" w:styleId="WW8Num13z4">
    <w:name w:val="WW8Num13z4"/>
    <w:rsid w:val="009B4F48"/>
  </w:style>
  <w:style w:type="character" w:customStyle="1" w:styleId="WW8Num13z5">
    <w:name w:val="WW8Num13z5"/>
    <w:rsid w:val="009B4F48"/>
  </w:style>
  <w:style w:type="character" w:customStyle="1" w:styleId="WW8Num13z6">
    <w:name w:val="WW8Num13z6"/>
    <w:rsid w:val="009B4F48"/>
  </w:style>
  <w:style w:type="character" w:customStyle="1" w:styleId="WW8Num13z7">
    <w:name w:val="WW8Num13z7"/>
    <w:rsid w:val="009B4F48"/>
  </w:style>
  <w:style w:type="character" w:customStyle="1" w:styleId="WW8Num13z8">
    <w:name w:val="WW8Num13z8"/>
    <w:rsid w:val="009B4F48"/>
  </w:style>
  <w:style w:type="character" w:customStyle="1" w:styleId="WW8Num14z0">
    <w:name w:val="WW8Num14z0"/>
    <w:rsid w:val="009B4F48"/>
    <w:rPr>
      <w:rFonts w:hint="default"/>
    </w:rPr>
  </w:style>
  <w:style w:type="character" w:customStyle="1" w:styleId="WW8Num14z1">
    <w:name w:val="WW8Num14z1"/>
    <w:rsid w:val="009B4F48"/>
  </w:style>
  <w:style w:type="character" w:customStyle="1" w:styleId="WW8Num14z2">
    <w:name w:val="WW8Num14z2"/>
    <w:rsid w:val="009B4F48"/>
  </w:style>
  <w:style w:type="character" w:customStyle="1" w:styleId="WW8Num14z3">
    <w:name w:val="WW8Num14z3"/>
    <w:rsid w:val="009B4F48"/>
  </w:style>
  <w:style w:type="character" w:customStyle="1" w:styleId="WW8Num14z4">
    <w:name w:val="WW8Num14z4"/>
    <w:rsid w:val="009B4F48"/>
  </w:style>
  <w:style w:type="character" w:customStyle="1" w:styleId="WW8Num14z5">
    <w:name w:val="WW8Num14z5"/>
    <w:rsid w:val="009B4F48"/>
  </w:style>
  <w:style w:type="character" w:customStyle="1" w:styleId="WW8Num14z6">
    <w:name w:val="WW8Num14z6"/>
    <w:rsid w:val="009B4F48"/>
  </w:style>
  <w:style w:type="character" w:customStyle="1" w:styleId="WW8Num14z7">
    <w:name w:val="WW8Num14z7"/>
    <w:rsid w:val="009B4F48"/>
  </w:style>
  <w:style w:type="character" w:customStyle="1" w:styleId="WW8Num14z8">
    <w:name w:val="WW8Num14z8"/>
    <w:rsid w:val="009B4F48"/>
  </w:style>
  <w:style w:type="character" w:customStyle="1" w:styleId="WW8Num15z0">
    <w:name w:val="WW8Num15z0"/>
    <w:rsid w:val="009B4F48"/>
  </w:style>
  <w:style w:type="character" w:customStyle="1" w:styleId="WW8Num15z1">
    <w:name w:val="WW8Num15z1"/>
    <w:rsid w:val="009B4F48"/>
  </w:style>
  <w:style w:type="character" w:customStyle="1" w:styleId="WW8Num15z2">
    <w:name w:val="WW8Num15z2"/>
    <w:rsid w:val="009B4F48"/>
  </w:style>
  <w:style w:type="character" w:customStyle="1" w:styleId="WW8Num15z3">
    <w:name w:val="WW8Num15z3"/>
    <w:rsid w:val="009B4F48"/>
  </w:style>
  <w:style w:type="character" w:customStyle="1" w:styleId="WW8Num15z4">
    <w:name w:val="WW8Num15z4"/>
    <w:rsid w:val="009B4F48"/>
  </w:style>
  <w:style w:type="character" w:customStyle="1" w:styleId="WW8Num15z5">
    <w:name w:val="WW8Num15z5"/>
    <w:rsid w:val="009B4F48"/>
  </w:style>
  <w:style w:type="character" w:customStyle="1" w:styleId="WW8Num15z6">
    <w:name w:val="WW8Num15z6"/>
    <w:rsid w:val="009B4F48"/>
  </w:style>
  <w:style w:type="character" w:customStyle="1" w:styleId="WW8Num15z7">
    <w:name w:val="WW8Num15z7"/>
    <w:rsid w:val="009B4F48"/>
  </w:style>
  <w:style w:type="character" w:customStyle="1" w:styleId="WW8Num15z8">
    <w:name w:val="WW8Num15z8"/>
    <w:rsid w:val="009B4F48"/>
  </w:style>
  <w:style w:type="character" w:customStyle="1" w:styleId="WW8Num16z0">
    <w:name w:val="WW8Num16z0"/>
    <w:rsid w:val="009B4F48"/>
  </w:style>
  <w:style w:type="character" w:customStyle="1" w:styleId="WW8Num16z1">
    <w:name w:val="WW8Num16z1"/>
    <w:rsid w:val="009B4F48"/>
  </w:style>
  <w:style w:type="character" w:customStyle="1" w:styleId="WW8Num16z2">
    <w:name w:val="WW8Num16z2"/>
    <w:rsid w:val="009B4F48"/>
  </w:style>
  <w:style w:type="character" w:customStyle="1" w:styleId="WW8Num16z3">
    <w:name w:val="WW8Num16z3"/>
    <w:rsid w:val="009B4F48"/>
  </w:style>
  <w:style w:type="character" w:customStyle="1" w:styleId="WW8Num16z4">
    <w:name w:val="WW8Num16z4"/>
    <w:rsid w:val="009B4F48"/>
  </w:style>
  <w:style w:type="character" w:customStyle="1" w:styleId="WW8Num16z5">
    <w:name w:val="WW8Num16z5"/>
    <w:rsid w:val="009B4F48"/>
  </w:style>
  <w:style w:type="character" w:customStyle="1" w:styleId="WW8Num16z6">
    <w:name w:val="WW8Num16z6"/>
    <w:rsid w:val="009B4F48"/>
  </w:style>
  <w:style w:type="character" w:customStyle="1" w:styleId="WW8Num16z7">
    <w:name w:val="WW8Num16z7"/>
    <w:rsid w:val="009B4F48"/>
  </w:style>
  <w:style w:type="character" w:customStyle="1" w:styleId="WW8Num16z8">
    <w:name w:val="WW8Num16z8"/>
    <w:rsid w:val="009B4F48"/>
  </w:style>
  <w:style w:type="character" w:customStyle="1" w:styleId="WW8Num17z0">
    <w:name w:val="WW8Num17z0"/>
    <w:rsid w:val="009B4F48"/>
  </w:style>
  <w:style w:type="character" w:customStyle="1" w:styleId="WW8Num17z1">
    <w:name w:val="WW8Num17z1"/>
    <w:rsid w:val="009B4F48"/>
  </w:style>
  <w:style w:type="character" w:customStyle="1" w:styleId="WW8Num17z2">
    <w:name w:val="WW8Num17z2"/>
    <w:rsid w:val="009B4F48"/>
  </w:style>
  <w:style w:type="character" w:customStyle="1" w:styleId="WW8Num17z3">
    <w:name w:val="WW8Num17z3"/>
    <w:rsid w:val="009B4F48"/>
  </w:style>
  <w:style w:type="character" w:customStyle="1" w:styleId="WW8Num17z4">
    <w:name w:val="WW8Num17z4"/>
    <w:rsid w:val="009B4F48"/>
  </w:style>
  <w:style w:type="character" w:customStyle="1" w:styleId="WW8Num17z5">
    <w:name w:val="WW8Num17z5"/>
    <w:rsid w:val="009B4F48"/>
  </w:style>
  <w:style w:type="character" w:customStyle="1" w:styleId="WW8Num17z6">
    <w:name w:val="WW8Num17z6"/>
    <w:rsid w:val="009B4F48"/>
  </w:style>
  <w:style w:type="character" w:customStyle="1" w:styleId="WW8Num17z7">
    <w:name w:val="WW8Num17z7"/>
    <w:rsid w:val="009B4F48"/>
  </w:style>
  <w:style w:type="character" w:customStyle="1" w:styleId="WW8Num17z8">
    <w:name w:val="WW8Num17z8"/>
    <w:rsid w:val="009B4F48"/>
  </w:style>
  <w:style w:type="character" w:customStyle="1" w:styleId="1b">
    <w:name w:val="Основной шрифт абзаца1"/>
    <w:rsid w:val="009B4F48"/>
  </w:style>
  <w:style w:type="paragraph" w:customStyle="1" w:styleId="afff7">
    <w:name w:val="Заголовок"/>
    <w:basedOn w:val="a0"/>
    <w:next w:val="ab"/>
    <w:rsid w:val="009B4F48"/>
    <w:pPr>
      <w:keepNext/>
      <w:suppressAutoHyphens/>
      <w:spacing w:before="240" w:after="120" w:line="240" w:lineRule="auto"/>
    </w:pPr>
    <w:rPr>
      <w:rFonts w:ascii="Liberation Sans" w:eastAsia="Microsoft YaHei" w:hAnsi="Liberation Sans" w:cs="Mangal"/>
      <w:sz w:val="28"/>
      <w:szCs w:val="28"/>
      <w:lang w:eastAsia="zh-CN"/>
    </w:rPr>
  </w:style>
  <w:style w:type="paragraph" w:styleId="afff8">
    <w:name w:val="caption"/>
    <w:basedOn w:val="a0"/>
    <w:qFormat/>
    <w:rsid w:val="009B4F48"/>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1c">
    <w:name w:val="Указатель1"/>
    <w:basedOn w:val="a0"/>
    <w:rsid w:val="009B4F48"/>
    <w:pPr>
      <w:suppressLineNumbers/>
      <w:suppressAutoHyphens/>
      <w:spacing w:after="0" w:line="240" w:lineRule="auto"/>
    </w:pPr>
    <w:rPr>
      <w:rFonts w:ascii="Times New Roman" w:hAnsi="Times New Roman" w:cs="Mangal"/>
      <w:sz w:val="24"/>
      <w:szCs w:val="24"/>
      <w:lang w:eastAsia="zh-CN"/>
    </w:rPr>
  </w:style>
  <w:style w:type="table" w:customStyle="1" w:styleId="1d">
    <w:name w:val="Сетка таблицы1"/>
    <w:basedOn w:val="a2"/>
    <w:next w:val="af2"/>
    <w:uiPriority w:val="59"/>
    <w:rsid w:val="0041283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c">
    <w:name w:val="Нет списка2"/>
    <w:next w:val="a3"/>
    <w:semiHidden/>
    <w:unhideWhenUsed/>
    <w:rsid w:val="00412831"/>
  </w:style>
  <w:style w:type="numbering" w:customStyle="1" w:styleId="39">
    <w:name w:val="Нет списка3"/>
    <w:next w:val="a3"/>
    <w:semiHidden/>
    <w:unhideWhenUsed/>
    <w:rsid w:val="00412831"/>
  </w:style>
  <w:style w:type="numbering" w:customStyle="1" w:styleId="43">
    <w:name w:val="Нет списка4"/>
    <w:next w:val="a3"/>
    <w:semiHidden/>
    <w:rsid w:val="00412831"/>
  </w:style>
  <w:style w:type="numbering" w:customStyle="1" w:styleId="53">
    <w:name w:val="Нет списка5"/>
    <w:next w:val="a3"/>
    <w:semiHidden/>
    <w:rsid w:val="00412831"/>
  </w:style>
  <w:style w:type="table" w:customStyle="1" w:styleId="2d">
    <w:name w:val="Сетка таблицы2"/>
    <w:basedOn w:val="a2"/>
    <w:next w:val="af2"/>
    <w:rsid w:val="0041283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2"/>
    <w:next w:val="af2"/>
    <w:uiPriority w:val="59"/>
    <w:rsid w:val="0041283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1">
    <w:name w:val="Заголовок 21"/>
    <w:basedOn w:val="a0"/>
    <w:qFormat/>
    <w:rsid w:val="00F36DF0"/>
    <w:pPr>
      <w:widowControl w:val="0"/>
      <w:spacing w:after="0" w:line="240" w:lineRule="auto"/>
      <w:ind w:left="110"/>
      <w:outlineLvl w:val="2"/>
    </w:pPr>
    <w:rPr>
      <w:rFonts w:ascii="Century Gothic" w:eastAsia="Century Gothic" w:hAnsi="Century Gothic"/>
      <w:sz w:val="28"/>
      <w:szCs w:val="28"/>
      <w:lang w:val="en-US" w:eastAsia="en-US"/>
    </w:rPr>
  </w:style>
  <w:style w:type="character" w:customStyle="1" w:styleId="c3c0">
    <w:name w:val="c3 c0"/>
    <w:basedOn w:val="a1"/>
    <w:rsid w:val="00F36DF0"/>
  </w:style>
  <w:style w:type="character" w:customStyle="1" w:styleId="c0c14">
    <w:name w:val="c0 c14"/>
    <w:basedOn w:val="a1"/>
    <w:rsid w:val="00F36DF0"/>
  </w:style>
  <w:style w:type="paragraph" w:customStyle="1" w:styleId="c5">
    <w:name w:val="c5"/>
    <w:basedOn w:val="a0"/>
    <w:rsid w:val="00F36DF0"/>
    <w:pPr>
      <w:spacing w:before="100" w:beforeAutospacing="1" w:after="100" w:afterAutospacing="1" w:line="240" w:lineRule="auto"/>
    </w:pPr>
    <w:rPr>
      <w:rFonts w:ascii="Times New Roman" w:hAnsi="Times New Roman"/>
      <w:sz w:val="24"/>
      <w:szCs w:val="24"/>
    </w:rPr>
  </w:style>
  <w:style w:type="character" w:customStyle="1" w:styleId="c0c10">
    <w:name w:val="c0 c10"/>
    <w:basedOn w:val="a1"/>
    <w:rsid w:val="00F36DF0"/>
  </w:style>
  <w:style w:type="paragraph" w:customStyle="1" w:styleId="c5c24">
    <w:name w:val="c5 c24"/>
    <w:basedOn w:val="a0"/>
    <w:rsid w:val="00F36DF0"/>
    <w:pPr>
      <w:spacing w:before="100" w:beforeAutospacing="1" w:after="100" w:afterAutospacing="1" w:line="240" w:lineRule="auto"/>
    </w:pPr>
    <w:rPr>
      <w:rFonts w:ascii="Times New Roman" w:hAnsi="Times New Roman"/>
      <w:sz w:val="24"/>
      <w:szCs w:val="24"/>
    </w:rPr>
  </w:style>
  <w:style w:type="character" w:customStyle="1" w:styleId="c0c31c37">
    <w:name w:val="c0 c31 c37"/>
    <w:basedOn w:val="a1"/>
    <w:rsid w:val="00F36DF0"/>
  </w:style>
  <w:style w:type="paragraph" w:customStyle="1" w:styleId="c5c9">
    <w:name w:val="c5 c9"/>
    <w:basedOn w:val="a0"/>
    <w:rsid w:val="00F36DF0"/>
    <w:pPr>
      <w:spacing w:before="100" w:beforeAutospacing="1" w:after="100" w:afterAutospacing="1" w:line="240" w:lineRule="auto"/>
    </w:pPr>
    <w:rPr>
      <w:rFonts w:ascii="Times New Roman" w:hAnsi="Times New Roman"/>
      <w:sz w:val="24"/>
      <w:szCs w:val="24"/>
    </w:rPr>
  </w:style>
  <w:style w:type="character" w:customStyle="1" w:styleId="c0c37">
    <w:name w:val="c0 c37"/>
    <w:basedOn w:val="a1"/>
    <w:rsid w:val="00F36DF0"/>
  </w:style>
  <w:style w:type="character" w:customStyle="1" w:styleId="c3c0c20">
    <w:name w:val="c3 c0 c20"/>
    <w:basedOn w:val="a1"/>
    <w:rsid w:val="00F36DF0"/>
  </w:style>
  <w:style w:type="character" w:customStyle="1" w:styleId="c9c3c0">
    <w:name w:val="c9 c3 c0"/>
    <w:basedOn w:val="a1"/>
    <w:rsid w:val="00F36DF0"/>
  </w:style>
  <w:style w:type="paragraph" w:customStyle="1" w:styleId="c4c10">
    <w:name w:val="c4 c10"/>
    <w:basedOn w:val="a0"/>
    <w:rsid w:val="00F36DF0"/>
    <w:pPr>
      <w:spacing w:before="100" w:beforeAutospacing="1" w:after="100" w:afterAutospacing="1" w:line="240" w:lineRule="auto"/>
    </w:pPr>
    <w:rPr>
      <w:rFonts w:ascii="Times New Roman" w:hAnsi="Times New Roman"/>
      <w:sz w:val="24"/>
      <w:szCs w:val="24"/>
    </w:rPr>
  </w:style>
  <w:style w:type="character" w:customStyle="1" w:styleId="c3c0c24">
    <w:name w:val="c3 c0 c24"/>
    <w:basedOn w:val="a1"/>
    <w:rsid w:val="00F36DF0"/>
  </w:style>
  <w:style w:type="paragraph" w:customStyle="1" w:styleId="54">
    <w:name w:val="Знак5"/>
    <w:basedOn w:val="a0"/>
    <w:rsid w:val="00F36DF0"/>
    <w:pPr>
      <w:spacing w:after="160" w:line="240" w:lineRule="exact"/>
    </w:pPr>
    <w:rPr>
      <w:rFonts w:ascii="Verdana" w:hAnsi="Verdana" w:cs="Verdana"/>
      <w:sz w:val="20"/>
      <w:szCs w:val="20"/>
    </w:rPr>
  </w:style>
  <w:style w:type="paragraph" w:customStyle="1" w:styleId="c9c28">
    <w:name w:val="c9 c28"/>
    <w:basedOn w:val="a0"/>
    <w:rsid w:val="00F36DF0"/>
    <w:pPr>
      <w:spacing w:before="100" w:beforeAutospacing="1" w:after="100" w:afterAutospacing="1" w:line="240" w:lineRule="auto"/>
    </w:pPr>
    <w:rPr>
      <w:rFonts w:ascii="Times New Roman" w:hAnsi="Times New Roman"/>
      <w:sz w:val="24"/>
      <w:szCs w:val="24"/>
    </w:rPr>
  </w:style>
  <w:style w:type="paragraph" w:customStyle="1" w:styleId="c28">
    <w:name w:val="c28"/>
    <w:basedOn w:val="a0"/>
    <w:rsid w:val="00F36DF0"/>
    <w:pPr>
      <w:spacing w:before="100" w:beforeAutospacing="1" w:after="100" w:afterAutospacing="1" w:line="240" w:lineRule="auto"/>
    </w:pPr>
    <w:rPr>
      <w:rFonts w:ascii="Times New Roman" w:hAnsi="Times New Roman"/>
      <w:sz w:val="24"/>
      <w:szCs w:val="24"/>
    </w:rPr>
  </w:style>
  <w:style w:type="character" w:customStyle="1" w:styleId="c0c45">
    <w:name w:val="c0 c45"/>
    <w:basedOn w:val="a1"/>
    <w:rsid w:val="00F36DF0"/>
  </w:style>
  <w:style w:type="paragraph" w:customStyle="1" w:styleId="afff9">
    <w:name w:val="Оглавление"/>
    <w:basedOn w:val="1"/>
    <w:qFormat/>
    <w:rsid w:val="00F36DF0"/>
    <w:pPr>
      <w:keepLines/>
      <w:autoSpaceDE/>
      <w:autoSpaceDN/>
      <w:spacing w:before="480" w:line="360" w:lineRule="auto"/>
      <w:ind w:firstLine="0"/>
      <w:jc w:val="center"/>
    </w:pPr>
    <w:rPr>
      <w:b/>
      <w:bCs/>
      <w:color w:val="000000"/>
      <w:szCs w:val="16"/>
      <w:lang w:eastAsia="en-US"/>
    </w:rPr>
  </w:style>
  <w:style w:type="character" w:customStyle="1" w:styleId="apple-style-span">
    <w:name w:val="apple-style-span"/>
    <w:basedOn w:val="a1"/>
    <w:rsid w:val="00F36DF0"/>
  </w:style>
  <w:style w:type="paragraph" w:customStyle="1" w:styleId="3f3f3f3f3f3f3f3f3f3f3f3f3f2">
    <w:name w:val="О3fс3fн3fо3fв3fн3fо3fй3f т3fе3fк3fс3fт3f 2"/>
    <w:basedOn w:val="a0"/>
    <w:rsid w:val="00F36DF0"/>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61">
    <w:name w:val="Знак Знак6"/>
    <w:rsid w:val="00F36DF0"/>
    <w:rPr>
      <w:sz w:val="24"/>
      <w:szCs w:val="24"/>
      <w:lang w:val="x-none" w:eastAsia="x-none" w:bidi="ar-SA"/>
    </w:rPr>
  </w:style>
  <w:style w:type="paragraph" w:customStyle="1" w:styleId="afffa">
    <w:name w:val="Знак Знак Знак Знак"/>
    <w:basedOn w:val="a0"/>
    <w:rsid w:val="00F36DF0"/>
    <w:pPr>
      <w:spacing w:after="160" w:line="240" w:lineRule="exact"/>
    </w:pPr>
    <w:rPr>
      <w:rFonts w:ascii="Verdana" w:hAnsi="Verdana" w:cs="Verdana"/>
      <w:sz w:val="20"/>
      <w:szCs w:val="20"/>
      <w:lang w:val="en-US" w:eastAsia="en-US"/>
    </w:rPr>
  </w:style>
  <w:style w:type="paragraph" w:customStyle="1" w:styleId="msolistparagraphcxspmiddle">
    <w:name w:val="msolistparagraphcxspmiddle"/>
    <w:basedOn w:val="a0"/>
    <w:rsid w:val="00F36DF0"/>
    <w:pPr>
      <w:spacing w:before="100" w:beforeAutospacing="1" w:after="100" w:afterAutospacing="1" w:line="240" w:lineRule="auto"/>
    </w:pPr>
    <w:rPr>
      <w:rFonts w:ascii="Times New Roman" w:hAnsi="Times New Roman"/>
      <w:sz w:val="24"/>
      <w:szCs w:val="24"/>
    </w:rPr>
  </w:style>
  <w:style w:type="paragraph" w:customStyle="1" w:styleId="afffb">
    <w:name w:val="Знак Знак Знак Знак Знак Знак Знак Знак Знак Знак"/>
    <w:basedOn w:val="a0"/>
    <w:rsid w:val="00F36DF0"/>
    <w:pPr>
      <w:spacing w:after="160" w:line="240" w:lineRule="exact"/>
    </w:pPr>
    <w:rPr>
      <w:rFonts w:ascii="Verdana" w:hAnsi="Verdana"/>
      <w:sz w:val="20"/>
      <w:szCs w:val="20"/>
      <w:lang w:val="en-US" w:eastAsia="en-US"/>
    </w:rPr>
  </w:style>
  <w:style w:type="paragraph" w:customStyle="1" w:styleId="3b">
    <w:name w:val="Знак Знак3"/>
    <w:basedOn w:val="a0"/>
    <w:rsid w:val="00F36DF0"/>
    <w:pPr>
      <w:spacing w:after="160" w:line="240" w:lineRule="exact"/>
    </w:pPr>
    <w:rPr>
      <w:rFonts w:ascii="Verdana" w:hAnsi="Verdana" w:cs="Verdana"/>
      <w:sz w:val="20"/>
      <w:szCs w:val="20"/>
      <w:lang w:val="en-US" w:eastAsia="en-US"/>
    </w:rPr>
  </w:style>
  <w:style w:type="character" w:customStyle="1" w:styleId="affd">
    <w:name w:val="Без интервала Знак"/>
    <w:basedOn w:val="a1"/>
    <w:link w:val="affc"/>
    <w:rsid w:val="00F36DF0"/>
    <w:rPr>
      <w:rFonts w:ascii="Times New Roman" w:eastAsia="Calibri" w:hAnsi="Times New Roman" w:cs="Times New Roman"/>
      <w:sz w:val="28"/>
      <w:szCs w:val="26"/>
    </w:rPr>
  </w:style>
  <w:style w:type="paragraph" w:customStyle="1" w:styleId="Iauiue">
    <w:name w:val="Iau?iue"/>
    <w:rsid w:val="00F36DF0"/>
    <w:pPr>
      <w:spacing w:after="0" w:line="240" w:lineRule="auto"/>
    </w:pPr>
    <w:rPr>
      <w:rFonts w:ascii="Times New Roman" w:eastAsia="Calibri" w:hAnsi="Times New Roman" w:cs="Times New Roman"/>
      <w:sz w:val="20"/>
      <w:szCs w:val="20"/>
      <w:lang w:val="en-US" w:eastAsia="ru-RU"/>
    </w:rPr>
  </w:style>
  <w:style w:type="paragraph" w:styleId="afffc">
    <w:name w:val="Block Text"/>
    <w:basedOn w:val="a0"/>
    <w:rsid w:val="00F36DF0"/>
    <w:pPr>
      <w:shd w:val="clear" w:color="auto" w:fill="FFFFFF"/>
      <w:tabs>
        <w:tab w:val="left" w:pos="5983"/>
      </w:tabs>
      <w:spacing w:after="0" w:line="240" w:lineRule="auto"/>
      <w:ind w:left="118" w:right="14" w:firstLine="499"/>
      <w:jc w:val="both"/>
    </w:pPr>
    <w:rPr>
      <w:rFonts w:ascii="Times New Roman" w:hAnsi="Times New Roman"/>
      <w:color w:val="000000"/>
      <w:sz w:val="24"/>
      <w:szCs w:val="24"/>
      <w:lang w:bidi="he-IL"/>
    </w:rPr>
  </w:style>
  <w:style w:type="paragraph" w:styleId="z-">
    <w:name w:val="HTML Top of Form"/>
    <w:basedOn w:val="a0"/>
    <w:next w:val="a0"/>
    <w:link w:val="z-0"/>
    <w:hidden/>
    <w:rsid w:val="00F36DF0"/>
    <w:pPr>
      <w:pBdr>
        <w:bottom w:val="single" w:sz="6" w:space="1" w:color="auto"/>
      </w:pBdr>
      <w:spacing w:after="0" w:line="240" w:lineRule="auto"/>
      <w:jc w:val="center"/>
    </w:pPr>
    <w:rPr>
      <w:rFonts w:ascii="Arial" w:hAnsi="Arial" w:cs="Arial"/>
      <w:vanish/>
      <w:sz w:val="16"/>
      <w:szCs w:val="16"/>
    </w:rPr>
  </w:style>
  <w:style w:type="character" w:customStyle="1" w:styleId="z-0">
    <w:name w:val="z-Начало формы Знак"/>
    <w:basedOn w:val="a1"/>
    <w:link w:val="z-"/>
    <w:rsid w:val="00F36DF0"/>
    <w:rPr>
      <w:rFonts w:ascii="Arial" w:eastAsia="Times New Roman" w:hAnsi="Arial" w:cs="Arial"/>
      <w:vanish/>
      <w:sz w:val="16"/>
      <w:szCs w:val="16"/>
      <w:lang w:eastAsia="ru-RU"/>
    </w:rPr>
  </w:style>
  <w:style w:type="paragraph" w:styleId="z-1">
    <w:name w:val="HTML Bottom of Form"/>
    <w:basedOn w:val="a0"/>
    <w:next w:val="a0"/>
    <w:link w:val="z-2"/>
    <w:hidden/>
    <w:rsid w:val="00F36DF0"/>
    <w:pPr>
      <w:pBdr>
        <w:top w:val="single" w:sz="6" w:space="1" w:color="auto"/>
      </w:pBdr>
      <w:spacing w:after="0" w:line="240" w:lineRule="auto"/>
      <w:jc w:val="center"/>
    </w:pPr>
    <w:rPr>
      <w:rFonts w:ascii="Arial" w:hAnsi="Arial" w:cs="Arial"/>
      <w:vanish/>
      <w:sz w:val="16"/>
      <w:szCs w:val="16"/>
    </w:rPr>
  </w:style>
  <w:style w:type="character" w:customStyle="1" w:styleId="z-2">
    <w:name w:val="z-Конец формы Знак"/>
    <w:basedOn w:val="a1"/>
    <w:link w:val="z-1"/>
    <w:rsid w:val="00F36DF0"/>
    <w:rPr>
      <w:rFonts w:ascii="Arial" w:eastAsia="Times New Roman" w:hAnsi="Arial" w:cs="Arial"/>
      <w:vanish/>
      <w:sz w:val="16"/>
      <w:szCs w:val="16"/>
      <w:lang w:eastAsia="ru-RU"/>
    </w:rPr>
  </w:style>
  <w:style w:type="character" w:customStyle="1" w:styleId="111">
    <w:name w:val="Знак Знак11"/>
    <w:basedOn w:val="a1"/>
    <w:locked/>
    <w:rsid w:val="00F36DF0"/>
    <w:rPr>
      <w:sz w:val="24"/>
      <w:szCs w:val="24"/>
      <w:lang w:val="ru-RU" w:eastAsia="ru-RU" w:bidi="ar-SA"/>
    </w:rPr>
  </w:style>
  <w:style w:type="character" w:customStyle="1" w:styleId="2e">
    <w:name w:val="Знак Знак2"/>
    <w:basedOn w:val="a1"/>
    <w:locked/>
    <w:rsid w:val="00F36DF0"/>
    <w:rPr>
      <w:sz w:val="24"/>
      <w:szCs w:val="24"/>
      <w:lang w:val="ru-RU" w:eastAsia="ru-RU" w:bidi="ar-SA"/>
    </w:rPr>
  </w:style>
  <w:style w:type="table" w:customStyle="1" w:styleId="TableNormal">
    <w:name w:val="Table Normal"/>
    <w:rsid w:val="004F577E"/>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paragraph" w:customStyle="1" w:styleId="12">
    <w:name w:val="Гиперссылка1"/>
    <w:basedOn w:val="a0"/>
    <w:link w:val="af9"/>
    <w:uiPriority w:val="99"/>
    <w:rsid w:val="004F577E"/>
    <w:pPr>
      <w:spacing w:after="0"/>
    </w:pPr>
    <w:rPr>
      <w:rFonts w:asciiTheme="minorHAnsi" w:eastAsiaTheme="minorHAnsi" w:hAnsiTheme="minorHAnsi" w:cstheme="minorBidi"/>
      <w:color w:val="0000FF"/>
      <w:u w:val="singl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40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1444FD-EB46-4317-9505-08430BA32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13148</Words>
  <Characters>74944</Characters>
  <Application>Microsoft Office Word</Application>
  <DocSecurity>0</DocSecurity>
  <Lines>624</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Free</Company>
  <LinksUpToDate>false</LinksUpToDate>
  <CharactersWithSpaces>87917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8</cp:revision>
  <dcterms:created xsi:type="dcterms:W3CDTF">2026-01-15T07:44:00Z</dcterms:created>
  <dcterms:modified xsi:type="dcterms:W3CDTF">2026-01-26T14:23:00Z</dcterms:modified>
</cp:coreProperties>
</file>